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5C65A5" w14:textId="77777777" w:rsidR="00525233" w:rsidRPr="00525233" w:rsidRDefault="00525233" w:rsidP="002E2FDA">
      <w:pPr>
        <w:tabs>
          <w:tab w:val="clear" w:pos="4005"/>
        </w:tabs>
        <w:spacing w:before="2000"/>
        <w:ind w:firstLine="0"/>
        <w:jc w:val="center"/>
        <w:rPr>
          <w:b/>
          <w:bCs/>
          <w:szCs w:val="24"/>
        </w:rPr>
      </w:pPr>
      <w:bookmarkStart w:id="0" w:name="_Toc17203213"/>
      <w:r w:rsidRPr="00525233">
        <w:rPr>
          <w:b/>
          <w:bCs/>
          <w:szCs w:val="24"/>
        </w:rPr>
        <w:t>ЧАСТЬ III. ГРАДОСТРОИТЕЛЬНЫЕ РЕГЛАМЕНТЫ</w:t>
      </w:r>
    </w:p>
    <w:p w14:paraId="7B5A37E1" w14:textId="77777777" w:rsidR="00D423BD" w:rsidRDefault="00D423BD" w:rsidP="00123BF5">
      <w:pPr>
        <w:tabs>
          <w:tab w:val="clear" w:pos="4005"/>
        </w:tabs>
        <w:spacing w:line="360" w:lineRule="auto"/>
        <w:ind w:firstLine="0"/>
        <w:jc w:val="center"/>
        <w:rPr>
          <w:kern w:val="36"/>
        </w:rPr>
      </w:pPr>
      <w:r>
        <w:br w:type="page"/>
      </w:r>
    </w:p>
    <w:sdt>
      <w:sdtPr>
        <w:rPr>
          <w:rFonts w:ascii="Times New Roman" w:eastAsia="Times New Roman" w:hAnsi="Times New Roman" w:cs="Times New Roman"/>
          <w:color w:val="auto"/>
          <w:sz w:val="24"/>
          <w:szCs w:val="22"/>
          <w:lang w:eastAsia="ar-SA"/>
        </w:rPr>
        <w:id w:val="-746881094"/>
        <w:docPartObj>
          <w:docPartGallery w:val="Table of Contents"/>
          <w:docPartUnique/>
        </w:docPartObj>
      </w:sdtPr>
      <w:sdtEndPr/>
      <w:sdtContent>
        <w:p w14:paraId="53D90448" w14:textId="47C4F37F" w:rsidR="00123BF5" w:rsidRPr="006214D8" w:rsidRDefault="00123BF5" w:rsidP="00123BF5">
          <w:pPr>
            <w:pStyle w:val="af9"/>
            <w:tabs>
              <w:tab w:val="clear" w:pos="4005"/>
              <w:tab w:val="left" w:pos="9356"/>
            </w:tabs>
            <w:ind w:right="-1"/>
            <w:rPr>
              <w:rStyle w:val="20"/>
              <w:b w:val="0"/>
              <w:color w:val="auto"/>
            </w:rPr>
          </w:pPr>
          <w:r w:rsidRPr="006214D8">
            <w:rPr>
              <w:rStyle w:val="20"/>
              <w:b w:val="0"/>
              <w:color w:val="auto"/>
            </w:rPr>
            <w:t>Оглавление</w:t>
          </w:r>
        </w:p>
        <w:p w14:paraId="3DBED01A" w14:textId="0448D8A2" w:rsidR="006214D8" w:rsidRPr="006214D8" w:rsidRDefault="00123BF5">
          <w:pPr>
            <w:pStyle w:val="26"/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r w:rsidRPr="006214D8">
            <w:fldChar w:fldCharType="begin"/>
          </w:r>
          <w:r w:rsidRPr="006214D8">
            <w:instrText xml:space="preserve"> TOC \o "1-3" \h \z \u </w:instrText>
          </w:r>
          <w:r w:rsidRPr="006214D8">
            <w:fldChar w:fldCharType="separate"/>
          </w:r>
          <w:hyperlink w:anchor="_Toc147138940" w:history="1">
            <w:r w:rsidR="006214D8" w:rsidRPr="006214D8">
              <w:rPr>
                <w:rStyle w:val="a3"/>
                <w:noProof/>
              </w:rPr>
              <w:t>Статья 29. Виды территориальных зон</w:t>
            </w:r>
            <w:r w:rsidR="006214D8" w:rsidRPr="006214D8">
              <w:rPr>
                <w:noProof/>
                <w:webHidden/>
              </w:rPr>
              <w:tab/>
            </w:r>
            <w:r w:rsidR="006214D8" w:rsidRPr="006214D8">
              <w:rPr>
                <w:noProof/>
                <w:webHidden/>
              </w:rPr>
              <w:fldChar w:fldCharType="begin"/>
            </w:r>
            <w:r w:rsidR="006214D8" w:rsidRPr="006214D8">
              <w:rPr>
                <w:noProof/>
                <w:webHidden/>
              </w:rPr>
              <w:instrText xml:space="preserve"> PAGEREF _Toc147138940 \h </w:instrText>
            </w:r>
            <w:r w:rsidR="006214D8" w:rsidRPr="006214D8">
              <w:rPr>
                <w:noProof/>
                <w:webHidden/>
              </w:rPr>
            </w:r>
            <w:r w:rsidR="006214D8" w:rsidRPr="006214D8">
              <w:rPr>
                <w:noProof/>
                <w:webHidden/>
              </w:rPr>
              <w:fldChar w:fldCharType="separate"/>
            </w:r>
            <w:r w:rsidR="006214D8" w:rsidRPr="006214D8">
              <w:rPr>
                <w:noProof/>
                <w:webHidden/>
              </w:rPr>
              <w:t>3</w:t>
            </w:r>
            <w:r w:rsidR="006214D8" w:rsidRPr="006214D8">
              <w:rPr>
                <w:noProof/>
                <w:webHidden/>
              </w:rPr>
              <w:fldChar w:fldCharType="end"/>
            </w:r>
          </w:hyperlink>
        </w:p>
        <w:p w14:paraId="5C424385" w14:textId="2431F3D8" w:rsidR="006214D8" w:rsidRPr="006214D8" w:rsidRDefault="00114620">
          <w:pPr>
            <w:pStyle w:val="26"/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147138941" w:history="1">
            <w:r w:rsidR="006214D8" w:rsidRPr="006214D8">
              <w:rPr>
                <w:rStyle w:val="a3"/>
                <w:noProof/>
              </w:rPr>
              <w:t>Статья 30. Характеристика территориальных зон</w:t>
            </w:r>
            <w:r w:rsidR="006214D8" w:rsidRPr="006214D8">
              <w:rPr>
                <w:noProof/>
                <w:webHidden/>
              </w:rPr>
              <w:tab/>
            </w:r>
            <w:r w:rsidR="006214D8" w:rsidRPr="006214D8">
              <w:rPr>
                <w:noProof/>
                <w:webHidden/>
              </w:rPr>
              <w:fldChar w:fldCharType="begin"/>
            </w:r>
            <w:r w:rsidR="006214D8" w:rsidRPr="006214D8">
              <w:rPr>
                <w:noProof/>
                <w:webHidden/>
              </w:rPr>
              <w:instrText xml:space="preserve"> PAGEREF _Toc147138941 \h </w:instrText>
            </w:r>
            <w:r w:rsidR="006214D8" w:rsidRPr="006214D8">
              <w:rPr>
                <w:noProof/>
                <w:webHidden/>
              </w:rPr>
            </w:r>
            <w:r w:rsidR="006214D8" w:rsidRPr="006214D8">
              <w:rPr>
                <w:noProof/>
                <w:webHidden/>
              </w:rPr>
              <w:fldChar w:fldCharType="separate"/>
            </w:r>
            <w:r w:rsidR="006214D8" w:rsidRPr="006214D8">
              <w:rPr>
                <w:noProof/>
                <w:webHidden/>
              </w:rPr>
              <w:t>3</w:t>
            </w:r>
            <w:r w:rsidR="006214D8" w:rsidRPr="006214D8">
              <w:rPr>
                <w:noProof/>
                <w:webHidden/>
              </w:rPr>
              <w:fldChar w:fldCharType="end"/>
            </w:r>
          </w:hyperlink>
        </w:p>
        <w:p w14:paraId="7525297E" w14:textId="0BC79C46" w:rsidR="006214D8" w:rsidRPr="006214D8" w:rsidRDefault="00114620">
          <w:pPr>
            <w:pStyle w:val="26"/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147138942" w:history="1">
            <w:r w:rsidR="006214D8" w:rsidRPr="006214D8">
              <w:rPr>
                <w:rStyle w:val="a3"/>
                <w:noProof/>
              </w:rPr>
              <w:t>Статья 31. Градостроительные регламенты. Жилые зоны</w:t>
            </w:r>
            <w:r w:rsidR="006214D8" w:rsidRPr="006214D8">
              <w:rPr>
                <w:noProof/>
                <w:webHidden/>
              </w:rPr>
              <w:tab/>
            </w:r>
            <w:r w:rsidR="006214D8" w:rsidRPr="006214D8">
              <w:rPr>
                <w:noProof/>
                <w:webHidden/>
              </w:rPr>
              <w:fldChar w:fldCharType="begin"/>
            </w:r>
            <w:r w:rsidR="006214D8" w:rsidRPr="006214D8">
              <w:rPr>
                <w:noProof/>
                <w:webHidden/>
              </w:rPr>
              <w:instrText xml:space="preserve"> PAGEREF _Toc147138942 \h </w:instrText>
            </w:r>
            <w:r w:rsidR="006214D8" w:rsidRPr="006214D8">
              <w:rPr>
                <w:noProof/>
                <w:webHidden/>
              </w:rPr>
            </w:r>
            <w:r w:rsidR="006214D8" w:rsidRPr="006214D8">
              <w:rPr>
                <w:noProof/>
                <w:webHidden/>
              </w:rPr>
              <w:fldChar w:fldCharType="separate"/>
            </w:r>
            <w:r w:rsidR="006214D8" w:rsidRPr="006214D8">
              <w:rPr>
                <w:noProof/>
                <w:webHidden/>
              </w:rPr>
              <w:t>4</w:t>
            </w:r>
            <w:r w:rsidR="006214D8" w:rsidRPr="006214D8">
              <w:rPr>
                <w:noProof/>
                <w:webHidden/>
              </w:rPr>
              <w:fldChar w:fldCharType="end"/>
            </w:r>
          </w:hyperlink>
        </w:p>
        <w:p w14:paraId="2DB5C15C" w14:textId="0E61CFE5" w:rsidR="006214D8" w:rsidRPr="006214D8" w:rsidRDefault="00114620">
          <w:pPr>
            <w:pStyle w:val="35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b w:val="0"/>
              <w:lang w:eastAsia="ru-RU"/>
            </w:rPr>
          </w:pPr>
          <w:hyperlink w:anchor="_Toc147138943" w:history="1">
            <w:r w:rsidR="006214D8" w:rsidRPr="006214D8">
              <w:rPr>
                <w:rStyle w:val="a3"/>
                <w:b w:val="0"/>
                <w:shd w:val="clear" w:color="auto" w:fill="FFFFFF"/>
              </w:rPr>
              <w:t>Ж - зона застройки индивидуальными жилыми домами</w:t>
            </w:r>
            <w:r w:rsidR="006214D8" w:rsidRPr="006214D8">
              <w:rPr>
                <w:b w:val="0"/>
                <w:webHidden/>
              </w:rPr>
              <w:tab/>
            </w:r>
            <w:r w:rsidR="006214D8" w:rsidRPr="006214D8">
              <w:rPr>
                <w:b w:val="0"/>
                <w:webHidden/>
              </w:rPr>
              <w:fldChar w:fldCharType="begin"/>
            </w:r>
            <w:r w:rsidR="006214D8" w:rsidRPr="006214D8">
              <w:rPr>
                <w:b w:val="0"/>
                <w:webHidden/>
              </w:rPr>
              <w:instrText xml:space="preserve"> PAGEREF _Toc147138943 \h </w:instrText>
            </w:r>
            <w:r w:rsidR="006214D8" w:rsidRPr="006214D8">
              <w:rPr>
                <w:b w:val="0"/>
                <w:webHidden/>
              </w:rPr>
            </w:r>
            <w:r w:rsidR="006214D8" w:rsidRPr="006214D8">
              <w:rPr>
                <w:b w:val="0"/>
                <w:webHidden/>
              </w:rPr>
              <w:fldChar w:fldCharType="separate"/>
            </w:r>
            <w:r w:rsidR="006214D8" w:rsidRPr="006214D8">
              <w:rPr>
                <w:b w:val="0"/>
                <w:webHidden/>
              </w:rPr>
              <w:t>5</w:t>
            </w:r>
            <w:r w:rsidR="006214D8" w:rsidRPr="006214D8">
              <w:rPr>
                <w:b w:val="0"/>
                <w:webHidden/>
              </w:rPr>
              <w:fldChar w:fldCharType="end"/>
            </w:r>
          </w:hyperlink>
        </w:p>
        <w:p w14:paraId="30C7A031" w14:textId="65C5F043" w:rsidR="006214D8" w:rsidRPr="006214D8" w:rsidRDefault="00114620">
          <w:pPr>
            <w:pStyle w:val="26"/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147138944" w:history="1">
            <w:r w:rsidR="006214D8" w:rsidRPr="006214D8">
              <w:rPr>
                <w:rStyle w:val="a3"/>
                <w:noProof/>
              </w:rPr>
              <w:t>Статья 32. Градостроительные регламенты. Общественно-деловые зоны</w:t>
            </w:r>
            <w:r w:rsidR="006214D8" w:rsidRPr="006214D8">
              <w:rPr>
                <w:noProof/>
                <w:webHidden/>
              </w:rPr>
              <w:tab/>
            </w:r>
            <w:r w:rsidR="006214D8" w:rsidRPr="006214D8">
              <w:rPr>
                <w:noProof/>
                <w:webHidden/>
              </w:rPr>
              <w:fldChar w:fldCharType="begin"/>
            </w:r>
            <w:r w:rsidR="006214D8" w:rsidRPr="006214D8">
              <w:rPr>
                <w:noProof/>
                <w:webHidden/>
              </w:rPr>
              <w:instrText xml:space="preserve"> PAGEREF _Toc147138944 \h </w:instrText>
            </w:r>
            <w:r w:rsidR="006214D8" w:rsidRPr="006214D8">
              <w:rPr>
                <w:noProof/>
                <w:webHidden/>
              </w:rPr>
            </w:r>
            <w:r w:rsidR="006214D8" w:rsidRPr="006214D8">
              <w:rPr>
                <w:noProof/>
                <w:webHidden/>
              </w:rPr>
              <w:fldChar w:fldCharType="separate"/>
            </w:r>
            <w:r w:rsidR="006214D8" w:rsidRPr="006214D8">
              <w:rPr>
                <w:noProof/>
                <w:webHidden/>
              </w:rPr>
              <w:t>10</w:t>
            </w:r>
            <w:r w:rsidR="006214D8" w:rsidRPr="006214D8">
              <w:rPr>
                <w:noProof/>
                <w:webHidden/>
              </w:rPr>
              <w:fldChar w:fldCharType="end"/>
            </w:r>
          </w:hyperlink>
        </w:p>
        <w:p w14:paraId="7559535C" w14:textId="575D93D0" w:rsidR="006214D8" w:rsidRPr="006214D8" w:rsidRDefault="00114620">
          <w:pPr>
            <w:pStyle w:val="35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b w:val="0"/>
              <w:lang w:eastAsia="ru-RU"/>
            </w:rPr>
          </w:pPr>
          <w:hyperlink w:anchor="_Toc147138945" w:history="1">
            <w:r w:rsidR="006214D8" w:rsidRPr="006214D8">
              <w:rPr>
                <w:rStyle w:val="a3"/>
                <w:b w:val="0"/>
              </w:rPr>
              <w:t>О – общественно-деловая зона</w:t>
            </w:r>
            <w:r w:rsidR="006214D8" w:rsidRPr="006214D8">
              <w:rPr>
                <w:b w:val="0"/>
                <w:webHidden/>
              </w:rPr>
              <w:tab/>
            </w:r>
            <w:r w:rsidR="006214D8" w:rsidRPr="006214D8">
              <w:rPr>
                <w:b w:val="0"/>
                <w:webHidden/>
              </w:rPr>
              <w:fldChar w:fldCharType="begin"/>
            </w:r>
            <w:r w:rsidR="006214D8" w:rsidRPr="006214D8">
              <w:rPr>
                <w:b w:val="0"/>
                <w:webHidden/>
              </w:rPr>
              <w:instrText xml:space="preserve"> PAGEREF _Toc147138945 \h </w:instrText>
            </w:r>
            <w:r w:rsidR="006214D8" w:rsidRPr="006214D8">
              <w:rPr>
                <w:b w:val="0"/>
                <w:webHidden/>
              </w:rPr>
            </w:r>
            <w:r w:rsidR="006214D8" w:rsidRPr="006214D8">
              <w:rPr>
                <w:b w:val="0"/>
                <w:webHidden/>
              </w:rPr>
              <w:fldChar w:fldCharType="separate"/>
            </w:r>
            <w:r w:rsidR="006214D8" w:rsidRPr="006214D8">
              <w:rPr>
                <w:b w:val="0"/>
                <w:webHidden/>
              </w:rPr>
              <w:t>10</w:t>
            </w:r>
            <w:r w:rsidR="006214D8" w:rsidRPr="006214D8">
              <w:rPr>
                <w:b w:val="0"/>
                <w:webHidden/>
              </w:rPr>
              <w:fldChar w:fldCharType="end"/>
            </w:r>
          </w:hyperlink>
        </w:p>
        <w:p w14:paraId="7EDFEF46" w14:textId="30EB3C0C" w:rsidR="006214D8" w:rsidRPr="006214D8" w:rsidRDefault="00114620">
          <w:pPr>
            <w:pStyle w:val="26"/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147138946" w:history="1">
            <w:r w:rsidR="006214D8" w:rsidRPr="006214D8">
              <w:rPr>
                <w:rStyle w:val="a3"/>
                <w:noProof/>
              </w:rPr>
              <w:t>Статья 33. Градостроительные регламенты. Рекреационные зоны</w:t>
            </w:r>
            <w:r w:rsidR="006214D8" w:rsidRPr="006214D8">
              <w:rPr>
                <w:noProof/>
                <w:webHidden/>
              </w:rPr>
              <w:tab/>
            </w:r>
            <w:r w:rsidR="006214D8" w:rsidRPr="006214D8">
              <w:rPr>
                <w:noProof/>
                <w:webHidden/>
              </w:rPr>
              <w:fldChar w:fldCharType="begin"/>
            </w:r>
            <w:r w:rsidR="006214D8" w:rsidRPr="006214D8">
              <w:rPr>
                <w:noProof/>
                <w:webHidden/>
              </w:rPr>
              <w:instrText xml:space="preserve"> PAGEREF _Toc147138946 \h </w:instrText>
            </w:r>
            <w:r w:rsidR="006214D8" w:rsidRPr="006214D8">
              <w:rPr>
                <w:noProof/>
                <w:webHidden/>
              </w:rPr>
            </w:r>
            <w:r w:rsidR="006214D8" w:rsidRPr="006214D8">
              <w:rPr>
                <w:noProof/>
                <w:webHidden/>
              </w:rPr>
              <w:fldChar w:fldCharType="separate"/>
            </w:r>
            <w:r w:rsidR="006214D8" w:rsidRPr="006214D8">
              <w:rPr>
                <w:noProof/>
                <w:webHidden/>
              </w:rPr>
              <w:t>14</w:t>
            </w:r>
            <w:r w:rsidR="006214D8" w:rsidRPr="006214D8">
              <w:rPr>
                <w:noProof/>
                <w:webHidden/>
              </w:rPr>
              <w:fldChar w:fldCharType="end"/>
            </w:r>
          </w:hyperlink>
        </w:p>
        <w:p w14:paraId="6FEB3E32" w14:textId="3D363005" w:rsidR="006214D8" w:rsidRPr="006214D8" w:rsidRDefault="00114620">
          <w:pPr>
            <w:pStyle w:val="35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b w:val="0"/>
              <w:lang w:eastAsia="ru-RU"/>
            </w:rPr>
          </w:pPr>
          <w:hyperlink w:anchor="_Toc147138947" w:history="1">
            <w:r w:rsidR="006214D8" w:rsidRPr="006214D8">
              <w:rPr>
                <w:rStyle w:val="a3"/>
                <w:b w:val="0"/>
              </w:rPr>
              <w:t>Р1 - зона отдыха</w:t>
            </w:r>
            <w:r w:rsidR="006214D8" w:rsidRPr="006214D8">
              <w:rPr>
                <w:b w:val="0"/>
                <w:webHidden/>
              </w:rPr>
              <w:tab/>
            </w:r>
            <w:r w:rsidR="006214D8" w:rsidRPr="006214D8">
              <w:rPr>
                <w:b w:val="0"/>
                <w:webHidden/>
              </w:rPr>
              <w:fldChar w:fldCharType="begin"/>
            </w:r>
            <w:r w:rsidR="006214D8" w:rsidRPr="006214D8">
              <w:rPr>
                <w:b w:val="0"/>
                <w:webHidden/>
              </w:rPr>
              <w:instrText xml:space="preserve"> PAGEREF _Toc147138947 \h </w:instrText>
            </w:r>
            <w:r w:rsidR="006214D8" w:rsidRPr="006214D8">
              <w:rPr>
                <w:b w:val="0"/>
                <w:webHidden/>
              </w:rPr>
            </w:r>
            <w:r w:rsidR="006214D8" w:rsidRPr="006214D8">
              <w:rPr>
                <w:b w:val="0"/>
                <w:webHidden/>
              </w:rPr>
              <w:fldChar w:fldCharType="separate"/>
            </w:r>
            <w:r w:rsidR="006214D8" w:rsidRPr="006214D8">
              <w:rPr>
                <w:b w:val="0"/>
                <w:webHidden/>
              </w:rPr>
              <w:t>14</w:t>
            </w:r>
            <w:r w:rsidR="006214D8" w:rsidRPr="006214D8">
              <w:rPr>
                <w:b w:val="0"/>
                <w:webHidden/>
              </w:rPr>
              <w:fldChar w:fldCharType="end"/>
            </w:r>
          </w:hyperlink>
        </w:p>
        <w:p w14:paraId="2EBE086A" w14:textId="69439702" w:rsidR="006214D8" w:rsidRPr="006214D8" w:rsidRDefault="00114620">
          <w:pPr>
            <w:pStyle w:val="35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b w:val="0"/>
              <w:lang w:eastAsia="ru-RU"/>
            </w:rPr>
          </w:pPr>
          <w:hyperlink w:anchor="_Toc147138948" w:history="1">
            <w:r w:rsidR="006214D8" w:rsidRPr="006214D8">
              <w:rPr>
                <w:rStyle w:val="a3"/>
                <w:b w:val="0"/>
              </w:rPr>
              <w:t>Р2 - зона природных территорий (в границах населенных пунктов).</w:t>
            </w:r>
            <w:r w:rsidR="006214D8" w:rsidRPr="006214D8">
              <w:rPr>
                <w:b w:val="0"/>
                <w:webHidden/>
              </w:rPr>
              <w:tab/>
            </w:r>
            <w:r w:rsidR="006214D8" w:rsidRPr="006214D8">
              <w:rPr>
                <w:b w:val="0"/>
                <w:webHidden/>
              </w:rPr>
              <w:fldChar w:fldCharType="begin"/>
            </w:r>
            <w:r w:rsidR="006214D8" w:rsidRPr="006214D8">
              <w:rPr>
                <w:b w:val="0"/>
                <w:webHidden/>
              </w:rPr>
              <w:instrText xml:space="preserve"> PAGEREF _Toc147138948 \h </w:instrText>
            </w:r>
            <w:r w:rsidR="006214D8" w:rsidRPr="006214D8">
              <w:rPr>
                <w:b w:val="0"/>
                <w:webHidden/>
              </w:rPr>
            </w:r>
            <w:r w:rsidR="006214D8" w:rsidRPr="006214D8">
              <w:rPr>
                <w:b w:val="0"/>
                <w:webHidden/>
              </w:rPr>
              <w:fldChar w:fldCharType="separate"/>
            </w:r>
            <w:r w:rsidR="006214D8" w:rsidRPr="006214D8">
              <w:rPr>
                <w:b w:val="0"/>
                <w:webHidden/>
              </w:rPr>
              <w:t>16</w:t>
            </w:r>
            <w:r w:rsidR="006214D8" w:rsidRPr="006214D8">
              <w:rPr>
                <w:b w:val="0"/>
                <w:webHidden/>
              </w:rPr>
              <w:fldChar w:fldCharType="end"/>
            </w:r>
          </w:hyperlink>
        </w:p>
        <w:p w14:paraId="4B5594E9" w14:textId="19075892" w:rsidR="006214D8" w:rsidRPr="006214D8" w:rsidRDefault="00114620">
          <w:pPr>
            <w:pStyle w:val="35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b w:val="0"/>
              <w:lang w:eastAsia="ru-RU"/>
            </w:rPr>
          </w:pPr>
          <w:hyperlink w:anchor="_Toc147138949" w:history="1">
            <w:r w:rsidR="006214D8" w:rsidRPr="006214D8">
              <w:rPr>
                <w:rStyle w:val="a3"/>
                <w:b w:val="0"/>
              </w:rPr>
              <w:t>Р3 - зона природных территорий (за пределами населенного пункта)</w:t>
            </w:r>
            <w:r w:rsidR="006214D8" w:rsidRPr="006214D8">
              <w:rPr>
                <w:b w:val="0"/>
                <w:webHidden/>
              </w:rPr>
              <w:tab/>
            </w:r>
            <w:r w:rsidR="006214D8" w:rsidRPr="006214D8">
              <w:rPr>
                <w:b w:val="0"/>
                <w:webHidden/>
              </w:rPr>
              <w:fldChar w:fldCharType="begin"/>
            </w:r>
            <w:r w:rsidR="006214D8" w:rsidRPr="006214D8">
              <w:rPr>
                <w:b w:val="0"/>
                <w:webHidden/>
              </w:rPr>
              <w:instrText xml:space="preserve"> PAGEREF _Toc147138949 \h </w:instrText>
            </w:r>
            <w:r w:rsidR="006214D8" w:rsidRPr="006214D8">
              <w:rPr>
                <w:b w:val="0"/>
                <w:webHidden/>
              </w:rPr>
            </w:r>
            <w:r w:rsidR="006214D8" w:rsidRPr="006214D8">
              <w:rPr>
                <w:b w:val="0"/>
                <w:webHidden/>
              </w:rPr>
              <w:fldChar w:fldCharType="separate"/>
            </w:r>
            <w:r w:rsidR="006214D8" w:rsidRPr="006214D8">
              <w:rPr>
                <w:b w:val="0"/>
                <w:webHidden/>
              </w:rPr>
              <w:t>18</w:t>
            </w:r>
            <w:r w:rsidR="006214D8" w:rsidRPr="006214D8">
              <w:rPr>
                <w:b w:val="0"/>
                <w:webHidden/>
              </w:rPr>
              <w:fldChar w:fldCharType="end"/>
            </w:r>
          </w:hyperlink>
        </w:p>
        <w:p w14:paraId="2D3E96A5" w14:textId="0218ADCC" w:rsidR="006214D8" w:rsidRPr="006214D8" w:rsidRDefault="00114620">
          <w:pPr>
            <w:pStyle w:val="35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b w:val="0"/>
              <w:lang w:eastAsia="ru-RU"/>
            </w:rPr>
          </w:pPr>
          <w:hyperlink w:anchor="_Toc147138950" w:history="1">
            <w:r w:rsidR="006214D8" w:rsidRPr="006214D8">
              <w:rPr>
                <w:rStyle w:val="a3"/>
                <w:b w:val="0"/>
                <w:lang w:val="x-none"/>
              </w:rPr>
              <w:t>Р</w:t>
            </w:r>
            <w:r w:rsidR="006214D8" w:rsidRPr="006214D8">
              <w:rPr>
                <w:rStyle w:val="a3"/>
                <w:b w:val="0"/>
              </w:rPr>
              <w:t>4</w:t>
            </w:r>
            <w:r w:rsidR="006214D8" w:rsidRPr="006214D8">
              <w:rPr>
                <w:rStyle w:val="a3"/>
                <w:b w:val="0"/>
                <w:lang w:val="x-none"/>
              </w:rPr>
              <w:t xml:space="preserve"> </w:t>
            </w:r>
            <w:r w:rsidR="006214D8" w:rsidRPr="006214D8">
              <w:rPr>
                <w:rStyle w:val="a3"/>
                <w:b w:val="0"/>
              </w:rPr>
              <w:t>- зона озелененных территорий общего пользования</w:t>
            </w:r>
            <w:r w:rsidR="006214D8" w:rsidRPr="006214D8">
              <w:rPr>
                <w:b w:val="0"/>
                <w:webHidden/>
              </w:rPr>
              <w:tab/>
            </w:r>
            <w:r w:rsidR="006214D8" w:rsidRPr="006214D8">
              <w:rPr>
                <w:b w:val="0"/>
                <w:webHidden/>
              </w:rPr>
              <w:fldChar w:fldCharType="begin"/>
            </w:r>
            <w:r w:rsidR="006214D8" w:rsidRPr="006214D8">
              <w:rPr>
                <w:b w:val="0"/>
                <w:webHidden/>
              </w:rPr>
              <w:instrText xml:space="preserve"> PAGEREF _Toc147138950 \h </w:instrText>
            </w:r>
            <w:r w:rsidR="006214D8" w:rsidRPr="006214D8">
              <w:rPr>
                <w:b w:val="0"/>
                <w:webHidden/>
              </w:rPr>
            </w:r>
            <w:r w:rsidR="006214D8" w:rsidRPr="006214D8">
              <w:rPr>
                <w:b w:val="0"/>
                <w:webHidden/>
              </w:rPr>
              <w:fldChar w:fldCharType="separate"/>
            </w:r>
            <w:r w:rsidR="006214D8" w:rsidRPr="006214D8">
              <w:rPr>
                <w:b w:val="0"/>
                <w:webHidden/>
              </w:rPr>
              <w:t>21</w:t>
            </w:r>
            <w:r w:rsidR="006214D8" w:rsidRPr="006214D8">
              <w:rPr>
                <w:b w:val="0"/>
                <w:webHidden/>
              </w:rPr>
              <w:fldChar w:fldCharType="end"/>
            </w:r>
          </w:hyperlink>
        </w:p>
        <w:p w14:paraId="55261646" w14:textId="2DC53E86" w:rsidR="006214D8" w:rsidRPr="006214D8" w:rsidRDefault="00114620">
          <w:pPr>
            <w:pStyle w:val="26"/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147138951" w:history="1">
            <w:r w:rsidR="006214D8" w:rsidRPr="006214D8">
              <w:rPr>
                <w:rStyle w:val="a3"/>
                <w:noProof/>
              </w:rPr>
              <w:t>Статья 34. Градостроительные регламенты. Зоны сельскохозяйственного использования</w:t>
            </w:r>
            <w:r w:rsidR="006214D8" w:rsidRPr="006214D8">
              <w:rPr>
                <w:noProof/>
                <w:webHidden/>
              </w:rPr>
              <w:tab/>
            </w:r>
            <w:r w:rsidR="006214D8" w:rsidRPr="006214D8">
              <w:rPr>
                <w:noProof/>
                <w:webHidden/>
              </w:rPr>
              <w:fldChar w:fldCharType="begin"/>
            </w:r>
            <w:r w:rsidR="006214D8" w:rsidRPr="006214D8">
              <w:rPr>
                <w:noProof/>
                <w:webHidden/>
              </w:rPr>
              <w:instrText xml:space="preserve"> PAGEREF _Toc147138951 \h </w:instrText>
            </w:r>
            <w:r w:rsidR="006214D8" w:rsidRPr="006214D8">
              <w:rPr>
                <w:noProof/>
                <w:webHidden/>
              </w:rPr>
            </w:r>
            <w:r w:rsidR="006214D8" w:rsidRPr="006214D8">
              <w:rPr>
                <w:noProof/>
                <w:webHidden/>
              </w:rPr>
              <w:fldChar w:fldCharType="separate"/>
            </w:r>
            <w:r w:rsidR="006214D8" w:rsidRPr="006214D8">
              <w:rPr>
                <w:noProof/>
                <w:webHidden/>
              </w:rPr>
              <w:t>23</w:t>
            </w:r>
            <w:r w:rsidR="006214D8" w:rsidRPr="006214D8">
              <w:rPr>
                <w:noProof/>
                <w:webHidden/>
              </w:rPr>
              <w:fldChar w:fldCharType="end"/>
            </w:r>
          </w:hyperlink>
        </w:p>
        <w:p w14:paraId="31316F92" w14:textId="6C710065" w:rsidR="006214D8" w:rsidRPr="006214D8" w:rsidRDefault="00114620">
          <w:pPr>
            <w:pStyle w:val="35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b w:val="0"/>
              <w:lang w:eastAsia="ru-RU"/>
            </w:rPr>
          </w:pPr>
          <w:hyperlink w:anchor="_Toc147138952" w:history="1">
            <w:r w:rsidR="006214D8" w:rsidRPr="006214D8">
              <w:rPr>
                <w:rStyle w:val="a3"/>
                <w:b w:val="0"/>
              </w:rPr>
              <w:t>Сх – Зона сельскохозяйственного назначения (за пределами населенного пункта)</w:t>
            </w:r>
            <w:r w:rsidR="006214D8" w:rsidRPr="006214D8">
              <w:rPr>
                <w:b w:val="0"/>
                <w:webHidden/>
              </w:rPr>
              <w:tab/>
            </w:r>
            <w:r w:rsidR="006214D8" w:rsidRPr="006214D8">
              <w:rPr>
                <w:b w:val="0"/>
                <w:webHidden/>
              </w:rPr>
              <w:fldChar w:fldCharType="begin"/>
            </w:r>
            <w:r w:rsidR="006214D8" w:rsidRPr="006214D8">
              <w:rPr>
                <w:b w:val="0"/>
                <w:webHidden/>
              </w:rPr>
              <w:instrText xml:space="preserve"> PAGEREF _Toc147138952 \h </w:instrText>
            </w:r>
            <w:r w:rsidR="006214D8" w:rsidRPr="006214D8">
              <w:rPr>
                <w:b w:val="0"/>
                <w:webHidden/>
              </w:rPr>
            </w:r>
            <w:r w:rsidR="006214D8" w:rsidRPr="006214D8">
              <w:rPr>
                <w:b w:val="0"/>
                <w:webHidden/>
              </w:rPr>
              <w:fldChar w:fldCharType="separate"/>
            </w:r>
            <w:r w:rsidR="006214D8" w:rsidRPr="006214D8">
              <w:rPr>
                <w:b w:val="0"/>
                <w:webHidden/>
              </w:rPr>
              <w:t>23</w:t>
            </w:r>
            <w:r w:rsidR="006214D8" w:rsidRPr="006214D8">
              <w:rPr>
                <w:b w:val="0"/>
                <w:webHidden/>
              </w:rPr>
              <w:fldChar w:fldCharType="end"/>
            </w:r>
          </w:hyperlink>
        </w:p>
        <w:p w14:paraId="5091FC58" w14:textId="0B0946AA" w:rsidR="006214D8" w:rsidRPr="006214D8" w:rsidRDefault="00114620">
          <w:pPr>
            <w:pStyle w:val="35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b w:val="0"/>
              <w:lang w:eastAsia="ru-RU"/>
            </w:rPr>
          </w:pPr>
          <w:hyperlink w:anchor="_Toc147138953" w:history="1">
            <w:r w:rsidR="006214D8" w:rsidRPr="006214D8">
              <w:rPr>
                <w:rStyle w:val="a3"/>
                <w:b w:val="0"/>
              </w:rPr>
              <w:t>Сх-1- зона сельскохозяйственного использования (в границах населенных пунктов)</w:t>
            </w:r>
            <w:r w:rsidR="006214D8" w:rsidRPr="006214D8">
              <w:rPr>
                <w:b w:val="0"/>
                <w:webHidden/>
              </w:rPr>
              <w:tab/>
            </w:r>
            <w:r w:rsidR="006214D8" w:rsidRPr="006214D8">
              <w:rPr>
                <w:b w:val="0"/>
                <w:webHidden/>
              </w:rPr>
              <w:fldChar w:fldCharType="begin"/>
            </w:r>
            <w:r w:rsidR="006214D8" w:rsidRPr="006214D8">
              <w:rPr>
                <w:b w:val="0"/>
                <w:webHidden/>
              </w:rPr>
              <w:instrText xml:space="preserve"> PAGEREF _Toc147138953 \h </w:instrText>
            </w:r>
            <w:r w:rsidR="006214D8" w:rsidRPr="006214D8">
              <w:rPr>
                <w:b w:val="0"/>
                <w:webHidden/>
              </w:rPr>
            </w:r>
            <w:r w:rsidR="006214D8" w:rsidRPr="006214D8">
              <w:rPr>
                <w:b w:val="0"/>
                <w:webHidden/>
              </w:rPr>
              <w:fldChar w:fldCharType="separate"/>
            </w:r>
            <w:r w:rsidR="006214D8" w:rsidRPr="006214D8">
              <w:rPr>
                <w:b w:val="0"/>
                <w:webHidden/>
              </w:rPr>
              <w:t>26</w:t>
            </w:r>
            <w:r w:rsidR="006214D8" w:rsidRPr="006214D8">
              <w:rPr>
                <w:b w:val="0"/>
                <w:webHidden/>
              </w:rPr>
              <w:fldChar w:fldCharType="end"/>
            </w:r>
          </w:hyperlink>
        </w:p>
        <w:p w14:paraId="0B8AA0AD" w14:textId="28439D81" w:rsidR="006214D8" w:rsidRPr="006214D8" w:rsidRDefault="00114620">
          <w:pPr>
            <w:pStyle w:val="35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b w:val="0"/>
              <w:lang w:eastAsia="ru-RU"/>
            </w:rPr>
          </w:pPr>
          <w:hyperlink w:anchor="_Toc147138954" w:history="1">
            <w:r w:rsidR="006214D8" w:rsidRPr="006214D8">
              <w:rPr>
                <w:rStyle w:val="a3"/>
                <w:b w:val="0"/>
              </w:rPr>
              <w:t>Сх2- производственная зона сельскохозяйственных предприятий.</w:t>
            </w:r>
            <w:r w:rsidR="006214D8" w:rsidRPr="006214D8">
              <w:rPr>
                <w:b w:val="0"/>
                <w:webHidden/>
              </w:rPr>
              <w:tab/>
            </w:r>
            <w:r w:rsidR="006214D8" w:rsidRPr="006214D8">
              <w:rPr>
                <w:b w:val="0"/>
                <w:webHidden/>
              </w:rPr>
              <w:fldChar w:fldCharType="begin"/>
            </w:r>
            <w:r w:rsidR="006214D8" w:rsidRPr="006214D8">
              <w:rPr>
                <w:b w:val="0"/>
                <w:webHidden/>
              </w:rPr>
              <w:instrText xml:space="preserve"> PAGEREF _Toc147138954 \h </w:instrText>
            </w:r>
            <w:r w:rsidR="006214D8" w:rsidRPr="006214D8">
              <w:rPr>
                <w:b w:val="0"/>
                <w:webHidden/>
              </w:rPr>
            </w:r>
            <w:r w:rsidR="006214D8" w:rsidRPr="006214D8">
              <w:rPr>
                <w:b w:val="0"/>
                <w:webHidden/>
              </w:rPr>
              <w:fldChar w:fldCharType="separate"/>
            </w:r>
            <w:r w:rsidR="006214D8" w:rsidRPr="006214D8">
              <w:rPr>
                <w:b w:val="0"/>
                <w:webHidden/>
              </w:rPr>
              <w:t>29</w:t>
            </w:r>
            <w:r w:rsidR="006214D8" w:rsidRPr="006214D8">
              <w:rPr>
                <w:b w:val="0"/>
                <w:webHidden/>
              </w:rPr>
              <w:fldChar w:fldCharType="end"/>
            </w:r>
          </w:hyperlink>
        </w:p>
        <w:p w14:paraId="6042C51E" w14:textId="38F0E6E3" w:rsidR="006214D8" w:rsidRPr="006214D8" w:rsidRDefault="00114620">
          <w:pPr>
            <w:pStyle w:val="26"/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147138955" w:history="1">
            <w:r w:rsidR="006214D8" w:rsidRPr="006214D8">
              <w:rPr>
                <w:rStyle w:val="a3"/>
                <w:noProof/>
              </w:rPr>
              <w:t>Статья 35. Градостроительные регламенты. Зоны транспортной инфраструктуры</w:t>
            </w:r>
            <w:r w:rsidR="006214D8" w:rsidRPr="006214D8">
              <w:rPr>
                <w:noProof/>
                <w:webHidden/>
              </w:rPr>
              <w:tab/>
            </w:r>
            <w:r w:rsidR="006214D8" w:rsidRPr="006214D8">
              <w:rPr>
                <w:noProof/>
                <w:webHidden/>
              </w:rPr>
              <w:fldChar w:fldCharType="begin"/>
            </w:r>
            <w:r w:rsidR="006214D8" w:rsidRPr="006214D8">
              <w:rPr>
                <w:noProof/>
                <w:webHidden/>
              </w:rPr>
              <w:instrText xml:space="preserve"> PAGEREF _Toc147138955 \h </w:instrText>
            </w:r>
            <w:r w:rsidR="006214D8" w:rsidRPr="006214D8">
              <w:rPr>
                <w:noProof/>
                <w:webHidden/>
              </w:rPr>
            </w:r>
            <w:r w:rsidR="006214D8" w:rsidRPr="006214D8">
              <w:rPr>
                <w:noProof/>
                <w:webHidden/>
              </w:rPr>
              <w:fldChar w:fldCharType="separate"/>
            </w:r>
            <w:r w:rsidR="006214D8" w:rsidRPr="006214D8">
              <w:rPr>
                <w:noProof/>
                <w:webHidden/>
              </w:rPr>
              <w:t>31</w:t>
            </w:r>
            <w:r w:rsidR="006214D8" w:rsidRPr="006214D8">
              <w:rPr>
                <w:noProof/>
                <w:webHidden/>
              </w:rPr>
              <w:fldChar w:fldCharType="end"/>
            </w:r>
          </w:hyperlink>
        </w:p>
        <w:p w14:paraId="7C90F98B" w14:textId="07472F96" w:rsidR="006214D8" w:rsidRPr="006214D8" w:rsidRDefault="00114620">
          <w:pPr>
            <w:pStyle w:val="35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b w:val="0"/>
              <w:lang w:eastAsia="ru-RU"/>
            </w:rPr>
          </w:pPr>
          <w:hyperlink w:anchor="_Toc147138956" w:history="1">
            <w:r w:rsidR="006214D8" w:rsidRPr="006214D8">
              <w:rPr>
                <w:rStyle w:val="a3"/>
                <w:b w:val="0"/>
              </w:rPr>
              <w:t>Т- зона транспортной инфраструктуры</w:t>
            </w:r>
            <w:r w:rsidR="006214D8" w:rsidRPr="006214D8">
              <w:rPr>
                <w:b w:val="0"/>
                <w:webHidden/>
              </w:rPr>
              <w:tab/>
            </w:r>
            <w:r w:rsidR="006214D8" w:rsidRPr="006214D8">
              <w:rPr>
                <w:b w:val="0"/>
                <w:webHidden/>
              </w:rPr>
              <w:fldChar w:fldCharType="begin"/>
            </w:r>
            <w:r w:rsidR="006214D8" w:rsidRPr="006214D8">
              <w:rPr>
                <w:b w:val="0"/>
                <w:webHidden/>
              </w:rPr>
              <w:instrText xml:space="preserve"> PAGEREF _Toc147138956 \h </w:instrText>
            </w:r>
            <w:r w:rsidR="006214D8" w:rsidRPr="006214D8">
              <w:rPr>
                <w:b w:val="0"/>
                <w:webHidden/>
              </w:rPr>
            </w:r>
            <w:r w:rsidR="006214D8" w:rsidRPr="006214D8">
              <w:rPr>
                <w:b w:val="0"/>
                <w:webHidden/>
              </w:rPr>
              <w:fldChar w:fldCharType="separate"/>
            </w:r>
            <w:r w:rsidR="006214D8" w:rsidRPr="006214D8">
              <w:rPr>
                <w:b w:val="0"/>
                <w:webHidden/>
              </w:rPr>
              <w:t>31</w:t>
            </w:r>
            <w:r w:rsidR="006214D8" w:rsidRPr="006214D8">
              <w:rPr>
                <w:b w:val="0"/>
                <w:webHidden/>
              </w:rPr>
              <w:fldChar w:fldCharType="end"/>
            </w:r>
          </w:hyperlink>
        </w:p>
        <w:p w14:paraId="60C24E0B" w14:textId="3B22AFD2" w:rsidR="006214D8" w:rsidRPr="006214D8" w:rsidRDefault="00114620">
          <w:pPr>
            <w:pStyle w:val="26"/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147138957" w:history="1">
            <w:r w:rsidR="006214D8" w:rsidRPr="006214D8">
              <w:rPr>
                <w:rStyle w:val="a3"/>
                <w:noProof/>
              </w:rPr>
              <w:t>Статья 36. Градостроительные регламенты. Зоны производственного и коммунально-складского назначения</w:t>
            </w:r>
            <w:r w:rsidR="006214D8" w:rsidRPr="006214D8">
              <w:rPr>
                <w:noProof/>
                <w:webHidden/>
              </w:rPr>
              <w:tab/>
            </w:r>
            <w:r w:rsidR="006214D8" w:rsidRPr="006214D8">
              <w:rPr>
                <w:noProof/>
                <w:webHidden/>
              </w:rPr>
              <w:fldChar w:fldCharType="begin"/>
            </w:r>
            <w:r w:rsidR="006214D8" w:rsidRPr="006214D8">
              <w:rPr>
                <w:noProof/>
                <w:webHidden/>
              </w:rPr>
              <w:instrText xml:space="preserve"> PAGEREF _Toc147138957 \h </w:instrText>
            </w:r>
            <w:r w:rsidR="006214D8" w:rsidRPr="006214D8">
              <w:rPr>
                <w:noProof/>
                <w:webHidden/>
              </w:rPr>
            </w:r>
            <w:r w:rsidR="006214D8" w:rsidRPr="006214D8">
              <w:rPr>
                <w:noProof/>
                <w:webHidden/>
              </w:rPr>
              <w:fldChar w:fldCharType="separate"/>
            </w:r>
            <w:r w:rsidR="006214D8" w:rsidRPr="006214D8">
              <w:rPr>
                <w:noProof/>
                <w:webHidden/>
              </w:rPr>
              <w:t>33</w:t>
            </w:r>
            <w:r w:rsidR="006214D8" w:rsidRPr="006214D8">
              <w:rPr>
                <w:noProof/>
                <w:webHidden/>
              </w:rPr>
              <w:fldChar w:fldCharType="end"/>
            </w:r>
          </w:hyperlink>
        </w:p>
        <w:p w14:paraId="1938E247" w14:textId="01371750" w:rsidR="006214D8" w:rsidRPr="006214D8" w:rsidRDefault="00114620">
          <w:pPr>
            <w:pStyle w:val="35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b w:val="0"/>
              <w:lang w:eastAsia="ru-RU"/>
            </w:rPr>
          </w:pPr>
          <w:hyperlink w:anchor="_Toc147138958" w:history="1">
            <w:r w:rsidR="006214D8" w:rsidRPr="006214D8">
              <w:rPr>
                <w:rStyle w:val="a3"/>
                <w:b w:val="0"/>
              </w:rPr>
              <w:t>П- коммунально-складская зона</w:t>
            </w:r>
            <w:r w:rsidR="006214D8" w:rsidRPr="006214D8">
              <w:rPr>
                <w:b w:val="0"/>
                <w:webHidden/>
              </w:rPr>
              <w:tab/>
            </w:r>
            <w:r w:rsidR="006214D8" w:rsidRPr="006214D8">
              <w:rPr>
                <w:b w:val="0"/>
                <w:webHidden/>
              </w:rPr>
              <w:fldChar w:fldCharType="begin"/>
            </w:r>
            <w:r w:rsidR="006214D8" w:rsidRPr="006214D8">
              <w:rPr>
                <w:b w:val="0"/>
                <w:webHidden/>
              </w:rPr>
              <w:instrText xml:space="preserve"> PAGEREF _Toc147138958 \h </w:instrText>
            </w:r>
            <w:r w:rsidR="006214D8" w:rsidRPr="006214D8">
              <w:rPr>
                <w:b w:val="0"/>
                <w:webHidden/>
              </w:rPr>
            </w:r>
            <w:r w:rsidR="006214D8" w:rsidRPr="006214D8">
              <w:rPr>
                <w:b w:val="0"/>
                <w:webHidden/>
              </w:rPr>
              <w:fldChar w:fldCharType="separate"/>
            </w:r>
            <w:r w:rsidR="006214D8" w:rsidRPr="006214D8">
              <w:rPr>
                <w:b w:val="0"/>
                <w:webHidden/>
              </w:rPr>
              <w:t>33</w:t>
            </w:r>
            <w:r w:rsidR="006214D8" w:rsidRPr="006214D8">
              <w:rPr>
                <w:b w:val="0"/>
                <w:webHidden/>
              </w:rPr>
              <w:fldChar w:fldCharType="end"/>
            </w:r>
          </w:hyperlink>
        </w:p>
        <w:p w14:paraId="364D6EF2" w14:textId="54B3911E" w:rsidR="006214D8" w:rsidRPr="006214D8" w:rsidRDefault="00114620">
          <w:pPr>
            <w:pStyle w:val="26"/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147138959" w:history="1">
            <w:r w:rsidR="006214D8" w:rsidRPr="006214D8">
              <w:rPr>
                <w:rStyle w:val="a3"/>
                <w:noProof/>
              </w:rPr>
              <w:t>Статья 37. Градостроительные регламенты. Зоны специального назначения</w:t>
            </w:r>
            <w:r w:rsidR="006214D8" w:rsidRPr="006214D8">
              <w:rPr>
                <w:noProof/>
                <w:webHidden/>
              </w:rPr>
              <w:tab/>
            </w:r>
            <w:r w:rsidR="006214D8" w:rsidRPr="006214D8">
              <w:rPr>
                <w:noProof/>
                <w:webHidden/>
              </w:rPr>
              <w:fldChar w:fldCharType="begin"/>
            </w:r>
            <w:r w:rsidR="006214D8" w:rsidRPr="006214D8">
              <w:rPr>
                <w:noProof/>
                <w:webHidden/>
              </w:rPr>
              <w:instrText xml:space="preserve"> PAGEREF _Toc147138959 \h </w:instrText>
            </w:r>
            <w:r w:rsidR="006214D8" w:rsidRPr="006214D8">
              <w:rPr>
                <w:noProof/>
                <w:webHidden/>
              </w:rPr>
            </w:r>
            <w:r w:rsidR="006214D8" w:rsidRPr="006214D8">
              <w:rPr>
                <w:noProof/>
                <w:webHidden/>
              </w:rPr>
              <w:fldChar w:fldCharType="separate"/>
            </w:r>
            <w:r w:rsidR="006214D8" w:rsidRPr="006214D8">
              <w:rPr>
                <w:noProof/>
                <w:webHidden/>
              </w:rPr>
              <w:t>36</w:t>
            </w:r>
            <w:r w:rsidR="006214D8" w:rsidRPr="006214D8">
              <w:rPr>
                <w:noProof/>
                <w:webHidden/>
              </w:rPr>
              <w:fldChar w:fldCharType="end"/>
            </w:r>
          </w:hyperlink>
        </w:p>
        <w:p w14:paraId="53A619BF" w14:textId="1F694254" w:rsidR="006214D8" w:rsidRPr="006214D8" w:rsidRDefault="00114620">
          <w:pPr>
            <w:pStyle w:val="35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b w:val="0"/>
              <w:lang w:eastAsia="ru-RU"/>
            </w:rPr>
          </w:pPr>
          <w:hyperlink w:anchor="_Toc147138960" w:history="1">
            <w:r w:rsidR="006214D8" w:rsidRPr="006214D8">
              <w:rPr>
                <w:rStyle w:val="a3"/>
                <w:b w:val="0"/>
              </w:rPr>
              <w:t>Сп- зона кладбищ</w:t>
            </w:r>
            <w:r w:rsidR="006214D8" w:rsidRPr="006214D8">
              <w:rPr>
                <w:b w:val="0"/>
                <w:webHidden/>
              </w:rPr>
              <w:tab/>
            </w:r>
            <w:r w:rsidR="006214D8" w:rsidRPr="006214D8">
              <w:rPr>
                <w:b w:val="0"/>
                <w:webHidden/>
              </w:rPr>
              <w:fldChar w:fldCharType="begin"/>
            </w:r>
            <w:r w:rsidR="006214D8" w:rsidRPr="006214D8">
              <w:rPr>
                <w:b w:val="0"/>
                <w:webHidden/>
              </w:rPr>
              <w:instrText xml:space="preserve"> PAGEREF _Toc147138960 \h </w:instrText>
            </w:r>
            <w:r w:rsidR="006214D8" w:rsidRPr="006214D8">
              <w:rPr>
                <w:b w:val="0"/>
                <w:webHidden/>
              </w:rPr>
            </w:r>
            <w:r w:rsidR="006214D8" w:rsidRPr="006214D8">
              <w:rPr>
                <w:b w:val="0"/>
                <w:webHidden/>
              </w:rPr>
              <w:fldChar w:fldCharType="separate"/>
            </w:r>
            <w:r w:rsidR="006214D8" w:rsidRPr="006214D8">
              <w:rPr>
                <w:b w:val="0"/>
                <w:webHidden/>
              </w:rPr>
              <w:t>36</w:t>
            </w:r>
            <w:r w:rsidR="006214D8" w:rsidRPr="006214D8">
              <w:rPr>
                <w:b w:val="0"/>
                <w:webHidden/>
              </w:rPr>
              <w:fldChar w:fldCharType="end"/>
            </w:r>
          </w:hyperlink>
        </w:p>
        <w:p w14:paraId="26369A71" w14:textId="1D98CF36" w:rsidR="006214D8" w:rsidRPr="006214D8" w:rsidRDefault="00114620">
          <w:pPr>
            <w:pStyle w:val="26"/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147138961" w:history="1">
            <w:r w:rsidR="006214D8" w:rsidRPr="006214D8">
              <w:rPr>
                <w:rStyle w:val="a3"/>
                <w:noProof/>
                <w:lang w:eastAsia="ru-RU"/>
              </w:rPr>
              <w:t>Статья 38. Градостроительные регламенты. Зона инженерной инфраструктуры</w:t>
            </w:r>
            <w:r w:rsidR="006214D8" w:rsidRPr="006214D8">
              <w:rPr>
                <w:noProof/>
                <w:webHidden/>
              </w:rPr>
              <w:tab/>
            </w:r>
            <w:r w:rsidR="006214D8" w:rsidRPr="006214D8">
              <w:rPr>
                <w:noProof/>
                <w:webHidden/>
              </w:rPr>
              <w:fldChar w:fldCharType="begin"/>
            </w:r>
            <w:r w:rsidR="006214D8" w:rsidRPr="006214D8">
              <w:rPr>
                <w:noProof/>
                <w:webHidden/>
              </w:rPr>
              <w:instrText xml:space="preserve"> PAGEREF _Toc147138961 \h </w:instrText>
            </w:r>
            <w:r w:rsidR="006214D8" w:rsidRPr="006214D8">
              <w:rPr>
                <w:noProof/>
                <w:webHidden/>
              </w:rPr>
            </w:r>
            <w:r w:rsidR="006214D8" w:rsidRPr="006214D8">
              <w:rPr>
                <w:noProof/>
                <w:webHidden/>
              </w:rPr>
              <w:fldChar w:fldCharType="separate"/>
            </w:r>
            <w:r w:rsidR="006214D8" w:rsidRPr="006214D8">
              <w:rPr>
                <w:noProof/>
                <w:webHidden/>
              </w:rPr>
              <w:t>38</w:t>
            </w:r>
            <w:r w:rsidR="006214D8" w:rsidRPr="006214D8">
              <w:rPr>
                <w:noProof/>
                <w:webHidden/>
              </w:rPr>
              <w:fldChar w:fldCharType="end"/>
            </w:r>
          </w:hyperlink>
        </w:p>
        <w:p w14:paraId="17CFA3AA" w14:textId="49F64FDD" w:rsidR="006214D8" w:rsidRPr="006214D8" w:rsidRDefault="00114620">
          <w:pPr>
            <w:pStyle w:val="35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b w:val="0"/>
              <w:lang w:eastAsia="ru-RU"/>
            </w:rPr>
          </w:pPr>
          <w:hyperlink w:anchor="_Toc147138962" w:history="1">
            <w:r w:rsidR="006214D8" w:rsidRPr="006214D8">
              <w:rPr>
                <w:rStyle w:val="a3"/>
                <w:b w:val="0"/>
                <w:lang w:eastAsia="ru-RU"/>
              </w:rPr>
              <w:t xml:space="preserve">И - </w:t>
            </w:r>
            <w:r w:rsidR="006214D8" w:rsidRPr="006214D8">
              <w:rPr>
                <w:rStyle w:val="a3"/>
                <w:b w:val="0"/>
              </w:rPr>
              <w:t>зона</w:t>
            </w:r>
            <w:r w:rsidR="006214D8" w:rsidRPr="006214D8">
              <w:rPr>
                <w:rStyle w:val="a3"/>
                <w:b w:val="0"/>
                <w:lang w:eastAsia="ru-RU"/>
              </w:rPr>
              <w:t xml:space="preserve"> инженерной инфраструктуры</w:t>
            </w:r>
            <w:r w:rsidR="006214D8" w:rsidRPr="006214D8">
              <w:rPr>
                <w:b w:val="0"/>
                <w:webHidden/>
              </w:rPr>
              <w:tab/>
            </w:r>
            <w:r w:rsidR="006214D8" w:rsidRPr="006214D8">
              <w:rPr>
                <w:b w:val="0"/>
                <w:webHidden/>
              </w:rPr>
              <w:fldChar w:fldCharType="begin"/>
            </w:r>
            <w:r w:rsidR="006214D8" w:rsidRPr="006214D8">
              <w:rPr>
                <w:b w:val="0"/>
                <w:webHidden/>
              </w:rPr>
              <w:instrText xml:space="preserve"> PAGEREF _Toc147138962 \h </w:instrText>
            </w:r>
            <w:r w:rsidR="006214D8" w:rsidRPr="006214D8">
              <w:rPr>
                <w:b w:val="0"/>
                <w:webHidden/>
              </w:rPr>
            </w:r>
            <w:r w:rsidR="006214D8" w:rsidRPr="006214D8">
              <w:rPr>
                <w:b w:val="0"/>
                <w:webHidden/>
              </w:rPr>
              <w:fldChar w:fldCharType="separate"/>
            </w:r>
            <w:r w:rsidR="006214D8" w:rsidRPr="006214D8">
              <w:rPr>
                <w:b w:val="0"/>
                <w:webHidden/>
              </w:rPr>
              <w:t>38</w:t>
            </w:r>
            <w:r w:rsidR="006214D8" w:rsidRPr="006214D8">
              <w:rPr>
                <w:b w:val="0"/>
                <w:webHidden/>
              </w:rPr>
              <w:fldChar w:fldCharType="end"/>
            </w:r>
          </w:hyperlink>
        </w:p>
        <w:p w14:paraId="478628C7" w14:textId="13C67698" w:rsidR="00123BF5" w:rsidRDefault="00123BF5" w:rsidP="00123BF5">
          <w:pPr>
            <w:tabs>
              <w:tab w:val="clear" w:pos="4005"/>
              <w:tab w:val="left" w:leader="dot" w:pos="9356"/>
            </w:tabs>
            <w:ind w:right="-1"/>
          </w:pPr>
          <w:r w:rsidRPr="006214D8">
            <w:fldChar w:fldCharType="end"/>
          </w:r>
        </w:p>
      </w:sdtContent>
    </w:sdt>
    <w:p w14:paraId="32403137" w14:textId="5B31D13C" w:rsidR="00D423BD" w:rsidRDefault="00D423BD" w:rsidP="00D423BD">
      <w:pPr>
        <w:rPr>
          <w:kern w:val="36"/>
        </w:rPr>
      </w:pPr>
      <w:r>
        <w:br w:type="page"/>
      </w:r>
    </w:p>
    <w:p w14:paraId="7B7DD2C1" w14:textId="77777777" w:rsidR="004F39C0" w:rsidRPr="00044462" w:rsidRDefault="00CE0C37" w:rsidP="00A82E55">
      <w:pPr>
        <w:pStyle w:val="2"/>
      </w:pPr>
      <w:bookmarkStart w:id="1" w:name="_Toc18418404"/>
      <w:bookmarkStart w:id="2" w:name="_Toc139617078"/>
      <w:bookmarkStart w:id="3" w:name="_Toc139617185"/>
      <w:bookmarkStart w:id="4" w:name="_Toc147138940"/>
      <w:r>
        <w:lastRenderedPageBreak/>
        <w:t>Статья 29</w:t>
      </w:r>
      <w:r w:rsidR="004F39C0" w:rsidRPr="00044462">
        <w:t xml:space="preserve">. </w:t>
      </w:r>
      <w:bookmarkEnd w:id="1"/>
      <w:r>
        <w:t>Виды территориальных зон</w:t>
      </w:r>
      <w:bookmarkEnd w:id="2"/>
      <w:bookmarkEnd w:id="3"/>
      <w:bookmarkEnd w:id="4"/>
    </w:p>
    <w:p w14:paraId="250B20D0" w14:textId="77777777" w:rsidR="004F39C0" w:rsidRPr="00044462" w:rsidRDefault="004F39C0" w:rsidP="00D423BD">
      <w:r w:rsidRPr="00044462">
        <w:t>Для каждой зоны предусмотрен набор конкретных регламентов, который распространяется на любые виды разрешенного использования земельных участков и объектов капитального строительства в пределах одной территориальной зоны. В другой территориальной зоне соответственно действует другой набор регламентов. Вид территориальной зоны устанавливается по выраженной преобладающей функции ее градостроительного использования.</w:t>
      </w:r>
    </w:p>
    <w:p w14:paraId="36F69837" w14:textId="77777777" w:rsidR="004F39C0" w:rsidRDefault="004F39C0" w:rsidP="00525233">
      <w:pPr>
        <w:pStyle w:val="a9"/>
      </w:pPr>
      <w:r w:rsidRPr="001836BB">
        <w:t>Проектом определены следующие виды территориальных зон:</w:t>
      </w:r>
    </w:p>
    <w:p w14:paraId="2D3A48DA" w14:textId="77777777" w:rsidR="00660D58" w:rsidRPr="00660D58" w:rsidRDefault="00660D58" w:rsidP="00525233">
      <w:pPr>
        <w:pStyle w:val="a9"/>
      </w:pPr>
      <w:r w:rsidRPr="00660D58">
        <w:t>Жилые зоны:</w:t>
      </w:r>
    </w:p>
    <w:p w14:paraId="3009A8FD" w14:textId="19CE83E4" w:rsidR="004F39C0" w:rsidRDefault="00BF2C3C" w:rsidP="00D423BD">
      <w:r>
        <w:t>Ж – зона застройки индивидуальными жилыми домами</w:t>
      </w:r>
      <w:r w:rsidR="006214D8">
        <w:t>.</w:t>
      </w:r>
    </w:p>
    <w:p w14:paraId="7DA4CAEC" w14:textId="77777777" w:rsidR="00660D58" w:rsidRPr="00660D58" w:rsidRDefault="00660D58" w:rsidP="00525233">
      <w:pPr>
        <w:pStyle w:val="a9"/>
      </w:pPr>
      <w:r w:rsidRPr="00660D58">
        <w:t>Общественно-деловые зоны:</w:t>
      </w:r>
    </w:p>
    <w:p w14:paraId="3609B7D8" w14:textId="52C67BC7" w:rsidR="00BF2C3C" w:rsidRDefault="00BF2C3C" w:rsidP="00D423BD">
      <w:r>
        <w:t>О – общественно-деловая зона</w:t>
      </w:r>
      <w:r w:rsidR="006214D8">
        <w:t>.</w:t>
      </w:r>
    </w:p>
    <w:p w14:paraId="2DDEB9E7" w14:textId="77777777" w:rsidR="00660D58" w:rsidRPr="00660D58" w:rsidRDefault="00660D58" w:rsidP="00525233">
      <w:pPr>
        <w:pStyle w:val="a9"/>
      </w:pPr>
      <w:r w:rsidRPr="00660D58">
        <w:t>Рекреационные зоны:</w:t>
      </w:r>
    </w:p>
    <w:p w14:paraId="548EA3FD" w14:textId="77777777" w:rsidR="00BF2C3C" w:rsidRDefault="00BF2C3C" w:rsidP="00D423BD">
      <w:r>
        <w:t>Р1 – зона отдыха;</w:t>
      </w:r>
    </w:p>
    <w:p w14:paraId="7F360F47" w14:textId="5BF32727" w:rsidR="00BF2C3C" w:rsidRDefault="00BF2C3C" w:rsidP="00D423BD">
      <w:r>
        <w:t>Р2 – зона природных территорий;</w:t>
      </w:r>
    </w:p>
    <w:p w14:paraId="203311A0" w14:textId="2EA91AFA" w:rsidR="006214D8" w:rsidRDefault="006214D8" w:rsidP="006214D8">
      <w:r>
        <w:t>Р3 - зона природных территорий (за пределами населенного пункта);</w:t>
      </w:r>
    </w:p>
    <w:p w14:paraId="1A31DCDD" w14:textId="044BC0ED" w:rsidR="006214D8" w:rsidRDefault="006214D8" w:rsidP="006214D8">
      <w:r>
        <w:t>Р4 - зона озелененных территорий общего пользования.</w:t>
      </w:r>
    </w:p>
    <w:p w14:paraId="57F505FC" w14:textId="733980D5" w:rsidR="00660D58" w:rsidRDefault="00660D58" w:rsidP="00525233">
      <w:pPr>
        <w:pStyle w:val="a9"/>
      </w:pPr>
      <w:r w:rsidRPr="00660D58">
        <w:t>Зоны сельскохозяйственного использования:</w:t>
      </w:r>
    </w:p>
    <w:p w14:paraId="4E62A52D" w14:textId="72D1FB1A" w:rsidR="00D423BD" w:rsidRDefault="00D423BD" w:rsidP="00D423BD">
      <w:r>
        <w:t>Сх – зона сельскохозяйственного использования</w:t>
      </w:r>
      <w:r w:rsidR="009C5AED">
        <w:t xml:space="preserve"> (</w:t>
      </w:r>
      <w:r w:rsidRPr="00D423BD">
        <w:t>за пределами населенного пункта)</w:t>
      </w:r>
      <w:r>
        <w:t>;</w:t>
      </w:r>
    </w:p>
    <w:p w14:paraId="6DF383AA" w14:textId="64C4726E" w:rsidR="00BF2C3C" w:rsidRDefault="00BF2C3C" w:rsidP="00D423BD">
      <w:r>
        <w:t>Сх1 – зона сельскохозяйственного использования</w:t>
      </w:r>
      <w:r w:rsidR="009C5AED">
        <w:t xml:space="preserve"> (</w:t>
      </w:r>
      <w:r w:rsidR="00D423BD" w:rsidRPr="00D423BD">
        <w:t>в населенном пункте)</w:t>
      </w:r>
      <w:r>
        <w:t>;</w:t>
      </w:r>
    </w:p>
    <w:p w14:paraId="320EF8E9" w14:textId="7A265756" w:rsidR="00BF2C3C" w:rsidRDefault="00BF2C3C" w:rsidP="00D423BD">
      <w:r>
        <w:t>Сх2- производственная зона сельскохозяйственных предприятий</w:t>
      </w:r>
      <w:r w:rsidR="006214D8">
        <w:t>.</w:t>
      </w:r>
    </w:p>
    <w:p w14:paraId="036FC8B5" w14:textId="77777777" w:rsidR="00660D58" w:rsidRPr="00660D58" w:rsidRDefault="00660D58" w:rsidP="00525233">
      <w:pPr>
        <w:pStyle w:val="a9"/>
      </w:pPr>
      <w:r w:rsidRPr="00660D58">
        <w:t>Зоны транспортной инфраструктуры:</w:t>
      </w:r>
    </w:p>
    <w:p w14:paraId="727374DC" w14:textId="6B0567BA" w:rsidR="00BF2C3C" w:rsidRDefault="00BF2C3C" w:rsidP="00D423BD">
      <w:r>
        <w:t>Т – зона транспортной инфраструктуры</w:t>
      </w:r>
      <w:r w:rsidR="006214D8">
        <w:t>.</w:t>
      </w:r>
    </w:p>
    <w:p w14:paraId="52570319" w14:textId="77777777" w:rsidR="00660D58" w:rsidRPr="00660D58" w:rsidRDefault="00660D58" w:rsidP="00525233">
      <w:pPr>
        <w:pStyle w:val="a9"/>
      </w:pPr>
      <w:r w:rsidRPr="00660D58">
        <w:t>Зоны производственного и коммунально-складского назначения:</w:t>
      </w:r>
    </w:p>
    <w:p w14:paraId="6F1EB490" w14:textId="656F563B" w:rsidR="00BF2C3C" w:rsidRDefault="00BF2C3C" w:rsidP="00D423BD">
      <w:r>
        <w:t>П – коммунально-складская зона</w:t>
      </w:r>
      <w:r w:rsidR="006214D8">
        <w:t>.</w:t>
      </w:r>
    </w:p>
    <w:p w14:paraId="0801FA64" w14:textId="77777777" w:rsidR="00660D58" w:rsidRPr="00660D58" w:rsidRDefault="00660D58" w:rsidP="00525233">
      <w:pPr>
        <w:pStyle w:val="a9"/>
      </w:pPr>
      <w:r w:rsidRPr="00660D58">
        <w:t>Зоны специального назначения:</w:t>
      </w:r>
    </w:p>
    <w:p w14:paraId="4EEF8E64" w14:textId="2AE0416B" w:rsidR="00BF2C3C" w:rsidRDefault="00BF2C3C" w:rsidP="00D423BD">
      <w:r>
        <w:t xml:space="preserve">Сп – зона </w:t>
      </w:r>
      <w:r w:rsidR="00824401">
        <w:t>кладбищ.</w:t>
      </w:r>
    </w:p>
    <w:p w14:paraId="783A827B" w14:textId="77777777" w:rsidR="00525233" w:rsidRPr="00044462" w:rsidRDefault="00525233" w:rsidP="00D423BD"/>
    <w:p w14:paraId="573677C8" w14:textId="77777777" w:rsidR="004F39C0" w:rsidRPr="00044462" w:rsidRDefault="004F39C0" w:rsidP="00D423BD">
      <w:pPr>
        <w:rPr>
          <w:rStyle w:val="af3"/>
          <w:b/>
          <w:i w:val="0"/>
        </w:rPr>
      </w:pPr>
      <w:bookmarkStart w:id="5" w:name="_Toc18418406"/>
      <w:r w:rsidRPr="00044462">
        <w:rPr>
          <w:rStyle w:val="af3"/>
          <w:i w:val="0"/>
        </w:rPr>
        <w:t xml:space="preserve">Виды разрешенного использования земельных участков установлены в соответствии с </w:t>
      </w:r>
      <w:hyperlink r:id="rId8" w:history="1">
        <w:r w:rsidRPr="00044462">
          <w:rPr>
            <w:rStyle w:val="af3"/>
            <w:i w:val="0"/>
          </w:rPr>
          <w:t>классификатором видов разрешенного использования земельных участков</w:t>
        </w:r>
      </w:hyperlink>
      <w:r w:rsidRPr="00044462">
        <w:rPr>
          <w:rStyle w:val="af3"/>
          <w:i w:val="0"/>
        </w:rPr>
        <w:t xml:space="preserve">, утвержденного Приказом министерства экономического развития Российской Федерации от 1 сентября 2014 года № 540 «Об утверждении </w:t>
      </w:r>
      <w:hyperlink r:id="rId9" w:history="1">
        <w:r w:rsidRPr="00044462">
          <w:rPr>
            <w:rStyle w:val="af3"/>
            <w:i w:val="0"/>
          </w:rPr>
          <w:t>классификатора видов разрешенного использования земельных участков</w:t>
        </w:r>
      </w:hyperlink>
      <w:r w:rsidRPr="00044462">
        <w:rPr>
          <w:rStyle w:val="af3"/>
          <w:i w:val="0"/>
        </w:rPr>
        <w:t xml:space="preserve">» с изменениями, внесенными </w:t>
      </w:r>
      <w:hyperlink r:id="rId10" w:history="1">
        <w:r w:rsidRPr="00044462">
          <w:rPr>
            <w:rStyle w:val="af3"/>
            <w:i w:val="0"/>
          </w:rPr>
          <w:t>приказом Минэкономразвития России от 4 февраля 2019 года № 44.</w:t>
        </w:r>
        <w:bookmarkEnd w:id="5"/>
      </w:hyperlink>
    </w:p>
    <w:p w14:paraId="5F9E0B3F" w14:textId="04CA6249" w:rsidR="004F39C0" w:rsidRPr="00D423BD" w:rsidRDefault="004F39C0" w:rsidP="00D423BD">
      <w:bookmarkStart w:id="6" w:name="_Toc18418408"/>
      <w:r w:rsidRPr="00D423BD">
        <w:t>Текстовое наименование вида разрешенного использования земельного участка и его код</w:t>
      </w:r>
      <w:r w:rsidR="009C5AED">
        <w:t xml:space="preserve"> (</w:t>
      </w:r>
      <w:r w:rsidRPr="00D423BD">
        <w:t>числовое обозначение) являются равнозначными.</w:t>
      </w:r>
      <w:bookmarkEnd w:id="6"/>
    </w:p>
    <w:p w14:paraId="39C88F92" w14:textId="503A05EE" w:rsidR="00D423BD" w:rsidRPr="00D423BD" w:rsidRDefault="004F39C0" w:rsidP="00D423BD">
      <w:bookmarkStart w:id="7" w:name="_Toc18418409"/>
      <w:r w:rsidRPr="00D423BD">
        <w:t>Содержание видов разрешенного использования допускает без отдельного указания в описании вида разрешенного использования</w:t>
      </w:r>
      <w:r w:rsidR="00753249">
        <w:t xml:space="preserve"> </w:t>
      </w:r>
      <w:r w:rsidRPr="00D423BD">
        <w:t>размещение и эксплуатацию линейного объекта</w:t>
      </w:r>
      <w:r w:rsidR="009C5AED">
        <w:t xml:space="preserve"> (</w:t>
      </w:r>
      <w:r w:rsidRPr="00D423BD">
        <w:t>кроме железных дорог общего пользования и автомобильных дорог общего пользования федерального и регионального значения), размещение защитных сооружений</w:t>
      </w:r>
      <w:r w:rsidR="009C5AED">
        <w:t xml:space="preserve"> (</w:t>
      </w:r>
      <w:r w:rsidRPr="00D423BD">
        <w:t>насаждений), объектов мелиорации, антенно-мачтовых сооружений, информационных и геодезических знаков, если федеральным законом не установлено иное.</w:t>
      </w:r>
      <w:bookmarkEnd w:id="7"/>
    </w:p>
    <w:p w14:paraId="3E932C7F" w14:textId="77777777" w:rsidR="00D423BD" w:rsidRDefault="00CE0C37" w:rsidP="00A82E55">
      <w:pPr>
        <w:pStyle w:val="2"/>
      </w:pPr>
      <w:bookmarkStart w:id="8" w:name="_Toc18418410"/>
      <w:bookmarkStart w:id="9" w:name="_Toc139617079"/>
      <w:bookmarkStart w:id="10" w:name="_Toc139617186"/>
      <w:bookmarkStart w:id="11" w:name="_Toc147138941"/>
      <w:r>
        <w:t>Статья 30</w:t>
      </w:r>
      <w:r w:rsidR="004F39C0" w:rsidRPr="00044462">
        <w:t xml:space="preserve">. </w:t>
      </w:r>
      <w:r>
        <w:t>Характеристика территориальных зон</w:t>
      </w:r>
      <w:bookmarkEnd w:id="8"/>
      <w:bookmarkEnd w:id="9"/>
      <w:bookmarkEnd w:id="10"/>
      <w:bookmarkEnd w:id="11"/>
    </w:p>
    <w:p w14:paraId="63EDE062" w14:textId="5E38A808" w:rsidR="004F39C0" w:rsidRPr="00044462" w:rsidRDefault="004F39C0" w:rsidP="00A82E55">
      <w:r w:rsidRPr="00044462">
        <w:t>Состав территориальных зон определен в соответствии с Градостроительным кодексом Российской Ф</w:t>
      </w:r>
      <w:r w:rsidRPr="00D423BD">
        <w:t>едерации</w:t>
      </w:r>
      <w:r w:rsidRPr="00044462">
        <w:t>, ст. 35, п. 1-15.</w:t>
      </w:r>
    </w:p>
    <w:p w14:paraId="37C60504" w14:textId="77777777" w:rsidR="004F39C0" w:rsidRPr="00044462" w:rsidRDefault="004F39C0" w:rsidP="00A82E55">
      <w:r w:rsidRPr="00044462">
        <w:lastRenderedPageBreak/>
        <w:t>Градостроительные регламенты устанавливаются с учетом требований технических регламентов, требований охраны объектов культурного наследия, а также особо охраняемых природных территорий, иных природных объектов.</w:t>
      </w:r>
    </w:p>
    <w:p w14:paraId="42BB3622" w14:textId="77777777" w:rsidR="004F39C0" w:rsidRPr="00044462" w:rsidRDefault="004F39C0" w:rsidP="00A82E55">
      <w:r w:rsidRPr="00044462">
        <w:t>Действие градостроительного регламента не распространяется на земельные участки:</w:t>
      </w:r>
    </w:p>
    <w:p w14:paraId="23187B5D" w14:textId="3F32E9C3" w:rsidR="004F39C0" w:rsidRPr="00044462" w:rsidRDefault="004F39C0" w:rsidP="00A82E55">
      <w:r w:rsidRPr="00044462">
        <w:t>1) в границах территорий памятников и ансамблей, включенных в единый государственный реестр объектов культурного наследия</w:t>
      </w:r>
      <w:r w:rsidR="009C5AED">
        <w:t xml:space="preserve"> (</w:t>
      </w:r>
      <w:r w:rsidRPr="00044462">
        <w:t xml:space="preserve">памятников истории и культуры) народов Российской Федерации, а также в границах территорий памятников или ансамблей, которые являются выявленными объектами культурного наследия и решения о режиме содержания, параметрах реставрации, консервации, воссоздания, ремонта и приспособлении которых принимаются в порядке, установленном </w:t>
      </w:r>
      <w:hyperlink r:id="rId11" w:history="1">
        <w:r w:rsidRPr="00044462">
          <w:rPr>
            <w:rStyle w:val="a3"/>
            <w:bCs/>
            <w:color w:val="auto"/>
          </w:rPr>
          <w:t>законодательством</w:t>
        </w:r>
      </w:hyperlink>
      <w:r w:rsidRPr="00044462">
        <w:t xml:space="preserve"> Российской Федерации об охране объектов культурного наследия;</w:t>
      </w:r>
    </w:p>
    <w:p w14:paraId="7D415D6C" w14:textId="77777777" w:rsidR="004F39C0" w:rsidRPr="00044462" w:rsidRDefault="004F39C0" w:rsidP="00D423BD">
      <w:r w:rsidRPr="00044462">
        <w:t>2) в границах территорий общего пользования;</w:t>
      </w:r>
    </w:p>
    <w:p w14:paraId="4FA9F2BE" w14:textId="45D9CBB5" w:rsidR="004F39C0" w:rsidRPr="00044462" w:rsidRDefault="004F39C0" w:rsidP="00D423BD">
      <w:r w:rsidRPr="00044462">
        <w:t>3) предназначенные для размещения линейных объектов и</w:t>
      </w:r>
      <w:r w:rsidR="009C5AED">
        <w:t xml:space="preserve"> (</w:t>
      </w:r>
      <w:r w:rsidRPr="00044462">
        <w:t>или) занятые линейными объектами;</w:t>
      </w:r>
    </w:p>
    <w:p w14:paraId="45D23C43" w14:textId="77777777" w:rsidR="004F39C0" w:rsidRPr="00044462" w:rsidRDefault="004F39C0" w:rsidP="00D423BD">
      <w:r w:rsidRPr="00044462">
        <w:t>4) предоставленные для добычи полезных ископаемых.</w:t>
      </w:r>
    </w:p>
    <w:p w14:paraId="2D5EBCFE" w14:textId="00D1A1A2" w:rsidR="004F39C0" w:rsidRPr="00044462" w:rsidRDefault="004F39C0" w:rsidP="00D423BD">
      <w:r w:rsidRPr="00044462">
        <w:rPr>
          <w:b/>
        </w:rPr>
        <w:t>Градостроительные регламенты не устанавливаются</w:t>
      </w:r>
      <w:r w:rsidRPr="00044462">
        <w:t xml:space="preserve"> для земель лесного фонда, земель, покрытых поверхностными водами, земель запаса, земель особо охраняемых природных территорий</w:t>
      </w:r>
      <w:r w:rsidR="009C5AED">
        <w:t xml:space="preserve"> (</w:t>
      </w:r>
      <w:r w:rsidRPr="00044462">
        <w:t>за исключением земель лечебно-оздоровительных местностей и курортов), сельскохозяйственных угодий в составе земель сельскохозяйственного назначения, земельных участков, расположенных в границах особых экономических зон и территорий опережающего социально-экономического развития.</w:t>
      </w:r>
    </w:p>
    <w:p w14:paraId="5052F92E" w14:textId="390A5EF0" w:rsidR="00D423BD" w:rsidRDefault="004F39C0" w:rsidP="00D423BD">
      <w:r w:rsidRPr="00044462">
        <w:t>Земельные участки или объекты капитального строительства, виды разрешенного использования, предельные</w:t>
      </w:r>
      <w:r w:rsidR="009C5AED">
        <w:t xml:space="preserve"> (</w:t>
      </w:r>
      <w:r w:rsidRPr="00044462">
        <w:t>минимальные и</w:t>
      </w:r>
      <w:r w:rsidR="009C5AED">
        <w:t xml:space="preserve"> (</w:t>
      </w:r>
      <w:r w:rsidRPr="00044462">
        <w:t>или) максимальные) размеры и предельные параметры которых не соответствуют градостроительному регламенту, могут использоваться без установления срока приведения их в соответствие с градостроительным регламентом, но без каких – либо строительных изменений. Последние разрешается осуществлять в отношении объектов с неподтвержденным использованием только в направлении приведения их использования в соответствие с регламентом по данной зоне и при условии, что существование и использование объектов недвижимости неопасно для жизни или здоровья человека, для окружающей среды, объектов культурного наследия.</w:t>
      </w:r>
    </w:p>
    <w:p w14:paraId="448E2F2C" w14:textId="36649C04" w:rsidR="00CE0C37" w:rsidRPr="00044462" w:rsidRDefault="00CE0C37" w:rsidP="00A82E55">
      <w:pPr>
        <w:pStyle w:val="2"/>
      </w:pPr>
      <w:bookmarkStart w:id="12" w:name="_Toc139617080"/>
      <w:bookmarkStart w:id="13" w:name="_Toc139617187"/>
      <w:bookmarkStart w:id="14" w:name="_Toc147138942"/>
      <w:bookmarkStart w:id="15" w:name="_Toc18418412"/>
      <w:r>
        <w:t>Статья 31</w:t>
      </w:r>
      <w:r w:rsidRPr="00044462">
        <w:t xml:space="preserve">. </w:t>
      </w:r>
      <w:r w:rsidRPr="00CE0C37">
        <w:t>Градостроительные</w:t>
      </w:r>
      <w:r w:rsidR="00753249">
        <w:t xml:space="preserve"> </w:t>
      </w:r>
      <w:r w:rsidRPr="00CE0C37">
        <w:t>регламенты. Жилые зоны</w:t>
      </w:r>
      <w:bookmarkEnd w:id="12"/>
      <w:bookmarkEnd w:id="13"/>
      <w:bookmarkEnd w:id="14"/>
    </w:p>
    <w:p w14:paraId="1DB4825A" w14:textId="77777777" w:rsidR="00CE0C37" w:rsidRPr="00044462" w:rsidRDefault="00CE0C37" w:rsidP="00D423BD">
      <w:pPr>
        <w:rPr>
          <w:shd w:val="clear" w:color="auto" w:fill="FFFFFF"/>
        </w:rPr>
      </w:pPr>
      <w:r w:rsidRPr="00044462">
        <w:rPr>
          <w:shd w:val="clear" w:color="auto" w:fill="FFFFFF"/>
        </w:rPr>
        <w:t>Земельные участки в составе жилых зон предназначены для застройки жилыми зданиями, а также объектами культурно-бытового и иного назначения. Жилые зоны могут предназначаться для индивидуальной жилой застройки, малоэта</w:t>
      </w:r>
      <w:r w:rsidR="003D5915">
        <w:rPr>
          <w:shd w:val="clear" w:color="auto" w:fill="FFFFFF"/>
        </w:rPr>
        <w:t xml:space="preserve">жной смешанной жилой застройки, </w:t>
      </w:r>
      <w:r w:rsidRPr="00044462">
        <w:rPr>
          <w:shd w:val="clear" w:color="auto" w:fill="FFFFFF"/>
        </w:rPr>
        <w:t xml:space="preserve">среднеэтажной смешанной жилой застройки и многоэтажной жилой застройки, а также иных видов застройки согласно градостроительным регламентам. </w:t>
      </w:r>
    </w:p>
    <w:p w14:paraId="30F98898" w14:textId="77777777" w:rsidR="00CE0C37" w:rsidRPr="00044462" w:rsidRDefault="00CE0C37" w:rsidP="00D423BD">
      <w:r w:rsidRPr="00044462">
        <w:rPr>
          <w:shd w:val="clear" w:color="auto" w:fill="FFFFFF"/>
        </w:rPr>
        <w:t xml:space="preserve">В жилых зонах допускается размещение отдельно стоящих, встроенных или пристроенных объектов социального и коммунально-бытового назначения, объектов здравоохранения, объектов дошкольного, начального общего и среднего общего образования, культовых зданий, стоянок автомобильного транспорта, гаражей, объектов, связанных с проживанием граждан и не оказывающих негативного воздействия на окружающую среду. В состав жилых зон могут включаться также территории, предназначенные для ведения </w:t>
      </w:r>
      <w:r w:rsidR="004B0918">
        <w:rPr>
          <w:shd w:val="clear" w:color="auto" w:fill="FFFFFF"/>
        </w:rPr>
        <w:t>огородничества</w:t>
      </w:r>
      <w:r w:rsidRPr="00044462">
        <w:rPr>
          <w:shd w:val="clear" w:color="auto" w:fill="FFFFFF"/>
        </w:rPr>
        <w:t>.</w:t>
      </w:r>
    </w:p>
    <w:p w14:paraId="638B5507" w14:textId="77777777" w:rsidR="00CE0C37" w:rsidRPr="00CE0C37" w:rsidRDefault="00CE0C37" w:rsidP="004F2DAF">
      <w:pPr>
        <w:pStyle w:val="3"/>
        <w:keepNext/>
        <w:keepLines/>
        <w:widowControl w:val="0"/>
        <w:rPr>
          <w:shd w:val="clear" w:color="auto" w:fill="FFFFFF"/>
        </w:rPr>
      </w:pPr>
      <w:bookmarkStart w:id="16" w:name="_Toc139617081"/>
      <w:bookmarkStart w:id="17" w:name="_Toc139617188"/>
      <w:bookmarkStart w:id="18" w:name="_Toc147138943"/>
      <w:r>
        <w:rPr>
          <w:shd w:val="clear" w:color="auto" w:fill="FFFFFF"/>
        </w:rPr>
        <w:lastRenderedPageBreak/>
        <w:t>Ж</w:t>
      </w:r>
      <w:r w:rsidRPr="00CE0C37">
        <w:rPr>
          <w:shd w:val="clear" w:color="auto" w:fill="FFFFFF"/>
        </w:rPr>
        <w:t xml:space="preserve"> - зона застройки индивидуальными жилыми домами</w:t>
      </w:r>
      <w:bookmarkEnd w:id="16"/>
      <w:bookmarkEnd w:id="17"/>
      <w:bookmarkEnd w:id="18"/>
    </w:p>
    <w:p w14:paraId="7349E0DB" w14:textId="26C84E4F" w:rsidR="00CE0C37" w:rsidRPr="00A82E55" w:rsidRDefault="00525233" w:rsidP="004F2DAF">
      <w:pPr>
        <w:pStyle w:val="a9"/>
        <w:widowControl w:val="0"/>
      </w:pPr>
      <w:r>
        <w:t xml:space="preserve">1. </w:t>
      </w:r>
      <w:r w:rsidR="00CE0C37" w:rsidRPr="00A82E55">
        <w:t>Основные виды разрешенного использования:</w:t>
      </w:r>
    </w:p>
    <w:tbl>
      <w:tblPr>
        <w:tblStyle w:val="af1"/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15"/>
        <w:gridCol w:w="2296"/>
        <w:gridCol w:w="6218"/>
        <w:gridCol w:w="665"/>
      </w:tblGrid>
      <w:tr w:rsidR="00CE0C37" w:rsidRPr="00D3130B" w14:paraId="42101DAF" w14:textId="77777777" w:rsidTr="003E49AA">
        <w:trPr>
          <w:cantSplit/>
          <w:trHeight w:val="20"/>
          <w:tblHeader/>
        </w:trPr>
        <w:tc>
          <w:tcPr>
            <w:tcW w:w="266" w:type="pct"/>
          </w:tcPr>
          <w:p w14:paraId="7444204D" w14:textId="77777777" w:rsidR="00CE0C37" w:rsidRPr="00D3130B" w:rsidRDefault="00CE0C37" w:rsidP="004F2DAF">
            <w:pPr>
              <w:pStyle w:val="afa"/>
              <w:keepNext/>
            </w:pPr>
            <w:r w:rsidRPr="00D3130B">
              <w:t>№</w:t>
            </w:r>
          </w:p>
          <w:p w14:paraId="749815CB" w14:textId="77777777" w:rsidR="00CE0C37" w:rsidRPr="00D3130B" w:rsidRDefault="00CE0C37" w:rsidP="004F2DAF">
            <w:pPr>
              <w:pStyle w:val="afa"/>
              <w:keepNext/>
            </w:pPr>
            <w:r w:rsidRPr="00D3130B">
              <w:t>п/п</w:t>
            </w:r>
          </w:p>
        </w:tc>
        <w:tc>
          <w:tcPr>
            <w:tcW w:w="1184" w:type="pct"/>
          </w:tcPr>
          <w:p w14:paraId="0988F546" w14:textId="77777777" w:rsidR="00CE0C37" w:rsidRPr="00D3130B" w:rsidRDefault="00CE0C37" w:rsidP="004F2DAF">
            <w:pPr>
              <w:pStyle w:val="afa"/>
              <w:keepNext/>
            </w:pPr>
            <w:r w:rsidRPr="00D3130B">
              <w:t>Вид разрешенного</w:t>
            </w:r>
          </w:p>
          <w:p w14:paraId="663640E4" w14:textId="77777777" w:rsidR="00CE0C37" w:rsidRPr="00D3130B" w:rsidRDefault="00CE0C37" w:rsidP="004F2DAF">
            <w:pPr>
              <w:pStyle w:val="afa"/>
              <w:keepNext/>
            </w:pPr>
            <w:r w:rsidRPr="00D3130B">
              <w:t>использования</w:t>
            </w:r>
          </w:p>
        </w:tc>
        <w:tc>
          <w:tcPr>
            <w:tcW w:w="3207" w:type="pct"/>
          </w:tcPr>
          <w:p w14:paraId="4A644916" w14:textId="77777777" w:rsidR="00CE0C37" w:rsidRPr="00D3130B" w:rsidRDefault="00CE0C37" w:rsidP="004F2DAF">
            <w:pPr>
              <w:pStyle w:val="afa"/>
              <w:keepNext/>
            </w:pPr>
            <w:r w:rsidRPr="00D3130B">
              <w:t>Описание вида разрешенного использования земельного участка</w:t>
            </w:r>
          </w:p>
        </w:tc>
        <w:tc>
          <w:tcPr>
            <w:tcW w:w="343" w:type="pct"/>
          </w:tcPr>
          <w:p w14:paraId="0454BE2B" w14:textId="77777777" w:rsidR="00CE0C37" w:rsidRPr="00D3130B" w:rsidRDefault="00CE0C37" w:rsidP="004F2DAF">
            <w:pPr>
              <w:pStyle w:val="afa"/>
              <w:keepNext/>
            </w:pPr>
            <w:r w:rsidRPr="00D3130B">
              <w:t>Код вида</w:t>
            </w:r>
          </w:p>
        </w:tc>
      </w:tr>
      <w:tr w:rsidR="00CE0C37" w:rsidRPr="00D3130B" w14:paraId="615C32F5" w14:textId="77777777" w:rsidTr="003E49AA">
        <w:trPr>
          <w:cantSplit/>
          <w:trHeight w:val="20"/>
        </w:trPr>
        <w:tc>
          <w:tcPr>
            <w:tcW w:w="266" w:type="pct"/>
          </w:tcPr>
          <w:p w14:paraId="7F4FA6E6" w14:textId="77777777" w:rsidR="00CE0C37" w:rsidRPr="00D3130B" w:rsidRDefault="00CE0C37" w:rsidP="004F2DAF">
            <w:pPr>
              <w:pStyle w:val="afa"/>
            </w:pPr>
            <w:r w:rsidRPr="00D3130B">
              <w:t>1</w:t>
            </w:r>
          </w:p>
        </w:tc>
        <w:tc>
          <w:tcPr>
            <w:tcW w:w="1184" w:type="pct"/>
          </w:tcPr>
          <w:p w14:paraId="2DC2CE13" w14:textId="77777777" w:rsidR="00CE0C37" w:rsidRPr="00D3130B" w:rsidRDefault="00CE0C37" w:rsidP="004F2DAF">
            <w:pPr>
              <w:pStyle w:val="afa"/>
            </w:pPr>
            <w:r w:rsidRPr="00D3130B">
              <w:t>Для индивидуального жилищного строительства</w:t>
            </w:r>
          </w:p>
        </w:tc>
        <w:tc>
          <w:tcPr>
            <w:tcW w:w="3207" w:type="pct"/>
          </w:tcPr>
          <w:p w14:paraId="256886F2" w14:textId="4E81ABE5" w:rsidR="00CE0C37" w:rsidRPr="00D3130B" w:rsidRDefault="00CE0C37" w:rsidP="004F2DAF">
            <w:pPr>
              <w:pStyle w:val="afa"/>
            </w:pPr>
            <w:r w:rsidRPr="00D3130B">
              <w:t>Размещение жилого дома</w:t>
            </w:r>
            <w:r w:rsidR="009C5AED">
              <w:t xml:space="preserve"> (</w:t>
            </w:r>
            <w:r w:rsidRPr="00D3130B">
              <w:t>отдельно стоящего здания количеством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не предназначенного для раздела на самостоятельные объекты недвижимости);</w:t>
            </w:r>
          </w:p>
          <w:p w14:paraId="360DB5CD" w14:textId="77777777" w:rsidR="00CE0C37" w:rsidRPr="00D3130B" w:rsidRDefault="00CE0C37" w:rsidP="004F2DAF">
            <w:pPr>
              <w:pStyle w:val="afa"/>
            </w:pPr>
            <w:r w:rsidRPr="00D3130B">
              <w:t>выращивание сельскохозяйственных культур;</w:t>
            </w:r>
          </w:p>
          <w:p w14:paraId="470442AD" w14:textId="77777777" w:rsidR="00CE0C37" w:rsidRPr="00D3130B" w:rsidRDefault="00CE0C37" w:rsidP="004F2DAF">
            <w:pPr>
              <w:pStyle w:val="afa"/>
            </w:pPr>
            <w:r w:rsidRPr="00D3130B">
              <w:t>размещение индивидуальных гаражей и хозяйственных построек</w:t>
            </w:r>
          </w:p>
        </w:tc>
        <w:tc>
          <w:tcPr>
            <w:tcW w:w="343" w:type="pct"/>
          </w:tcPr>
          <w:p w14:paraId="097ED273" w14:textId="77777777" w:rsidR="00CE0C37" w:rsidRPr="00D3130B" w:rsidRDefault="00CE0C37" w:rsidP="004F2DAF">
            <w:pPr>
              <w:pStyle w:val="afa"/>
            </w:pPr>
            <w:r w:rsidRPr="00D3130B">
              <w:t>2.1</w:t>
            </w:r>
          </w:p>
        </w:tc>
      </w:tr>
      <w:tr w:rsidR="00CE0C37" w:rsidRPr="00D3130B" w14:paraId="3309F161" w14:textId="77777777" w:rsidTr="003E49AA">
        <w:trPr>
          <w:cantSplit/>
          <w:trHeight w:val="20"/>
        </w:trPr>
        <w:tc>
          <w:tcPr>
            <w:tcW w:w="266" w:type="pct"/>
          </w:tcPr>
          <w:p w14:paraId="291BCF26" w14:textId="77777777" w:rsidR="00CE0C37" w:rsidRPr="00D3130B" w:rsidRDefault="00CE0C37" w:rsidP="004F2DAF">
            <w:pPr>
              <w:pStyle w:val="afa"/>
            </w:pPr>
            <w:r w:rsidRPr="00D3130B">
              <w:t>2</w:t>
            </w:r>
          </w:p>
        </w:tc>
        <w:tc>
          <w:tcPr>
            <w:tcW w:w="1184" w:type="pct"/>
          </w:tcPr>
          <w:p w14:paraId="2AE6BF18" w14:textId="6F30CB9F" w:rsidR="00CE0C37" w:rsidRPr="00D3130B" w:rsidRDefault="00CE0C37" w:rsidP="004F2DAF">
            <w:pPr>
              <w:pStyle w:val="afa"/>
            </w:pPr>
            <w:r w:rsidRPr="00D3130B">
              <w:t>Для ведения личного подсобного хозяйства</w:t>
            </w:r>
            <w:r w:rsidR="009C5AED">
              <w:t xml:space="preserve"> (</w:t>
            </w:r>
            <w:r w:rsidRPr="00D3130B">
              <w:t>приусадебный земельный участок)</w:t>
            </w:r>
          </w:p>
        </w:tc>
        <w:tc>
          <w:tcPr>
            <w:tcW w:w="3207" w:type="pct"/>
          </w:tcPr>
          <w:p w14:paraId="713DD0D6" w14:textId="77777777" w:rsidR="00CE0C37" w:rsidRPr="00D3130B" w:rsidRDefault="00CE0C37" w:rsidP="004F2DAF">
            <w:pPr>
              <w:pStyle w:val="afa"/>
            </w:pPr>
            <w:r w:rsidRPr="00D3130B">
              <w:t>Размещение жилого дома, указанного в описании вида разрешенного использования с кодом 2.1;</w:t>
            </w:r>
          </w:p>
          <w:p w14:paraId="6B8188C4" w14:textId="77777777" w:rsidR="00CE0C37" w:rsidRPr="00D3130B" w:rsidRDefault="00CE0C37" w:rsidP="004F2DAF">
            <w:pPr>
              <w:pStyle w:val="afa"/>
            </w:pPr>
            <w:r w:rsidRPr="00D3130B">
              <w:t>производство сельскохозяйственной продукции;</w:t>
            </w:r>
          </w:p>
          <w:p w14:paraId="6368BE1D" w14:textId="77777777" w:rsidR="00CE0C37" w:rsidRPr="00D3130B" w:rsidRDefault="00CE0C37" w:rsidP="004F2DAF">
            <w:pPr>
              <w:pStyle w:val="afa"/>
            </w:pPr>
            <w:r w:rsidRPr="00D3130B">
              <w:t>размещение гаража и иных вспомогательных сооружений;</w:t>
            </w:r>
          </w:p>
          <w:p w14:paraId="44524291" w14:textId="77777777" w:rsidR="00CE0C37" w:rsidRPr="00D3130B" w:rsidRDefault="00CE0C37" w:rsidP="004F2DAF">
            <w:pPr>
              <w:pStyle w:val="afa"/>
            </w:pPr>
            <w:r w:rsidRPr="00D3130B">
              <w:t>содержание сельскохозяйственных животных</w:t>
            </w:r>
          </w:p>
        </w:tc>
        <w:tc>
          <w:tcPr>
            <w:tcW w:w="343" w:type="pct"/>
          </w:tcPr>
          <w:p w14:paraId="22D07AF6" w14:textId="77777777" w:rsidR="00CE0C37" w:rsidRPr="00D3130B" w:rsidRDefault="00CE0C37" w:rsidP="004F2DAF">
            <w:pPr>
              <w:pStyle w:val="afa"/>
            </w:pPr>
            <w:r w:rsidRPr="00D3130B">
              <w:t>2.2</w:t>
            </w:r>
          </w:p>
        </w:tc>
      </w:tr>
      <w:tr w:rsidR="00CE0C37" w:rsidRPr="00D3130B" w14:paraId="700B4D4D" w14:textId="77777777" w:rsidTr="003E49AA">
        <w:trPr>
          <w:cantSplit/>
          <w:trHeight w:val="20"/>
        </w:trPr>
        <w:tc>
          <w:tcPr>
            <w:tcW w:w="266" w:type="pct"/>
          </w:tcPr>
          <w:p w14:paraId="1F7DF10E" w14:textId="77777777" w:rsidR="00CE0C37" w:rsidRPr="00D3130B" w:rsidRDefault="00CE0C37" w:rsidP="004F2DAF">
            <w:pPr>
              <w:pStyle w:val="afa"/>
            </w:pPr>
            <w:r w:rsidRPr="00D3130B">
              <w:t>3</w:t>
            </w:r>
          </w:p>
        </w:tc>
        <w:tc>
          <w:tcPr>
            <w:tcW w:w="1184" w:type="pct"/>
          </w:tcPr>
          <w:p w14:paraId="3D955F42" w14:textId="77777777" w:rsidR="00CE0C37" w:rsidRPr="00D3130B" w:rsidRDefault="00CE0C37" w:rsidP="004F2DAF">
            <w:pPr>
              <w:pStyle w:val="afa"/>
            </w:pPr>
            <w:r w:rsidRPr="00D3130B">
              <w:t>Блокированная жилая застройка</w:t>
            </w:r>
          </w:p>
        </w:tc>
        <w:tc>
          <w:tcPr>
            <w:tcW w:w="3207" w:type="pct"/>
          </w:tcPr>
          <w:p w14:paraId="26743128" w14:textId="47C90ECD" w:rsidR="00CE0C37" w:rsidRPr="00D3130B" w:rsidRDefault="00CE0C37" w:rsidP="004F2DAF">
            <w:pPr>
              <w:pStyle w:val="afa"/>
            </w:pPr>
            <w:r w:rsidRPr="00D3130B">
              <w:t>Размещение жилого дома, имеющего одну или несколько общих стен с соседними жилыми домами</w:t>
            </w:r>
            <w:r w:rsidR="009C5AED">
              <w:t xml:space="preserve"> (</w:t>
            </w:r>
            <w:r w:rsidRPr="00D3130B">
              <w:t>количеством этажей не более чем три, при общем количестве совмещенных домов не более десяти и каждый из которых предназначен для проживания одной семьи, имеет общую стену</w:t>
            </w:r>
            <w:r w:rsidR="009C5AED">
              <w:t xml:space="preserve"> (</w:t>
            </w:r>
            <w:r w:rsidRPr="00D3130B">
              <w:t>общие стены) без проемов с соседним домом или соседними домами, расположен на отдельном земельном участке и имеет выход на территорию общего пользования</w:t>
            </w:r>
            <w:r w:rsidR="009C5AED">
              <w:t xml:space="preserve"> (</w:t>
            </w:r>
            <w:r w:rsidRPr="00D3130B">
              <w:t>жилые дома блокированной застройки);</w:t>
            </w:r>
          </w:p>
          <w:p w14:paraId="528E9EA0" w14:textId="77777777" w:rsidR="00CE0C37" w:rsidRPr="00D3130B" w:rsidRDefault="00CE0C37" w:rsidP="004F2DAF">
            <w:pPr>
              <w:pStyle w:val="afa"/>
            </w:pPr>
            <w:r w:rsidRPr="00D3130B">
              <w:t>разведение декоративных и плодовых деревьев, овощных и ягодных культур; размещение индивидуальных гаражей и иных вспомогательных сооружений; обустройство спортивных и детских площадок, площадок для отдыха</w:t>
            </w:r>
          </w:p>
        </w:tc>
        <w:tc>
          <w:tcPr>
            <w:tcW w:w="343" w:type="pct"/>
          </w:tcPr>
          <w:p w14:paraId="44684AD3" w14:textId="77777777" w:rsidR="00CE0C37" w:rsidRPr="00D3130B" w:rsidRDefault="00CE0C37" w:rsidP="004F2DAF">
            <w:pPr>
              <w:pStyle w:val="afa"/>
            </w:pPr>
            <w:r w:rsidRPr="00D3130B">
              <w:t>2.3</w:t>
            </w:r>
          </w:p>
        </w:tc>
      </w:tr>
      <w:tr w:rsidR="003D5915" w:rsidRPr="00D3130B" w14:paraId="1C884E6B" w14:textId="77777777" w:rsidTr="003E49AA">
        <w:trPr>
          <w:cantSplit/>
          <w:trHeight w:val="20"/>
        </w:trPr>
        <w:tc>
          <w:tcPr>
            <w:tcW w:w="266" w:type="pct"/>
          </w:tcPr>
          <w:p w14:paraId="7CA17C34" w14:textId="77777777" w:rsidR="003D5915" w:rsidRPr="00D3130B" w:rsidRDefault="002003E4" w:rsidP="004F2DAF">
            <w:pPr>
              <w:pStyle w:val="afa"/>
            </w:pPr>
            <w:r w:rsidRPr="00D3130B">
              <w:t>4</w:t>
            </w:r>
          </w:p>
        </w:tc>
        <w:tc>
          <w:tcPr>
            <w:tcW w:w="1184" w:type="pct"/>
          </w:tcPr>
          <w:p w14:paraId="5A26D332" w14:textId="77777777" w:rsidR="003D5915" w:rsidRPr="00D3130B" w:rsidRDefault="003D5915" w:rsidP="004F2DAF">
            <w:pPr>
              <w:pStyle w:val="afa"/>
            </w:pPr>
            <w:r w:rsidRPr="00D3130B">
              <w:t>Хранение автотранспорта</w:t>
            </w:r>
          </w:p>
        </w:tc>
        <w:tc>
          <w:tcPr>
            <w:tcW w:w="3207" w:type="pct"/>
          </w:tcPr>
          <w:p w14:paraId="1E810C31" w14:textId="2D38945A" w:rsidR="003D5915" w:rsidRPr="00D3130B" w:rsidRDefault="003D5915" w:rsidP="004F2DAF">
            <w:pPr>
              <w:pStyle w:val="afa"/>
            </w:pPr>
            <w:r w:rsidRPr="00D3130B">
              <w:t>Размещение отдельно стоящих и пристроенных гаражей, в том числе подземных, предназначенных для хранения автотранспорта, в том числе с разделением на машино-места, за исключением гаражей, размещение которых предусмотрено содержанием вида разрешенного использования с кодом 4.9</w:t>
            </w:r>
            <w:r w:rsidR="009C5AED">
              <w:t xml:space="preserve"> (</w:t>
            </w:r>
            <w:r w:rsidRPr="00D3130B">
              <w:t>служебные гаражи)</w:t>
            </w:r>
          </w:p>
        </w:tc>
        <w:tc>
          <w:tcPr>
            <w:tcW w:w="343" w:type="pct"/>
          </w:tcPr>
          <w:p w14:paraId="57BD8446" w14:textId="77777777" w:rsidR="003D5915" w:rsidRPr="00D3130B" w:rsidRDefault="003D5915" w:rsidP="004F2DAF">
            <w:pPr>
              <w:pStyle w:val="afa"/>
            </w:pPr>
            <w:r w:rsidRPr="00D3130B">
              <w:t>2.7.1</w:t>
            </w:r>
          </w:p>
        </w:tc>
      </w:tr>
      <w:tr w:rsidR="00F12B58" w:rsidRPr="00D3130B" w14:paraId="5E46F329" w14:textId="77777777" w:rsidTr="003E49AA">
        <w:trPr>
          <w:cantSplit/>
          <w:trHeight w:val="20"/>
        </w:trPr>
        <w:tc>
          <w:tcPr>
            <w:tcW w:w="266" w:type="pct"/>
          </w:tcPr>
          <w:p w14:paraId="4E9D6A77" w14:textId="61925DDE" w:rsidR="00F12B58" w:rsidRPr="00D3130B" w:rsidRDefault="00F12B58" w:rsidP="00F12B58">
            <w:pPr>
              <w:pStyle w:val="afa"/>
            </w:pPr>
            <w:r w:rsidRPr="00D3130B">
              <w:t>5</w:t>
            </w:r>
          </w:p>
        </w:tc>
        <w:tc>
          <w:tcPr>
            <w:tcW w:w="1184" w:type="pct"/>
          </w:tcPr>
          <w:p w14:paraId="080A2BFA" w14:textId="3F861191" w:rsidR="00F12B58" w:rsidRPr="00F12B58" w:rsidRDefault="00F12B58" w:rsidP="00F12B58">
            <w:pPr>
              <w:pStyle w:val="afa"/>
            </w:pPr>
            <w:r w:rsidRPr="00F12B58">
              <w:t>Стоянка транспортных средств</w:t>
            </w:r>
          </w:p>
        </w:tc>
        <w:tc>
          <w:tcPr>
            <w:tcW w:w="3207" w:type="pct"/>
          </w:tcPr>
          <w:p w14:paraId="0945DA02" w14:textId="155CB455" w:rsidR="00F12B58" w:rsidRPr="00F12B58" w:rsidRDefault="00F12B58" w:rsidP="00F12B58">
            <w:pPr>
              <w:pStyle w:val="afa"/>
            </w:pPr>
            <w:r w:rsidRPr="00F12B58">
              <w:t>Размещение стоянок (парковок) легковых автомобилей и других мототранспортных средств, в том числе мотоциклов, мотороллеров, мотоколясок, мопедов, скутеров, за исключением встроенных, пристроенных и встроенно-пристроенных стоянок</w:t>
            </w:r>
          </w:p>
        </w:tc>
        <w:tc>
          <w:tcPr>
            <w:tcW w:w="343" w:type="pct"/>
          </w:tcPr>
          <w:p w14:paraId="57C93D71" w14:textId="207ECD63" w:rsidR="00F12B58" w:rsidRPr="00F12B58" w:rsidRDefault="00F12B58" w:rsidP="00F12B58">
            <w:pPr>
              <w:pStyle w:val="afa"/>
            </w:pPr>
            <w:r w:rsidRPr="00F12B58">
              <w:t>4.9.2</w:t>
            </w:r>
          </w:p>
        </w:tc>
      </w:tr>
      <w:tr w:rsidR="00F12B58" w:rsidRPr="00D3130B" w14:paraId="6D8309B1" w14:textId="77777777" w:rsidTr="003E49AA">
        <w:trPr>
          <w:cantSplit/>
          <w:trHeight w:val="20"/>
        </w:trPr>
        <w:tc>
          <w:tcPr>
            <w:tcW w:w="266" w:type="pct"/>
          </w:tcPr>
          <w:p w14:paraId="3435224F" w14:textId="47280336" w:rsidR="00F12B58" w:rsidRPr="00D3130B" w:rsidRDefault="00F12B58" w:rsidP="00F12B58">
            <w:pPr>
              <w:pStyle w:val="afa"/>
            </w:pPr>
            <w:r w:rsidRPr="00D3130B">
              <w:t>6</w:t>
            </w:r>
          </w:p>
        </w:tc>
        <w:tc>
          <w:tcPr>
            <w:tcW w:w="1184" w:type="pct"/>
          </w:tcPr>
          <w:p w14:paraId="7571F674" w14:textId="77777777" w:rsidR="00F12B58" w:rsidRPr="00D3130B" w:rsidRDefault="00F12B58" w:rsidP="00F12B58">
            <w:pPr>
              <w:pStyle w:val="afa"/>
            </w:pPr>
            <w:r w:rsidRPr="00D3130B">
              <w:t>Коммунальное обслуживание</w:t>
            </w:r>
          </w:p>
        </w:tc>
        <w:tc>
          <w:tcPr>
            <w:tcW w:w="3207" w:type="pct"/>
          </w:tcPr>
          <w:p w14:paraId="3008C477" w14:textId="77777777" w:rsidR="00F12B58" w:rsidRPr="00D3130B" w:rsidRDefault="00F12B58" w:rsidP="00F12B58">
            <w:pPr>
              <w:pStyle w:val="afa"/>
            </w:pPr>
            <w:r w:rsidRPr="00D3130B">
              <w:t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использования с кодами 3.1.1-3.1.2</w:t>
            </w:r>
          </w:p>
        </w:tc>
        <w:tc>
          <w:tcPr>
            <w:tcW w:w="343" w:type="pct"/>
          </w:tcPr>
          <w:p w14:paraId="5B65DAAD" w14:textId="77777777" w:rsidR="00F12B58" w:rsidRPr="00D3130B" w:rsidRDefault="00F12B58" w:rsidP="00F12B58">
            <w:pPr>
              <w:pStyle w:val="afa"/>
            </w:pPr>
            <w:r w:rsidRPr="00D3130B">
              <w:t>3.1</w:t>
            </w:r>
          </w:p>
        </w:tc>
      </w:tr>
      <w:tr w:rsidR="00F12B58" w:rsidRPr="00D3130B" w14:paraId="5BD713FB" w14:textId="77777777" w:rsidTr="003E49AA">
        <w:trPr>
          <w:cantSplit/>
          <w:trHeight w:val="20"/>
        </w:trPr>
        <w:tc>
          <w:tcPr>
            <w:tcW w:w="266" w:type="pct"/>
          </w:tcPr>
          <w:p w14:paraId="5717CC40" w14:textId="6510083B" w:rsidR="00F12B58" w:rsidRPr="00D3130B" w:rsidRDefault="00F12B58" w:rsidP="00F12B58">
            <w:pPr>
              <w:pStyle w:val="afa"/>
            </w:pPr>
            <w:r w:rsidRPr="00D3130B">
              <w:t>7</w:t>
            </w:r>
          </w:p>
        </w:tc>
        <w:tc>
          <w:tcPr>
            <w:tcW w:w="1184" w:type="pct"/>
          </w:tcPr>
          <w:p w14:paraId="4703A451" w14:textId="77777777" w:rsidR="00F12B58" w:rsidRPr="00D3130B" w:rsidRDefault="00F12B58" w:rsidP="00F12B58">
            <w:pPr>
              <w:pStyle w:val="afa"/>
            </w:pPr>
            <w:r w:rsidRPr="00D3130B">
              <w:t>Социальное обслуживание</w:t>
            </w:r>
          </w:p>
        </w:tc>
        <w:tc>
          <w:tcPr>
            <w:tcW w:w="3207" w:type="pct"/>
          </w:tcPr>
          <w:p w14:paraId="71C394EF" w14:textId="2D2DF33C" w:rsidR="00F12B58" w:rsidRPr="00D3130B" w:rsidRDefault="00F12B58" w:rsidP="00F12B58">
            <w:pPr>
              <w:pStyle w:val="afa"/>
            </w:pPr>
            <w:r w:rsidRPr="00D3130B">
              <w:t>Размещение зданий</w:t>
            </w:r>
            <w:r>
              <w:t>,</w:t>
            </w:r>
            <w:r w:rsidRPr="00D3130B">
              <w:t xml:space="preserve"> предназначенных для оказания гражданам социальной помощи. Содержание данного вида разрешенного использования включает в себя содержание видов разрешенного использованиями с кодами 3.2.1-3.2.4</w:t>
            </w:r>
          </w:p>
        </w:tc>
        <w:tc>
          <w:tcPr>
            <w:tcW w:w="343" w:type="pct"/>
          </w:tcPr>
          <w:p w14:paraId="77358909" w14:textId="77777777" w:rsidR="00F12B58" w:rsidRPr="00D3130B" w:rsidRDefault="00F12B58" w:rsidP="00F12B58">
            <w:pPr>
              <w:pStyle w:val="afa"/>
            </w:pPr>
            <w:r w:rsidRPr="00D3130B">
              <w:t>3.2</w:t>
            </w:r>
          </w:p>
        </w:tc>
      </w:tr>
      <w:tr w:rsidR="00F12B58" w:rsidRPr="00D3130B" w14:paraId="3BD6477E" w14:textId="77777777" w:rsidTr="003E49AA">
        <w:trPr>
          <w:cantSplit/>
          <w:trHeight w:val="20"/>
        </w:trPr>
        <w:tc>
          <w:tcPr>
            <w:tcW w:w="266" w:type="pct"/>
          </w:tcPr>
          <w:p w14:paraId="65266BCF" w14:textId="3318A291" w:rsidR="00F12B58" w:rsidRPr="00D3130B" w:rsidRDefault="00F12B58" w:rsidP="00F12B58">
            <w:pPr>
              <w:pStyle w:val="afa"/>
            </w:pPr>
            <w:r w:rsidRPr="00D3130B">
              <w:lastRenderedPageBreak/>
              <w:t>8</w:t>
            </w:r>
          </w:p>
        </w:tc>
        <w:tc>
          <w:tcPr>
            <w:tcW w:w="1184" w:type="pct"/>
          </w:tcPr>
          <w:p w14:paraId="0E02C60F" w14:textId="77777777" w:rsidR="00F12B58" w:rsidRPr="00D3130B" w:rsidRDefault="00F12B58" w:rsidP="00F12B58">
            <w:pPr>
              <w:pStyle w:val="afa"/>
              <w:rPr>
                <w:rFonts w:eastAsiaTheme="minorEastAsia"/>
              </w:rPr>
            </w:pPr>
            <w:r w:rsidRPr="00D3130B">
              <w:rPr>
                <w:rFonts w:eastAsiaTheme="minorEastAsia"/>
              </w:rPr>
              <w:t>Дошкольное, начальное и среднее общее образование</w:t>
            </w:r>
          </w:p>
        </w:tc>
        <w:tc>
          <w:tcPr>
            <w:tcW w:w="3207" w:type="pct"/>
          </w:tcPr>
          <w:p w14:paraId="1B74E978" w14:textId="0CC846BC" w:rsidR="00F12B58" w:rsidRPr="00D3130B" w:rsidRDefault="00F12B58" w:rsidP="00F12B58">
            <w:pPr>
              <w:pStyle w:val="afa"/>
              <w:rPr>
                <w:rFonts w:eastAsiaTheme="minorEastAsia"/>
              </w:rPr>
            </w:pPr>
            <w:r w:rsidRPr="00D3130B">
              <w:rPr>
                <w:rFonts w:eastAsiaTheme="minorEastAsia"/>
              </w:rPr>
              <w:t>Размещение объектов капитального строительства, предназначенных для просвещения, дошкольного, начального и среднего общего образования</w:t>
            </w:r>
            <w:r>
              <w:rPr>
                <w:rFonts w:eastAsiaTheme="minorEastAsia"/>
              </w:rPr>
              <w:t xml:space="preserve"> (</w:t>
            </w:r>
            <w:r w:rsidRPr="00D3130B">
              <w:rPr>
                <w:rFonts w:eastAsiaTheme="minorEastAsia"/>
              </w:rPr>
              <w:t>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просвещению, в том числе зданий, спортивных сооружений, предназначенных для занятия обучающихся физической культурой и спортом)</w:t>
            </w:r>
          </w:p>
        </w:tc>
        <w:tc>
          <w:tcPr>
            <w:tcW w:w="343" w:type="pct"/>
          </w:tcPr>
          <w:p w14:paraId="6F2D6706" w14:textId="77777777" w:rsidR="00F12B58" w:rsidRPr="00D3130B" w:rsidRDefault="00F12B58" w:rsidP="00F12B58">
            <w:pPr>
              <w:pStyle w:val="afa"/>
              <w:rPr>
                <w:rFonts w:eastAsiaTheme="minorEastAsia"/>
              </w:rPr>
            </w:pPr>
            <w:r w:rsidRPr="00D3130B">
              <w:rPr>
                <w:rFonts w:eastAsiaTheme="minorEastAsia"/>
              </w:rPr>
              <w:t>3.5.1</w:t>
            </w:r>
          </w:p>
        </w:tc>
      </w:tr>
      <w:tr w:rsidR="00F12B58" w:rsidRPr="00D3130B" w14:paraId="0B0B9C74" w14:textId="77777777" w:rsidTr="003E49AA">
        <w:trPr>
          <w:cantSplit/>
          <w:trHeight w:val="20"/>
        </w:trPr>
        <w:tc>
          <w:tcPr>
            <w:tcW w:w="266" w:type="pct"/>
          </w:tcPr>
          <w:p w14:paraId="26817F6C" w14:textId="53215410" w:rsidR="00F12B58" w:rsidRPr="00D3130B" w:rsidRDefault="00F12B58" w:rsidP="00F12B58">
            <w:pPr>
              <w:pStyle w:val="afa"/>
            </w:pPr>
            <w:r w:rsidRPr="00D3130B">
              <w:t>9</w:t>
            </w:r>
          </w:p>
        </w:tc>
        <w:tc>
          <w:tcPr>
            <w:tcW w:w="1184" w:type="pct"/>
          </w:tcPr>
          <w:p w14:paraId="5102131F" w14:textId="77777777" w:rsidR="00F12B58" w:rsidRPr="00D3130B" w:rsidRDefault="00F12B58" w:rsidP="00F12B58">
            <w:pPr>
              <w:pStyle w:val="afa"/>
            </w:pPr>
            <w:r w:rsidRPr="00D3130B">
              <w:t>Культурное развитие</w:t>
            </w:r>
          </w:p>
        </w:tc>
        <w:tc>
          <w:tcPr>
            <w:tcW w:w="3207" w:type="pct"/>
          </w:tcPr>
          <w:p w14:paraId="57A471A3" w14:textId="77777777" w:rsidR="00F12B58" w:rsidRPr="00D3130B" w:rsidRDefault="00F12B58" w:rsidP="00F12B58">
            <w:pPr>
              <w:pStyle w:val="afa"/>
            </w:pPr>
            <w:r w:rsidRPr="00D3130B">
              <w:t>Размещение зданий и сооружений, предназначенных для размещения объектов культуры. Содержание данного вида разрешенного использования включает в себя содержание видов разрешенного использованиями с кодами 3.6.1-3.6.3</w:t>
            </w:r>
          </w:p>
        </w:tc>
        <w:tc>
          <w:tcPr>
            <w:tcW w:w="343" w:type="pct"/>
          </w:tcPr>
          <w:p w14:paraId="5AA87133" w14:textId="77777777" w:rsidR="00F12B58" w:rsidRPr="00D3130B" w:rsidRDefault="00F12B58" w:rsidP="00F12B58">
            <w:pPr>
              <w:pStyle w:val="afa"/>
            </w:pPr>
            <w:r w:rsidRPr="00D3130B">
              <w:t>3.6</w:t>
            </w:r>
          </w:p>
        </w:tc>
      </w:tr>
      <w:tr w:rsidR="00F12B58" w:rsidRPr="00D3130B" w14:paraId="245C99B3" w14:textId="77777777" w:rsidTr="003E49AA">
        <w:trPr>
          <w:cantSplit/>
          <w:trHeight w:val="20"/>
        </w:trPr>
        <w:tc>
          <w:tcPr>
            <w:tcW w:w="266" w:type="pct"/>
          </w:tcPr>
          <w:p w14:paraId="577DC955" w14:textId="40A2DD47" w:rsidR="00F12B58" w:rsidRPr="00D3130B" w:rsidRDefault="00F12B58" w:rsidP="00F12B58">
            <w:pPr>
              <w:pStyle w:val="afa"/>
            </w:pPr>
            <w:r w:rsidRPr="00D3130B">
              <w:t>10</w:t>
            </w:r>
          </w:p>
        </w:tc>
        <w:tc>
          <w:tcPr>
            <w:tcW w:w="1184" w:type="pct"/>
          </w:tcPr>
          <w:p w14:paraId="0FA1AEC1" w14:textId="77777777" w:rsidR="00F12B58" w:rsidRPr="00D3130B" w:rsidRDefault="00F12B58" w:rsidP="00F12B58">
            <w:pPr>
              <w:pStyle w:val="afa"/>
              <w:rPr>
                <w:rFonts w:eastAsiaTheme="minorEastAsia"/>
              </w:rPr>
            </w:pPr>
            <w:r w:rsidRPr="00D3130B">
              <w:rPr>
                <w:rFonts w:eastAsiaTheme="minorEastAsia"/>
              </w:rPr>
              <w:t>Религиозное использование</w:t>
            </w:r>
          </w:p>
        </w:tc>
        <w:tc>
          <w:tcPr>
            <w:tcW w:w="3207" w:type="pct"/>
          </w:tcPr>
          <w:p w14:paraId="48B9D2AB" w14:textId="27108D5D" w:rsidR="00F12B58" w:rsidRPr="00D3130B" w:rsidRDefault="00F12B58" w:rsidP="00F12B58">
            <w:pPr>
              <w:pStyle w:val="afa"/>
              <w:rPr>
                <w:rFonts w:eastAsiaTheme="minorEastAsia"/>
              </w:rPr>
            </w:pPr>
            <w:r w:rsidRPr="00D3130B">
              <w:rPr>
                <w:rFonts w:eastAsiaTheme="minorEastAsia"/>
              </w:rPr>
              <w:t>Размещение зданий и сооружений религиозного использования. Содержание данного вида разрешенного использования включает в себя содержание видов разрешенного использования с кодами 3.7.1-3.7.2</w:t>
            </w:r>
            <w:r>
              <w:t xml:space="preserve"> (</w:t>
            </w:r>
            <w:r w:rsidRPr="00D3130B">
              <w:rPr>
                <w:rFonts w:eastAsiaTheme="minorEastAsia"/>
              </w:rPr>
              <w:t>осуществление религиозных обрядов, религиозное управление и образование)</w:t>
            </w:r>
          </w:p>
        </w:tc>
        <w:tc>
          <w:tcPr>
            <w:tcW w:w="343" w:type="pct"/>
          </w:tcPr>
          <w:p w14:paraId="1BD3B893" w14:textId="77777777" w:rsidR="00F12B58" w:rsidRPr="00D3130B" w:rsidRDefault="00F12B58" w:rsidP="00F12B58">
            <w:pPr>
              <w:pStyle w:val="afa"/>
              <w:rPr>
                <w:rFonts w:eastAsiaTheme="minorEastAsia"/>
              </w:rPr>
            </w:pPr>
            <w:r w:rsidRPr="00D3130B">
              <w:rPr>
                <w:rFonts w:eastAsiaTheme="minorEastAsia"/>
              </w:rPr>
              <w:t>3.7</w:t>
            </w:r>
          </w:p>
        </w:tc>
      </w:tr>
      <w:tr w:rsidR="00F12B58" w:rsidRPr="00D3130B" w14:paraId="0EEE20DE" w14:textId="77777777" w:rsidTr="003E49AA">
        <w:trPr>
          <w:cantSplit/>
          <w:trHeight w:val="20"/>
        </w:trPr>
        <w:tc>
          <w:tcPr>
            <w:tcW w:w="266" w:type="pct"/>
          </w:tcPr>
          <w:p w14:paraId="0F8127A5" w14:textId="430FC31C" w:rsidR="00F12B58" w:rsidRPr="00D3130B" w:rsidRDefault="00F12B58" w:rsidP="00F12B58">
            <w:pPr>
              <w:pStyle w:val="afa"/>
            </w:pPr>
            <w:r w:rsidRPr="00D3130B">
              <w:t>11</w:t>
            </w:r>
          </w:p>
        </w:tc>
        <w:tc>
          <w:tcPr>
            <w:tcW w:w="1184" w:type="pct"/>
          </w:tcPr>
          <w:p w14:paraId="264F6473" w14:textId="535C967F" w:rsidR="00F12B58" w:rsidRPr="00D3130B" w:rsidRDefault="00F12B58" w:rsidP="00F12B58">
            <w:pPr>
              <w:pStyle w:val="afa"/>
            </w:pPr>
            <w:r w:rsidRPr="00D3130B">
              <w:t>Магазины</w:t>
            </w:r>
          </w:p>
        </w:tc>
        <w:tc>
          <w:tcPr>
            <w:tcW w:w="3207" w:type="pct"/>
          </w:tcPr>
          <w:p w14:paraId="4ECD4DF8" w14:textId="77777777" w:rsidR="00F12B58" w:rsidRPr="00D3130B" w:rsidRDefault="00F12B58" w:rsidP="00F12B58">
            <w:pPr>
              <w:pStyle w:val="afa"/>
            </w:pPr>
            <w:r w:rsidRPr="00D3130B">
              <w:t>Размещение объектов капительного строительства, предназначенных для продажи товаров, торговая площадь которых составляет до 5000 кв.м.</w:t>
            </w:r>
          </w:p>
        </w:tc>
        <w:tc>
          <w:tcPr>
            <w:tcW w:w="343" w:type="pct"/>
          </w:tcPr>
          <w:p w14:paraId="3534F3CB" w14:textId="77777777" w:rsidR="00F12B58" w:rsidRPr="00D3130B" w:rsidRDefault="00F12B58" w:rsidP="00F12B58">
            <w:pPr>
              <w:pStyle w:val="afa"/>
            </w:pPr>
            <w:r w:rsidRPr="00D3130B">
              <w:t>4.4</w:t>
            </w:r>
          </w:p>
          <w:p w14:paraId="4B797E46" w14:textId="77777777" w:rsidR="00F12B58" w:rsidRPr="00D3130B" w:rsidRDefault="00F12B58" w:rsidP="00F12B58">
            <w:pPr>
              <w:pStyle w:val="afa"/>
            </w:pPr>
          </w:p>
        </w:tc>
      </w:tr>
    </w:tbl>
    <w:p w14:paraId="5D98FB65" w14:textId="77777777" w:rsidR="00CE0C37" w:rsidRPr="00DD0FDB" w:rsidRDefault="00CE0C37" w:rsidP="00A82E55">
      <w:pPr>
        <w:pStyle w:val="a9"/>
      </w:pPr>
      <w:r>
        <w:t xml:space="preserve">2. </w:t>
      </w:r>
      <w:r w:rsidRPr="00DD0FDB">
        <w:t>Условно разрешенные виды использования: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9"/>
        <w:gridCol w:w="2183"/>
        <w:gridCol w:w="6316"/>
        <w:gridCol w:w="620"/>
      </w:tblGrid>
      <w:tr w:rsidR="00CE0C37" w:rsidRPr="00D3130B" w14:paraId="59D9CA2B" w14:textId="77777777" w:rsidTr="003E49AA">
        <w:trPr>
          <w:cantSplit/>
          <w:trHeight w:val="20"/>
          <w:tblHeader/>
        </w:trPr>
        <w:tc>
          <w:tcPr>
            <w:tcW w:w="290" w:type="pct"/>
            <w:shd w:val="clear" w:color="auto" w:fill="FFFFFF"/>
          </w:tcPr>
          <w:p w14:paraId="50F14B60" w14:textId="77777777" w:rsidR="00CE0C37" w:rsidRPr="00D3130B" w:rsidRDefault="00CE0C37" w:rsidP="003E49AA">
            <w:pPr>
              <w:pStyle w:val="afa"/>
            </w:pPr>
            <w:r w:rsidRPr="00D3130B">
              <w:t>№</w:t>
            </w:r>
          </w:p>
          <w:p w14:paraId="53E57B1D" w14:textId="77777777" w:rsidR="00CE0C37" w:rsidRPr="00D3130B" w:rsidRDefault="00CE0C37" w:rsidP="003E49AA">
            <w:pPr>
              <w:pStyle w:val="afa"/>
            </w:pPr>
            <w:r w:rsidRPr="00D3130B">
              <w:t>п/п</w:t>
            </w:r>
          </w:p>
        </w:tc>
        <w:tc>
          <w:tcPr>
            <w:tcW w:w="1141" w:type="pct"/>
            <w:shd w:val="clear" w:color="auto" w:fill="FFFFFF"/>
          </w:tcPr>
          <w:p w14:paraId="25B0EE30" w14:textId="77777777" w:rsidR="00CE0C37" w:rsidRPr="00D3130B" w:rsidRDefault="00CE0C37" w:rsidP="003E49AA">
            <w:pPr>
              <w:pStyle w:val="afa"/>
            </w:pPr>
            <w:r w:rsidRPr="00D3130B">
              <w:t>Вид разрешенного</w:t>
            </w:r>
          </w:p>
          <w:p w14:paraId="0FAE7B6F" w14:textId="77777777" w:rsidR="00CE0C37" w:rsidRPr="00D3130B" w:rsidRDefault="00CE0C37" w:rsidP="003E49AA">
            <w:pPr>
              <w:pStyle w:val="afa"/>
            </w:pPr>
            <w:r w:rsidRPr="00D3130B">
              <w:t>использования</w:t>
            </w:r>
          </w:p>
        </w:tc>
        <w:tc>
          <w:tcPr>
            <w:tcW w:w="3280" w:type="pct"/>
            <w:shd w:val="clear" w:color="auto" w:fill="FFFFFF"/>
          </w:tcPr>
          <w:p w14:paraId="33C21C8E" w14:textId="77777777" w:rsidR="00CE0C37" w:rsidRPr="00D3130B" w:rsidRDefault="00CE0C37" w:rsidP="003E49AA">
            <w:pPr>
              <w:pStyle w:val="afa"/>
            </w:pPr>
            <w:r w:rsidRPr="00D3130B">
              <w:t>Описание вида разрешенного использования земельного участка</w:t>
            </w:r>
          </w:p>
        </w:tc>
        <w:tc>
          <w:tcPr>
            <w:tcW w:w="289" w:type="pct"/>
            <w:shd w:val="clear" w:color="auto" w:fill="FFFFFF"/>
          </w:tcPr>
          <w:p w14:paraId="38CE3526" w14:textId="77777777" w:rsidR="00CE0C37" w:rsidRPr="00D3130B" w:rsidRDefault="00CE0C37" w:rsidP="003E49AA">
            <w:pPr>
              <w:pStyle w:val="afa"/>
            </w:pPr>
            <w:r w:rsidRPr="00D3130B">
              <w:t>Код вида</w:t>
            </w:r>
          </w:p>
        </w:tc>
      </w:tr>
      <w:tr w:rsidR="00CE0C37" w:rsidRPr="00D3130B" w14:paraId="263EF5D9" w14:textId="77777777" w:rsidTr="003E49AA">
        <w:trPr>
          <w:cantSplit/>
          <w:trHeight w:val="20"/>
        </w:trPr>
        <w:tc>
          <w:tcPr>
            <w:tcW w:w="290" w:type="pct"/>
            <w:shd w:val="clear" w:color="auto" w:fill="FFFFFF"/>
          </w:tcPr>
          <w:p w14:paraId="132DCBE2" w14:textId="77777777" w:rsidR="00CE0C37" w:rsidRPr="00D3130B" w:rsidRDefault="00CE0C37" w:rsidP="003E49AA">
            <w:pPr>
              <w:pStyle w:val="afa"/>
            </w:pPr>
            <w:r w:rsidRPr="00D3130B">
              <w:t>1</w:t>
            </w:r>
          </w:p>
        </w:tc>
        <w:tc>
          <w:tcPr>
            <w:tcW w:w="1141" w:type="pct"/>
            <w:shd w:val="clear" w:color="auto" w:fill="FFFFFF"/>
          </w:tcPr>
          <w:p w14:paraId="5EF36508" w14:textId="77777777" w:rsidR="00CE0C37" w:rsidRPr="00D3130B" w:rsidRDefault="00CE0C37" w:rsidP="003E49AA">
            <w:pPr>
              <w:pStyle w:val="afa"/>
            </w:pPr>
            <w:r w:rsidRPr="00D3130B">
              <w:t>Оказание услуг связи</w:t>
            </w:r>
          </w:p>
        </w:tc>
        <w:tc>
          <w:tcPr>
            <w:tcW w:w="3280" w:type="pct"/>
            <w:shd w:val="clear" w:color="auto" w:fill="FFFFFF"/>
          </w:tcPr>
          <w:p w14:paraId="3A77CC22" w14:textId="77777777" w:rsidR="00CE0C37" w:rsidRPr="00D3130B" w:rsidRDefault="00CE0C37" w:rsidP="003E49AA">
            <w:pPr>
              <w:pStyle w:val="afa"/>
            </w:pPr>
            <w:r w:rsidRPr="00D3130B">
              <w:t>Размещение зданий, предназначенных для размещения пунктов оказания услуг почтовой, телеграфной, междугородней и международной телефонной связи</w:t>
            </w:r>
          </w:p>
        </w:tc>
        <w:tc>
          <w:tcPr>
            <w:tcW w:w="289" w:type="pct"/>
            <w:shd w:val="clear" w:color="auto" w:fill="FFFFFF"/>
          </w:tcPr>
          <w:p w14:paraId="20DF013B" w14:textId="77777777" w:rsidR="00CE0C37" w:rsidRPr="00D3130B" w:rsidRDefault="00CE0C37" w:rsidP="003E49AA">
            <w:pPr>
              <w:pStyle w:val="afa"/>
            </w:pPr>
            <w:r w:rsidRPr="00D3130B">
              <w:t>3.2.3</w:t>
            </w:r>
          </w:p>
        </w:tc>
      </w:tr>
      <w:tr w:rsidR="00CE0C37" w:rsidRPr="00D3130B" w14:paraId="5B926BCF" w14:textId="77777777" w:rsidTr="003E49AA">
        <w:trPr>
          <w:cantSplit/>
          <w:trHeight w:val="20"/>
        </w:trPr>
        <w:tc>
          <w:tcPr>
            <w:tcW w:w="290" w:type="pct"/>
            <w:shd w:val="clear" w:color="auto" w:fill="FFFFFF"/>
          </w:tcPr>
          <w:p w14:paraId="586A4F43" w14:textId="77777777" w:rsidR="00CE0C37" w:rsidRPr="00D3130B" w:rsidRDefault="00CE0C37" w:rsidP="003E49AA">
            <w:pPr>
              <w:pStyle w:val="afa"/>
            </w:pPr>
            <w:r w:rsidRPr="00D3130B">
              <w:t>2</w:t>
            </w:r>
          </w:p>
        </w:tc>
        <w:tc>
          <w:tcPr>
            <w:tcW w:w="1141" w:type="pct"/>
            <w:shd w:val="clear" w:color="auto" w:fill="FFFFFF"/>
          </w:tcPr>
          <w:p w14:paraId="016F977C" w14:textId="77777777" w:rsidR="00CE0C37" w:rsidRPr="00D3130B" w:rsidRDefault="00CE0C37" w:rsidP="003E49AA">
            <w:pPr>
              <w:pStyle w:val="afa"/>
            </w:pPr>
            <w:r w:rsidRPr="00D3130B">
              <w:t>Бытовое обслуживание</w:t>
            </w:r>
          </w:p>
        </w:tc>
        <w:tc>
          <w:tcPr>
            <w:tcW w:w="3280" w:type="pct"/>
            <w:shd w:val="clear" w:color="auto" w:fill="FFFFFF"/>
          </w:tcPr>
          <w:p w14:paraId="311310DE" w14:textId="7BD5FE2E" w:rsidR="00CE0C37" w:rsidRPr="00D3130B" w:rsidRDefault="00CE0C37" w:rsidP="003E49AA">
            <w:pPr>
              <w:pStyle w:val="afa"/>
            </w:pPr>
            <w:r w:rsidRPr="00D3130B">
              <w:t>Размещение объектов капитального строительства, предназначенных для оказания населению или организациям бытовых услуг</w:t>
            </w:r>
            <w:r w:rsidR="009C5AED">
              <w:t xml:space="preserve"> (</w:t>
            </w:r>
            <w:r w:rsidRPr="00D3130B">
              <w:t>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289" w:type="pct"/>
            <w:shd w:val="clear" w:color="auto" w:fill="FFFFFF"/>
          </w:tcPr>
          <w:p w14:paraId="437ADD8E" w14:textId="77777777" w:rsidR="00CE0C37" w:rsidRPr="00D3130B" w:rsidRDefault="00CE0C37" w:rsidP="003E49AA">
            <w:pPr>
              <w:pStyle w:val="afa"/>
            </w:pPr>
            <w:r w:rsidRPr="00D3130B">
              <w:t>3.3</w:t>
            </w:r>
          </w:p>
        </w:tc>
      </w:tr>
      <w:tr w:rsidR="003D5915" w:rsidRPr="00D3130B" w14:paraId="6539F1FF" w14:textId="77777777" w:rsidTr="003E49AA">
        <w:trPr>
          <w:cantSplit/>
          <w:trHeight w:val="20"/>
        </w:trPr>
        <w:tc>
          <w:tcPr>
            <w:tcW w:w="290" w:type="pct"/>
            <w:shd w:val="clear" w:color="auto" w:fill="FFFFFF"/>
          </w:tcPr>
          <w:p w14:paraId="1B3ED6D8" w14:textId="77777777" w:rsidR="003D5915" w:rsidRPr="00D3130B" w:rsidRDefault="002003E4" w:rsidP="003E49AA">
            <w:pPr>
              <w:pStyle w:val="afa"/>
            </w:pPr>
            <w:r w:rsidRPr="00D3130B">
              <w:t>3</w:t>
            </w:r>
          </w:p>
        </w:tc>
        <w:tc>
          <w:tcPr>
            <w:tcW w:w="1141" w:type="pct"/>
            <w:shd w:val="clear" w:color="auto" w:fill="FFFFFF"/>
          </w:tcPr>
          <w:p w14:paraId="54C4CC7F" w14:textId="77777777" w:rsidR="003D5915" w:rsidRPr="00D3130B" w:rsidRDefault="003D5915" w:rsidP="003E49AA">
            <w:pPr>
              <w:pStyle w:val="afa"/>
            </w:pPr>
            <w:r w:rsidRPr="00D3130B">
              <w:t>Амбулаторное ветеринарное обслуживание</w:t>
            </w:r>
          </w:p>
        </w:tc>
        <w:tc>
          <w:tcPr>
            <w:tcW w:w="3280" w:type="pct"/>
            <w:shd w:val="clear" w:color="auto" w:fill="FFFFFF"/>
          </w:tcPr>
          <w:p w14:paraId="1CE60E8A" w14:textId="77777777" w:rsidR="003D5915" w:rsidRPr="00D3130B" w:rsidRDefault="003D5915" w:rsidP="003E49AA">
            <w:pPr>
              <w:pStyle w:val="afa"/>
            </w:pPr>
            <w:r w:rsidRPr="00D3130B">
              <w:t>Размещение объектов капитального строительства, предназначенных для оказания ветеринарных услуг без содержания животных</w:t>
            </w:r>
          </w:p>
        </w:tc>
        <w:tc>
          <w:tcPr>
            <w:tcW w:w="289" w:type="pct"/>
            <w:shd w:val="clear" w:color="auto" w:fill="FFFFFF"/>
          </w:tcPr>
          <w:p w14:paraId="40C874E9" w14:textId="77777777" w:rsidR="003D5915" w:rsidRPr="00D3130B" w:rsidRDefault="003D5915" w:rsidP="003E49AA">
            <w:pPr>
              <w:pStyle w:val="afa"/>
            </w:pPr>
            <w:r w:rsidRPr="00D3130B">
              <w:t>3.10.1</w:t>
            </w:r>
          </w:p>
        </w:tc>
      </w:tr>
      <w:tr w:rsidR="003D5915" w:rsidRPr="00D3130B" w14:paraId="05B670EC" w14:textId="77777777" w:rsidTr="003E49AA">
        <w:trPr>
          <w:cantSplit/>
          <w:trHeight w:val="20"/>
        </w:trPr>
        <w:tc>
          <w:tcPr>
            <w:tcW w:w="290" w:type="pct"/>
            <w:shd w:val="clear" w:color="auto" w:fill="FFFFFF"/>
          </w:tcPr>
          <w:p w14:paraId="7B05BE4B" w14:textId="77777777" w:rsidR="003D5915" w:rsidRPr="00D3130B" w:rsidRDefault="002003E4" w:rsidP="003E49AA">
            <w:pPr>
              <w:pStyle w:val="afa"/>
            </w:pPr>
            <w:r w:rsidRPr="00D3130B">
              <w:t>4</w:t>
            </w:r>
          </w:p>
        </w:tc>
        <w:tc>
          <w:tcPr>
            <w:tcW w:w="1141" w:type="pct"/>
            <w:shd w:val="clear" w:color="auto" w:fill="FFFFFF"/>
          </w:tcPr>
          <w:p w14:paraId="26622A59" w14:textId="77777777" w:rsidR="003D5915" w:rsidRPr="00D3130B" w:rsidRDefault="003D5915" w:rsidP="003E49AA">
            <w:pPr>
              <w:pStyle w:val="afa"/>
            </w:pPr>
            <w:r w:rsidRPr="00D3130B">
              <w:t>Гостиничное обслуживание</w:t>
            </w:r>
          </w:p>
        </w:tc>
        <w:tc>
          <w:tcPr>
            <w:tcW w:w="3280" w:type="pct"/>
            <w:shd w:val="clear" w:color="auto" w:fill="FFFFFF"/>
          </w:tcPr>
          <w:p w14:paraId="1EFF6FC7" w14:textId="77777777" w:rsidR="003D5915" w:rsidRPr="00D3130B" w:rsidRDefault="003D5915" w:rsidP="003E49AA">
            <w:pPr>
              <w:pStyle w:val="afa"/>
            </w:pPr>
            <w:r w:rsidRPr="00D3130B">
              <w:t>Размещение гостиниц, а также иных зданий, используемых с целью извлечения предпринимательской выгоды из предоставления жилого помещения для временного проживания в них</w:t>
            </w:r>
          </w:p>
        </w:tc>
        <w:tc>
          <w:tcPr>
            <w:tcW w:w="289" w:type="pct"/>
            <w:shd w:val="clear" w:color="auto" w:fill="FFFFFF"/>
          </w:tcPr>
          <w:p w14:paraId="486FD7CB" w14:textId="77777777" w:rsidR="003D5915" w:rsidRPr="00D3130B" w:rsidRDefault="003D5915" w:rsidP="003E49AA">
            <w:pPr>
              <w:pStyle w:val="afa"/>
            </w:pPr>
            <w:r w:rsidRPr="00D3130B">
              <w:t>4.7</w:t>
            </w:r>
          </w:p>
        </w:tc>
      </w:tr>
      <w:tr w:rsidR="003D5915" w:rsidRPr="00D3130B" w14:paraId="792A8179" w14:textId="77777777" w:rsidTr="003E49AA">
        <w:trPr>
          <w:cantSplit/>
          <w:trHeight w:val="20"/>
        </w:trPr>
        <w:tc>
          <w:tcPr>
            <w:tcW w:w="290" w:type="pct"/>
            <w:shd w:val="clear" w:color="auto" w:fill="FFFFFF"/>
          </w:tcPr>
          <w:p w14:paraId="4316CFF9" w14:textId="77777777" w:rsidR="003D5915" w:rsidRPr="00D3130B" w:rsidRDefault="002003E4" w:rsidP="003E49AA">
            <w:pPr>
              <w:pStyle w:val="afa"/>
            </w:pPr>
            <w:r w:rsidRPr="00D3130B">
              <w:t>5</w:t>
            </w:r>
          </w:p>
        </w:tc>
        <w:tc>
          <w:tcPr>
            <w:tcW w:w="1141" w:type="pct"/>
            <w:shd w:val="clear" w:color="auto" w:fill="FFFFFF"/>
          </w:tcPr>
          <w:p w14:paraId="5D354CCF" w14:textId="77777777" w:rsidR="003D5915" w:rsidRPr="00D3130B" w:rsidRDefault="003D5915" w:rsidP="003E49AA">
            <w:pPr>
              <w:pStyle w:val="afa"/>
            </w:pPr>
            <w:r w:rsidRPr="00D3130B">
              <w:t>Туристическое обслуживание</w:t>
            </w:r>
          </w:p>
        </w:tc>
        <w:tc>
          <w:tcPr>
            <w:tcW w:w="3280" w:type="pct"/>
            <w:shd w:val="clear" w:color="auto" w:fill="FFFFFF"/>
          </w:tcPr>
          <w:p w14:paraId="60D09ABB" w14:textId="77777777" w:rsidR="003D5915" w:rsidRPr="00D3130B" w:rsidRDefault="003D5915" w:rsidP="003E49AA">
            <w:pPr>
              <w:pStyle w:val="afa"/>
            </w:pPr>
            <w:r w:rsidRPr="00D3130B">
              <w:t>Размещение пансионатов, туристических гостиниц, кемпингов, домов отдыха, не оказывающих услуги по лечению, а также иных зданий, используемых с целью извлечения предпринимательской выгоды из предоставления жилого помещения для временного проживания в них; размещение детских лагерей</w:t>
            </w:r>
          </w:p>
        </w:tc>
        <w:tc>
          <w:tcPr>
            <w:tcW w:w="289" w:type="pct"/>
            <w:shd w:val="clear" w:color="auto" w:fill="FFFFFF"/>
          </w:tcPr>
          <w:p w14:paraId="3DCCE99A" w14:textId="77777777" w:rsidR="003D5915" w:rsidRPr="00D3130B" w:rsidRDefault="003D5915" w:rsidP="003E49AA">
            <w:pPr>
              <w:pStyle w:val="afa"/>
            </w:pPr>
            <w:r w:rsidRPr="00D3130B">
              <w:t>5.2.1</w:t>
            </w:r>
          </w:p>
        </w:tc>
      </w:tr>
      <w:tr w:rsidR="003D5915" w:rsidRPr="00D3130B" w14:paraId="387BCFCB" w14:textId="77777777" w:rsidTr="003E49AA">
        <w:trPr>
          <w:cantSplit/>
          <w:trHeight w:val="20"/>
        </w:trPr>
        <w:tc>
          <w:tcPr>
            <w:tcW w:w="290" w:type="pct"/>
            <w:shd w:val="clear" w:color="auto" w:fill="FFFFFF"/>
          </w:tcPr>
          <w:p w14:paraId="6EB5F890" w14:textId="77777777" w:rsidR="003D5915" w:rsidRPr="00D3130B" w:rsidRDefault="002003E4" w:rsidP="003E49AA">
            <w:pPr>
              <w:pStyle w:val="afa"/>
            </w:pPr>
            <w:r w:rsidRPr="00D3130B">
              <w:t>6</w:t>
            </w:r>
          </w:p>
        </w:tc>
        <w:tc>
          <w:tcPr>
            <w:tcW w:w="1141" w:type="pct"/>
            <w:shd w:val="clear" w:color="auto" w:fill="FFFFFF"/>
          </w:tcPr>
          <w:p w14:paraId="560DA505" w14:textId="77777777" w:rsidR="003D5915" w:rsidRPr="00D3130B" w:rsidRDefault="003D5915" w:rsidP="003E49AA">
            <w:pPr>
              <w:pStyle w:val="afa"/>
            </w:pPr>
            <w:r w:rsidRPr="00D3130B">
              <w:t>Обеспечение внутреннего правопорядка</w:t>
            </w:r>
          </w:p>
        </w:tc>
        <w:tc>
          <w:tcPr>
            <w:tcW w:w="3280" w:type="pct"/>
            <w:shd w:val="clear" w:color="auto" w:fill="FFFFFF"/>
          </w:tcPr>
          <w:p w14:paraId="6480A2A1" w14:textId="77777777" w:rsidR="003D5915" w:rsidRPr="00D3130B" w:rsidRDefault="003D5915" w:rsidP="003E49AA">
            <w:pPr>
              <w:pStyle w:val="afa"/>
            </w:pPr>
            <w:r w:rsidRPr="00D3130B">
              <w:t>Размещение объектов капитального строительства, необходимых для подготовки и поддержания в готовности органов внутренних дел, Росгвардии и спасательных служб, в которых существует военизированная служба; 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289" w:type="pct"/>
            <w:shd w:val="clear" w:color="auto" w:fill="FFFFFF"/>
          </w:tcPr>
          <w:p w14:paraId="35EBF752" w14:textId="77777777" w:rsidR="003D5915" w:rsidRPr="00D3130B" w:rsidRDefault="003D5915" w:rsidP="003E49AA">
            <w:pPr>
              <w:pStyle w:val="afa"/>
            </w:pPr>
            <w:r w:rsidRPr="00D3130B">
              <w:t>8.3</w:t>
            </w:r>
          </w:p>
        </w:tc>
      </w:tr>
    </w:tbl>
    <w:p w14:paraId="00DF71C5" w14:textId="77777777" w:rsidR="00CE0C37" w:rsidRPr="00DD0FDB" w:rsidRDefault="00CE0C37" w:rsidP="00A82E55">
      <w:pPr>
        <w:pStyle w:val="a9"/>
      </w:pPr>
      <w:r>
        <w:lastRenderedPageBreak/>
        <w:t xml:space="preserve">3. </w:t>
      </w:r>
      <w:r w:rsidRPr="00DD0FDB">
        <w:t>Вспомогательные виды разрешенного использования: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4"/>
        <w:gridCol w:w="2480"/>
        <w:gridCol w:w="6262"/>
        <w:gridCol w:w="572"/>
      </w:tblGrid>
      <w:tr w:rsidR="00CE0C37" w:rsidRPr="00044462" w14:paraId="7E5B76C8" w14:textId="77777777" w:rsidTr="003E49AA">
        <w:trPr>
          <w:trHeight w:val="20"/>
          <w:tblHeader/>
        </w:trPr>
        <w:tc>
          <w:tcPr>
            <w:tcW w:w="178" w:type="pct"/>
            <w:shd w:val="clear" w:color="auto" w:fill="FFFFFF"/>
          </w:tcPr>
          <w:p w14:paraId="171C4FEF" w14:textId="77777777" w:rsidR="00CE0C37" w:rsidRPr="00044462" w:rsidRDefault="00CE0C37" w:rsidP="003E49AA">
            <w:pPr>
              <w:pStyle w:val="afa"/>
            </w:pPr>
            <w:r w:rsidRPr="00044462">
              <w:t>№</w:t>
            </w:r>
          </w:p>
          <w:p w14:paraId="34335499" w14:textId="77777777" w:rsidR="00CE0C37" w:rsidRPr="00044462" w:rsidRDefault="00CE0C37" w:rsidP="003E49AA">
            <w:pPr>
              <w:pStyle w:val="afa"/>
            </w:pPr>
            <w:r w:rsidRPr="00044462">
              <w:t>п/п</w:t>
            </w:r>
          </w:p>
        </w:tc>
        <w:tc>
          <w:tcPr>
            <w:tcW w:w="1284" w:type="pct"/>
            <w:shd w:val="clear" w:color="auto" w:fill="FFFFFF"/>
          </w:tcPr>
          <w:p w14:paraId="30414F95" w14:textId="77777777" w:rsidR="00CE0C37" w:rsidRPr="00044462" w:rsidRDefault="00CE0C37" w:rsidP="003E49AA">
            <w:pPr>
              <w:pStyle w:val="afa"/>
            </w:pPr>
            <w:r w:rsidRPr="00044462">
              <w:t>Вид разрешенного</w:t>
            </w:r>
          </w:p>
          <w:p w14:paraId="5496C8BA" w14:textId="77777777" w:rsidR="00CE0C37" w:rsidRPr="00044462" w:rsidRDefault="00CE0C37" w:rsidP="003E49AA">
            <w:pPr>
              <w:pStyle w:val="afa"/>
            </w:pPr>
            <w:r w:rsidRPr="00044462">
              <w:t>использования</w:t>
            </w:r>
          </w:p>
        </w:tc>
        <w:tc>
          <w:tcPr>
            <w:tcW w:w="3242" w:type="pct"/>
            <w:shd w:val="clear" w:color="auto" w:fill="FFFFFF"/>
          </w:tcPr>
          <w:p w14:paraId="379F759A" w14:textId="77777777" w:rsidR="00CE0C37" w:rsidRPr="00044462" w:rsidRDefault="00CE0C37" w:rsidP="003E49AA">
            <w:pPr>
              <w:pStyle w:val="afa"/>
            </w:pPr>
            <w:r w:rsidRPr="00044462">
              <w:t>Описание вида разрешенного использования земельного участка</w:t>
            </w:r>
          </w:p>
        </w:tc>
        <w:tc>
          <w:tcPr>
            <w:tcW w:w="296" w:type="pct"/>
            <w:shd w:val="clear" w:color="auto" w:fill="FFFFFF"/>
          </w:tcPr>
          <w:p w14:paraId="7B6F77FF" w14:textId="77777777" w:rsidR="00CE0C37" w:rsidRPr="00044462" w:rsidRDefault="00CE0C37" w:rsidP="003E49AA">
            <w:pPr>
              <w:pStyle w:val="afa"/>
            </w:pPr>
            <w:r w:rsidRPr="00044462">
              <w:t>Код вида</w:t>
            </w:r>
          </w:p>
        </w:tc>
      </w:tr>
      <w:tr w:rsidR="00CE0C37" w:rsidRPr="00044462" w14:paraId="2B0AA485" w14:textId="77777777" w:rsidTr="003E49AA">
        <w:trPr>
          <w:trHeight w:val="20"/>
        </w:trPr>
        <w:tc>
          <w:tcPr>
            <w:tcW w:w="178" w:type="pct"/>
            <w:shd w:val="clear" w:color="auto" w:fill="FFFFFF"/>
          </w:tcPr>
          <w:p w14:paraId="15E8CE52" w14:textId="77777777" w:rsidR="00CE0C37" w:rsidRPr="00044462" w:rsidRDefault="00CE0C37" w:rsidP="003E49AA">
            <w:pPr>
              <w:pStyle w:val="afa"/>
            </w:pPr>
            <w:r>
              <w:t>1</w:t>
            </w:r>
          </w:p>
        </w:tc>
        <w:tc>
          <w:tcPr>
            <w:tcW w:w="1284" w:type="pct"/>
            <w:shd w:val="clear" w:color="auto" w:fill="FFFFFF"/>
          </w:tcPr>
          <w:p w14:paraId="1F3FD66A" w14:textId="77777777" w:rsidR="00CE0C37" w:rsidRPr="00044462" w:rsidRDefault="00CE0C37" w:rsidP="003E49AA">
            <w:pPr>
              <w:pStyle w:val="afa"/>
            </w:pPr>
            <w:r w:rsidRPr="00044462">
              <w:t>Предоставление коммунальных услуг</w:t>
            </w:r>
          </w:p>
        </w:tc>
        <w:tc>
          <w:tcPr>
            <w:tcW w:w="3242" w:type="pct"/>
            <w:shd w:val="clear" w:color="auto" w:fill="FFFFFF"/>
          </w:tcPr>
          <w:p w14:paraId="6F1163F1" w14:textId="1B624C12" w:rsidR="00CE0C37" w:rsidRPr="00044462" w:rsidRDefault="00CE0C37" w:rsidP="003E49AA">
            <w:pPr>
              <w:pStyle w:val="afa"/>
            </w:pPr>
            <w:r w:rsidRPr="00044462"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</w:t>
            </w:r>
            <w:r w:rsidR="009C5AED">
              <w:t xml:space="preserve"> (</w:t>
            </w:r>
            <w:r w:rsidRPr="00044462">
              <w:t>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296" w:type="pct"/>
            <w:shd w:val="clear" w:color="auto" w:fill="FFFFFF"/>
          </w:tcPr>
          <w:p w14:paraId="093400AD" w14:textId="77777777" w:rsidR="00CE0C37" w:rsidRPr="00044462" w:rsidRDefault="00CE0C37" w:rsidP="003E49AA">
            <w:pPr>
              <w:pStyle w:val="afa"/>
            </w:pPr>
            <w:r w:rsidRPr="00044462">
              <w:t>3.1.1</w:t>
            </w:r>
          </w:p>
        </w:tc>
      </w:tr>
      <w:tr w:rsidR="002003E4" w:rsidRPr="00044462" w14:paraId="65B7F89A" w14:textId="77777777" w:rsidTr="003E49AA">
        <w:trPr>
          <w:trHeight w:val="20"/>
        </w:trPr>
        <w:tc>
          <w:tcPr>
            <w:tcW w:w="178" w:type="pct"/>
            <w:shd w:val="clear" w:color="auto" w:fill="FFFFFF"/>
          </w:tcPr>
          <w:p w14:paraId="52565A95" w14:textId="77777777" w:rsidR="002003E4" w:rsidRDefault="002003E4" w:rsidP="003E49AA">
            <w:pPr>
              <w:pStyle w:val="afa"/>
            </w:pPr>
            <w:r>
              <w:t>2</w:t>
            </w:r>
          </w:p>
        </w:tc>
        <w:tc>
          <w:tcPr>
            <w:tcW w:w="1284" w:type="pct"/>
            <w:shd w:val="clear" w:color="auto" w:fill="FFFFFF"/>
          </w:tcPr>
          <w:p w14:paraId="55DDDEEB" w14:textId="77777777" w:rsidR="002003E4" w:rsidRPr="00044462" w:rsidRDefault="002003E4" w:rsidP="003E49AA">
            <w:pPr>
              <w:pStyle w:val="afa"/>
            </w:pPr>
            <w:r w:rsidRPr="00044462">
              <w:t>Площадки для занятий спортом</w:t>
            </w:r>
          </w:p>
        </w:tc>
        <w:tc>
          <w:tcPr>
            <w:tcW w:w="3242" w:type="pct"/>
            <w:shd w:val="clear" w:color="auto" w:fill="FFFFFF"/>
          </w:tcPr>
          <w:p w14:paraId="3BBDC094" w14:textId="03D30E6D" w:rsidR="002003E4" w:rsidRPr="00044462" w:rsidRDefault="002003E4" w:rsidP="003E49AA">
            <w:pPr>
              <w:pStyle w:val="afa"/>
            </w:pPr>
            <w:r w:rsidRPr="00044462">
              <w:t>Размещение площадок для занятия спортом и физкультурой на открытом воздухе</w:t>
            </w:r>
            <w:r w:rsidR="009C5AED">
              <w:t xml:space="preserve"> (</w:t>
            </w:r>
            <w:r w:rsidRPr="00044462">
              <w:t>физкультурные площадки, беговые дорожки, поля для спортивной игры)</w:t>
            </w:r>
          </w:p>
        </w:tc>
        <w:tc>
          <w:tcPr>
            <w:tcW w:w="296" w:type="pct"/>
            <w:shd w:val="clear" w:color="auto" w:fill="FFFFFF"/>
          </w:tcPr>
          <w:p w14:paraId="7991B41F" w14:textId="77777777" w:rsidR="002003E4" w:rsidRPr="00044462" w:rsidRDefault="002003E4" w:rsidP="003E49AA">
            <w:pPr>
              <w:pStyle w:val="afa"/>
            </w:pPr>
            <w:r w:rsidRPr="00044462">
              <w:t>5.1.3</w:t>
            </w:r>
          </w:p>
        </w:tc>
      </w:tr>
      <w:tr w:rsidR="002003E4" w:rsidRPr="00044462" w14:paraId="44DF4800" w14:textId="77777777" w:rsidTr="003E49AA">
        <w:trPr>
          <w:trHeight w:val="20"/>
        </w:trPr>
        <w:tc>
          <w:tcPr>
            <w:tcW w:w="178" w:type="pct"/>
            <w:shd w:val="clear" w:color="auto" w:fill="FFFFFF"/>
          </w:tcPr>
          <w:p w14:paraId="5DC92926" w14:textId="77777777" w:rsidR="002003E4" w:rsidRPr="00044462" w:rsidRDefault="002003E4" w:rsidP="003E49AA">
            <w:pPr>
              <w:pStyle w:val="afa"/>
            </w:pPr>
            <w:r>
              <w:t>3</w:t>
            </w:r>
          </w:p>
        </w:tc>
        <w:tc>
          <w:tcPr>
            <w:tcW w:w="1284" w:type="pct"/>
            <w:shd w:val="clear" w:color="auto" w:fill="FFFFFF"/>
          </w:tcPr>
          <w:p w14:paraId="093C84A7" w14:textId="0565EB74" w:rsidR="002003E4" w:rsidRPr="00044462" w:rsidRDefault="002003E4" w:rsidP="003E49AA">
            <w:pPr>
              <w:pStyle w:val="afa"/>
              <w:rPr>
                <w:rFonts w:eastAsiaTheme="minorEastAsia"/>
              </w:rPr>
            </w:pPr>
            <w:r w:rsidRPr="00044462">
              <w:rPr>
                <w:rFonts w:eastAsiaTheme="minorEastAsia"/>
              </w:rPr>
              <w:t>Земельные участки</w:t>
            </w:r>
            <w:r w:rsidR="009C5AED">
              <w:rPr>
                <w:rFonts w:eastAsiaTheme="minorEastAsia"/>
              </w:rPr>
              <w:t xml:space="preserve"> (</w:t>
            </w:r>
            <w:r w:rsidRPr="00044462">
              <w:rPr>
                <w:rFonts w:eastAsiaTheme="minorEastAsia"/>
              </w:rPr>
              <w:t>территории) общего пользования</w:t>
            </w:r>
          </w:p>
        </w:tc>
        <w:tc>
          <w:tcPr>
            <w:tcW w:w="3242" w:type="pct"/>
            <w:shd w:val="clear" w:color="auto" w:fill="FFFFFF"/>
          </w:tcPr>
          <w:p w14:paraId="71B9B915" w14:textId="77777777" w:rsidR="002003E4" w:rsidRPr="00044462" w:rsidRDefault="002003E4" w:rsidP="003E49AA">
            <w:pPr>
              <w:pStyle w:val="afa"/>
              <w:rPr>
                <w:rFonts w:eastAsiaTheme="minorEastAsia"/>
              </w:rPr>
            </w:pPr>
            <w:r w:rsidRPr="00044462">
              <w:rPr>
                <w:rFonts w:eastAsiaTheme="minorEastAsia"/>
              </w:rPr>
              <w:t>Земельные участки общего пользования.</w:t>
            </w:r>
          </w:p>
          <w:p w14:paraId="7CFE403A" w14:textId="3B925022" w:rsidR="002003E4" w:rsidRPr="00044462" w:rsidRDefault="002003E4" w:rsidP="003E49AA">
            <w:pPr>
              <w:pStyle w:val="afa"/>
              <w:rPr>
                <w:rFonts w:eastAsiaTheme="minorEastAsia"/>
              </w:rPr>
            </w:pPr>
            <w:r w:rsidRPr="00044462">
              <w:rPr>
                <w:rFonts w:eastAsiaTheme="minorEastAsia"/>
              </w:rPr>
              <w:t xml:space="preserve">Содержание данного вида разрешенного использования включает в себя содержание видов разрешенного использования с </w:t>
            </w:r>
            <w:hyperlink w:anchor="sub_11201" w:history="1">
              <w:r w:rsidRPr="00044462">
                <w:rPr>
                  <w:rStyle w:val="af4"/>
                  <w:rFonts w:eastAsiaTheme="minorEastAsia"/>
                  <w:color w:val="auto"/>
                </w:rPr>
                <w:t>кодами 12.0.1 - 12.0.2</w:t>
              </w:r>
            </w:hyperlink>
            <w:r w:rsidR="009C5AED">
              <w:rPr>
                <w:rFonts w:eastAsiaTheme="minorEastAsia"/>
              </w:rPr>
              <w:t xml:space="preserve"> (</w:t>
            </w:r>
            <w:r w:rsidRPr="00044462">
              <w:rPr>
                <w:rFonts w:eastAsiaTheme="minorEastAsia"/>
              </w:rPr>
              <w:t>улично-дорожная сеть, благоустройство территории).</w:t>
            </w:r>
          </w:p>
        </w:tc>
        <w:tc>
          <w:tcPr>
            <w:tcW w:w="296" w:type="pct"/>
            <w:shd w:val="clear" w:color="auto" w:fill="FFFFFF"/>
          </w:tcPr>
          <w:p w14:paraId="40F2FCF6" w14:textId="77777777" w:rsidR="002003E4" w:rsidRPr="00044462" w:rsidRDefault="002003E4" w:rsidP="003E49AA">
            <w:pPr>
              <w:pStyle w:val="afa"/>
              <w:rPr>
                <w:rFonts w:eastAsiaTheme="minorEastAsia"/>
              </w:rPr>
            </w:pPr>
            <w:r w:rsidRPr="00044462">
              <w:rPr>
                <w:rFonts w:eastAsiaTheme="minorEastAsia"/>
              </w:rPr>
              <w:t>12.0</w:t>
            </w:r>
          </w:p>
        </w:tc>
      </w:tr>
    </w:tbl>
    <w:p w14:paraId="44DA11A6" w14:textId="3C086D99" w:rsidR="00CE0C37" w:rsidRPr="00525233" w:rsidRDefault="00CE0C37" w:rsidP="00525233">
      <w:pPr>
        <w:pStyle w:val="a9"/>
      </w:pPr>
      <w:r w:rsidRPr="00525233">
        <w:t>Предельные</w:t>
      </w:r>
      <w:r w:rsidR="009C5AED">
        <w:t xml:space="preserve"> (</w:t>
      </w:r>
      <w:r w:rsidRPr="00525233">
        <w:t>минимальные и</w:t>
      </w:r>
      <w:r w:rsidR="009C5AED">
        <w:t xml:space="preserve"> (</w:t>
      </w:r>
      <w:r w:rsidRPr="00525233">
        <w:t>или) максимальные) размеры земельных участков, в том числе их площади.</w:t>
      </w:r>
    </w:p>
    <w:p w14:paraId="7CE3EB7C" w14:textId="77777777" w:rsidR="00CE0C37" w:rsidRPr="00044462" w:rsidRDefault="00CE0C37" w:rsidP="00D423BD">
      <w:r w:rsidRPr="00044462">
        <w:t>Не подлежат установлению.</w:t>
      </w:r>
    </w:p>
    <w:p w14:paraId="4ECE009D" w14:textId="77777777" w:rsidR="00CE0C37" w:rsidRPr="00525233" w:rsidRDefault="00CE0C37" w:rsidP="00D423BD">
      <w:pPr>
        <w:rPr>
          <w:bCs/>
          <w:i/>
          <w:iCs/>
        </w:rPr>
      </w:pPr>
      <w:r w:rsidRPr="00044462">
        <w:t xml:space="preserve">Примечание: для видов разрешенного использования с кодами 2.1 и 2.2 </w:t>
      </w:r>
      <w:r w:rsidRPr="00044462">
        <w:rPr>
          <w:bCs/>
        </w:rPr>
        <w:t>параметры установлены в таблице №3.</w:t>
      </w:r>
    </w:p>
    <w:p w14:paraId="4FFA5795" w14:textId="77777777" w:rsidR="00CE0C37" w:rsidRPr="00044462" w:rsidRDefault="00CE0C37" w:rsidP="00A82E55">
      <w:pPr>
        <w:pStyle w:val="a9"/>
      </w:pPr>
      <w:r w:rsidRPr="00044462">
        <w:t>Таблица №3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6062"/>
        <w:gridCol w:w="3792"/>
      </w:tblGrid>
      <w:tr w:rsidR="00CE0C37" w:rsidRPr="00044462" w14:paraId="416946D5" w14:textId="77777777" w:rsidTr="003E49AA">
        <w:trPr>
          <w:trHeight w:val="20"/>
        </w:trPr>
        <w:tc>
          <w:tcPr>
            <w:tcW w:w="30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FED315" w14:textId="77777777" w:rsidR="00CE0C37" w:rsidRPr="00044462" w:rsidRDefault="00CE0C37" w:rsidP="00A82E55">
            <w:pPr>
              <w:pStyle w:val="afa"/>
            </w:pPr>
            <w:r w:rsidRPr="00044462">
              <w:t>Показатели</w:t>
            </w:r>
          </w:p>
        </w:tc>
        <w:tc>
          <w:tcPr>
            <w:tcW w:w="19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4B24F" w14:textId="77777777" w:rsidR="00CE0C37" w:rsidRPr="00044462" w:rsidRDefault="00CE0C37" w:rsidP="00A82E55">
            <w:pPr>
              <w:pStyle w:val="afa"/>
            </w:pPr>
            <w:r w:rsidRPr="00044462">
              <w:t>Параметры, га</w:t>
            </w:r>
          </w:p>
        </w:tc>
      </w:tr>
      <w:tr w:rsidR="00CE0C37" w:rsidRPr="00044462" w14:paraId="19802C3E" w14:textId="77777777" w:rsidTr="003E49AA">
        <w:trPr>
          <w:trHeight w:val="20"/>
        </w:trPr>
        <w:tc>
          <w:tcPr>
            <w:tcW w:w="3076" w:type="pct"/>
            <w:tcBorders>
              <w:left w:val="single" w:sz="4" w:space="0" w:color="000000"/>
              <w:bottom w:val="single" w:sz="4" w:space="0" w:color="000000"/>
            </w:tcBorders>
          </w:tcPr>
          <w:p w14:paraId="7ECF33D0" w14:textId="77777777" w:rsidR="00CE0C37" w:rsidRPr="00044462" w:rsidRDefault="00CE0C37" w:rsidP="00A82E55">
            <w:pPr>
              <w:pStyle w:val="afa"/>
            </w:pPr>
            <w:r w:rsidRPr="00044462">
              <w:t>1. Для вида разрешенного использования с кодом 2.1</w:t>
            </w:r>
          </w:p>
          <w:p w14:paraId="6E03BBFA" w14:textId="77777777" w:rsidR="00CE0C37" w:rsidRPr="00044462" w:rsidRDefault="00CE0C37" w:rsidP="00A82E55">
            <w:pPr>
              <w:pStyle w:val="afa"/>
            </w:pPr>
            <w:r w:rsidRPr="00044462">
              <w:t>максимальная</w:t>
            </w:r>
          </w:p>
          <w:p w14:paraId="204F6B1F" w14:textId="77777777" w:rsidR="00CE0C37" w:rsidRPr="00044462" w:rsidRDefault="00CE0C37" w:rsidP="00A82E55">
            <w:pPr>
              <w:pStyle w:val="afa"/>
            </w:pPr>
            <w:r w:rsidRPr="00044462">
              <w:t>минимальная</w:t>
            </w:r>
          </w:p>
        </w:tc>
        <w:tc>
          <w:tcPr>
            <w:tcW w:w="192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32887" w14:textId="77777777" w:rsidR="00D423BD" w:rsidRDefault="00D423BD" w:rsidP="00A82E55">
            <w:pPr>
              <w:pStyle w:val="afa"/>
            </w:pPr>
          </w:p>
          <w:p w14:paraId="0CF888E5" w14:textId="77777777" w:rsidR="00CE0C37" w:rsidRPr="00044462" w:rsidRDefault="00CE0C37" w:rsidP="00A82E55">
            <w:pPr>
              <w:pStyle w:val="afa"/>
            </w:pPr>
            <w:r w:rsidRPr="00044462">
              <w:t>0,15</w:t>
            </w:r>
          </w:p>
          <w:p w14:paraId="35A86D91" w14:textId="77777777" w:rsidR="00CE0C37" w:rsidRPr="00044462" w:rsidRDefault="00CE0C37" w:rsidP="00A82E55">
            <w:pPr>
              <w:pStyle w:val="afa"/>
            </w:pPr>
            <w:r w:rsidRPr="00044462">
              <w:t>0,06</w:t>
            </w:r>
          </w:p>
        </w:tc>
      </w:tr>
      <w:tr w:rsidR="00CE0C37" w:rsidRPr="00044462" w14:paraId="5560225B" w14:textId="77777777" w:rsidTr="003E49AA">
        <w:trPr>
          <w:trHeight w:val="20"/>
        </w:trPr>
        <w:tc>
          <w:tcPr>
            <w:tcW w:w="3076" w:type="pct"/>
            <w:tcBorders>
              <w:left w:val="single" w:sz="4" w:space="0" w:color="000000"/>
              <w:bottom w:val="single" w:sz="4" w:space="0" w:color="auto"/>
            </w:tcBorders>
          </w:tcPr>
          <w:p w14:paraId="652E14D2" w14:textId="77777777" w:rsidR="00CE0C37" w:rsidRPr="00044462" w:rsidRDefault="00CE0C37" w:rsidP="00A82E55">
            <w:pPr>
              <w:pStyle w:val="afa"/>
            </w:pPr>
            <w:r w:rsidRPr="00044462">
              <w:t>2. Для вида разрешенного использования с кодом 2.2</w:t>
            </w:r>
          </w:p>
          <w:p w14:paraId="33E1B560" w14:textId="77777777" w:rsidR="00CE0C37" w:rsidRPr="00044462" w:rsidRDefault="00CE0C37" w:rsidP="00A82E55">
            <w:pPr>
              <w:pStyle w:val="afa"/>
            </w:pPr>
            <w:r w:rsidRPr="00044462">
              <w:t xml:space="preserve"> - максимальная</w:t>
            </w:r>
          </w:p>
          <w:p w14:paraId="74F7EBBA" w14:textId="77777777" w:rsidR="00CE0C37" w:rsidRPr="00044462" w:rsidRDefault="00CE0C37" w:rsidP="00A82E55">
            <w:pPr>
              <w:pStyle w:val="afa"/>
            </w:pPr>
            <w:r w:rsidRPr="00044462">
              <w:t xml:space="preserve"> - минимальная</w:t>
            </w:r>
          </w:p>
        </w:tc>
        <w:tc>
          <w:tcPr>
            <w:tcW w:w="1924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6576BCF" w14:textId="77777777" w:rsidR="00D423BD" w:rsidRDefault="00D423BD" w:rsidP="00A82E55">
            <w:pPr>
              <w:pStyle w:val="afa"/>
            </w:pPr>
          </w:p>
          <w:p w14:paraId="778BB740" w14:textId="77777777" w:rsidR="00CE0C37" w:rsidRPr="00044462" w:rsidRDefault="00CE0C37" w:rsidP="00A82E55">
            <w:pPr>
              <w:pStyle w:val="afa"/>
            </w:pPr>
            <w:r w:rsidRPr="00044462">
              <w:t xml:space="preserve">0,20 </w:t>
            </w:r>
          </w:p>
          <w:p w14:paraId="4601FD53" w14:textId="77777777" w:rsidR="00CE0C37" w:rsidRPr="00044462" w:rsidRDefault="00CE0C37" w:rsidP="00A82E55">
            <w:pPr>
              <w:pStyle w:val="afa"/>
            </w:pPr>
            <w:r w:rsidRPr="00044462">
              <w:t>0,06</w:t>
            </w:r>
          </w:p>
        </w:tc>
      </w:tr>
    </w:tbl>
    <w:p w14:paraId="271B43AD" w14:textId="77777777" w:rsidR="00A82E55" w:rsidRDefault="00A82E55" w:rsidP="00D423BD"/>
    <w:p w14:paraId="6412E8A7" w14:textId="1BBF2A5B" w:rsidR="001433A7" w:rsidRPr="00044462" w:rsidRDefault="001433A7" w:rsidP="00D423BD">
      <w:pPr>
        <w:rPr>
          <w:shd w:val="clear" w:color="auto" w:fill="FFFFFF"/>
        </w:rPr>
      </w:pPr>
      <w:r w:rsidRPr="00044462">
        <w:t>Примечание</w:t>
      </w:r>
      <w:r w:rsidR="009C5AED" w:rsidRPr="00044462">
        <w:t>:</w:t>
      </w:r>
      <w:r w:rsidR="009C5AED">
        <w:t xml:space="preserve"> </w:t>
      </w:r>
      <w:r w:rsidR="009C5AED" w:rsidRPr="00044462">
        <w:t>допускается</w:t>
      </w:r>
      <w:r w:rsidRPr="00044462">
        <w:t xml:space="preserve"> образование земельных участков из земель, </w:t>
      </w:r>
      <w:r w:rsidRPr="00044462">
        <w:rPr>
          <w:shd w:val="clear" w:color="auto" w:fill="FFFFFF"/>
        </w:rPr>
        <w:t>государственная собственность на которые не разграничена меньше предельного минимального размера в существующей застройке до введения Правил землепользования и застройки. Допускается также увеличение площади уточняемого земельного участка на величину больше предельного минимального размера в существующей застройке до введения Правил землепользования и застройки.</w:t>
      </w:r>
    </w:p>
    <w:p w14:paraId="44744894" w14:textId="77777777" w:rsidR="001433A7" w:rsidRPr="00044462" w:rsidRDefault="001433A7" w:rsidP="003E49AA">
      <w:pPr>
        <w:pStyle w:val="a9"/>
      </w:pPr>
      <w:r w:rsidRPr="00044462"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сооружений.</w:t>
      </w:r>
    </w:p>
    <w:p w14:paraId="28ED9A07" w14:textId="77777777" w:rsidR="0050264C" w:rsidRDefault="0050264C" w:rsidP="0050264C">
      <w:r>
        <w:t>Минимальные отступы от границ земельного участка в целях определения мест допустимого размещения объекта – 3,0 м.</w:t>
      </w:r>
    </w:p>
    <w:p w14:paraId="30560B17" w14:textId="77777777" w:rsidR="0050264C" w:rsidRDefault="0050264C" w:rsidP="00D423BD"/>
    <w:p w14:paraId="6FEDF942" w14:textId="65315350" w:rsidR="00D423BD" w:rsidRDefault="001433A7" w:rsidP="00D423BD">
      <w:pPr>
        <w:rPr>
          <w:bCs/>
        </w:rPr>
      </w:pPr>
      <w:r w:rsidRPr="00044462">
        <w:t xml:space="preserve">Примечание: для видов разрешенного использования с кодами 2.1 и 2.2 </w:t>
      </w:r>
      <w:r w:rsidRPr="00044462">
        <w:rPr>
          <w:bCs/>
        </w:rPr>
        <w:t>параметры установлены в таблице № 4.</w:t>
      </w:r>
    </w:p>
    <w:p w14:paraId="2652BEEC" w14:textId="24C68BCD" w:rsidR="001433A7" w:rsidRPr="001433A7" w:rsidRDefault="001433A7" w:rsidP="00A82E55">
      <w:pPr>
        <w:pStyle w:val="a9"/>
      </w:pPr>
      <w:r w:rsidRPr="00044462">
        <w:t>Таблица №4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67"/>
        <w:gridCol w:w="1976"/>
        <w:gridCol w:w="2451"/>
      </w:tblGrid>
      <w:tr w:rsidR="001433A7" w:rsidRPr="00044462" w14:paraId="002A5FB2" w14:textId="77777777" w:rsidTr="00753249">
        <w:trPr>
          <w:trHeight w:val="20"/>
        </w:trPr>
        <w:tc>
          <w:tcPr>
            <w:tcW w:w="271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F73230C" w14:textId="77777777" w:rsidR="001433A7" w:rsidRPr="00044462" w:rsidRDefault="001433A7" w:rsidP="003E49AA">
            <w:pPr>
              <w:pStyle w:val="afa"/>
            </w:pPr>
            <w:r w:rsidRPr="00044462">
              <w:t>Показатели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F146FDC" w14:textId="77777777" w:rsidR="001433A7" w:rsidRPr="00044462" w:rsidRDefault="001433A7" w:rsidP="003E49AA">
            <w:pPr>
              <w:pStyle w:val="afa"/>
            </w:pPr>
            <w:r w:rsidRPr="00044462">
              <w:t>Параметры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E13FF00" w14:textId="77777777" w:rsidR="001433A7" w:rsidRPr="00044462" w:rsidRDefault="001433A7" w:rsidP="003E49AA">
            <w:pPr>
              <w:pStyle w:val="afa"/>
            </w:pPr>
            <w:r w:rsidRPr="00044462">
              <w:t>Обоснование</w:t>
            </w:r>
          </w:p>
        </w:tc>
      </w:tr>
      <w:tr w:rsidR="003E49AA" w:rsidRPr="00044462" w14:paraId="38919900" w14:textId="77777777" w:rsidTr="00753249">
        <w:trPr>
          <w:trHeight w:val="20"/>
        </w:trPr>
        <w:tc>
          <w:tcPr>
            <w:tcW w:w="2717" w:type="pct"/>
            <w:tcBorders>
              <w:top w:val="single" w:sz="4" w:space="0" w:color="auto"/>
              <w:left w:val="single" w:sz="4" w:space="0" w:color="000000"/>
            </w:tcBorders>
          </w:tcPr>
          <w:p w14:paraId="5AED2C99" w14:textId="7DA0E88A" w:rsidR="003E49AA" w:rsidRPr="00044462" w:rsidRDefault="003E49AA" w:rsidP="00753249">
            <w:pPr>
              <w:pStyle w:val="afa"/>
            </w:pPr>
            <w:r w:rsidRPr="00044462">
              <w:t xml:space="preserve">1. Минимальное расстояние между фронтальной </w:t>
            </w:r>
            <w:r w:rsidRPr="00044462">
              <w:lastRenderedPageBreak/>
              <w:t>границей участка и основным строением, м: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000000"/>
            </w:tcBorders>
          </w:tcPr>
          <w:p w14:paraId="6421AF67" w14:textId="7571E4D1" w:rsidR="003E49AA" w:rsidRPr="00044462" w:rsidRDefault="003E49AA" w:rsidP="003E49AA">
            <w:pPr>
              <w:pStyle w:val="afa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241E46DF" w14:textId="20C35D1F" w:rsidR="003E49AA" w:rsidRPr="00044462" w:rsidRDefault="003E49AA" w:rsidP="003E49AA">
            <w:pPr>
              <w:pStyle w:val="afa"/>
            </w:pPr>
          </w:p>
        </w:tc>
      </w:tr>
      <w:tr w:rsidR="003E49AA" w:rsidRPr="00044462" w14:paraId="204CEFD3" w14:textId="77777777" w:rsidTr="00753249">
        <w:trPr>
          <w:trHeight w:val="20"/>
        </w:trPr>
        <w:tc>
          <w:tcPr>
            <w:tcW w:w="2717" w:type="pct"/>
            <w:tcBorders>
              <w:left w:val="single" w:sz="4" w:space="0" w:color="000000"/>
            </w:tcBorders>
          </w:tcPr>
          <w:p w14:paraId="63ACE15C" w14:textId="3FD7670D" w:rsidR="003E49AA" w:rsidRPr="00044462" w:rsidRDefault="003E49AA" w:rsidP="003E49AA">
            <w:pPr>
              <w:pStyle w:val="afa"/>
            </w:pPr>
            <w:r w:rsidRPr="00044462">
              <w:t>в сохраняемой застройке</w:t>
            </w:r>
          </w:p>
        </w:tc>
        <w:tc>
          <w:tcPr>
            <w:tcW w:w="1019" w:type="pct"/>
            <w:tcBorders>
              <w:left w:val="single" w:sz="4" w:space="0" w:color="000000"/>
            </w:tcBorders>
          </w:tcPr>
          <w:p w14:paraId="7A4E6222" w14:textId="2D641DAA" w:rsidR="003E49AA" w:rsidRPr="00044462" w:rsidRDefault="003E49AA" w:rsidP="003E49AA">
            <w:pPr>
              <w:pStyle w:val="afa"/>
            </w:pPr>
            <w:r w:rsidRPr="00044462">
              <w:t>по сложившейся линии застройки</w:t>
            </w:r>
            <w:r>
              <w:t xml:space="preserve"> </w:t>
            </w:r>
          </w:p>
        </w:tc>
        <w:tc>
          <w:tcPr>
            <w:tcW w:w="1264" w:type="pct"/>
            <w:tcBorders>
              <w:left w:val="single" w:sz="4" w:space="0" w:color="000000"/>
              <w:right w:val="single" w:sz="4" w:space="0" w:color="000000"/>
            </w:tcBorders>
          </w:tcPr>
          <w:p w14:paraId="2C1798C8" w14:textId="77777777" w:rsidR="003E49AA" w:rsidRPr="00044462" w:rsidRDefault="003E49AA" w:rsidP="003E49AA">
            <w:pPr>
              <w:pStyle w:val="afa"/>
            </w:pPr>
          </w:p>
        </w:tc>
      </w:tr>
      <w:tr w:rsidR="003E49AA" w:rsidRPr="00044462" w14:paraId="64E40E2B" w14:textId="77777777" w:rsidTr="00753249">
        <w:trPr>
          <w:trHeight w:val="20"/>
        </w:trPr>
        <w:tc>
          <w:tcPr>
            <w:tcW w:w="2717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9CFDA54" w14:textId="484C516C" w:rsidR="003E49AA" w:rsidRPr="00044462" w:rsidRDefault="003E49AA" w:rsidP="003E49AA">
            <w:pPr>
              <w:pStyle w:val="afa"/>
            </w:pPr>
            <w:r w:rsidRPr="00044462">
              <w:t>в новой застройке</w:t>
            </w:r>
          </w:p>
        </w:tc>
        <w:tc>
          <w:tcPr>
            <w:tcW w:w="101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AF65" w14:textId="507D0683" w:rsidR="003E49AA" w:rsidRPr="00044462" w:rsidRDefault="003E49AA" w:rsidP="003E49AA">
            <w:pPr>
              <w:pStyle w:val="afa"/>
            </w:pPr>
            <w:r w:rsidRPr="00044462">
              <w:t>5</w:t>
            </w:r>
          </w:p>
        </w:tc>
        <w:tc>
          <w:tcPr>
            <w:tcW w:w="1264" w:type="pct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A10784D" w14:textId="18CE629A" w:rsidR="003E49AA" w:rsidRPr="00044462" w:rsidRDefault="003E49AA" w:rsidP="003E49AA">
            <w:pPr>
              <w:pStyle w:val="afa"/>
            </w:pPr>
            <w:r w:rsidRPr="00044462">
              <w:t>СП 30-102-99, табл.1</w:t>
            </w:r>
          </w:p>
        </w:tc>
      </w:tr>
      <w:tr w:rsidR="001433A7" w:rsidRPr="00044462" w14:paraId="7D3D72F9" w14:textId="77777777" w:rsidTr="00753249">
        <w:trPr>
          <w:trHeight w:val="20"/>
        </w:trPr>
        <w:tc>
          <w:tcPr>
            <w:tcW w:w="27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C6E4B5" w14:textId="753D01DE" w:rsidR="001433A7" w:rsidRPr="00044462" w:rsidRDefault="001433A7" w:rsidP="003E49AA">
            <w:pPr>
              <w:pStyle w:val="afa"/>
            </w:pPr>
            <w:r w:rsidRPr="00044462">
              <w:t>2. Минимальное расстояние от границ землевладения до строений, а также между строениями, м: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F0E4AF" w14:textId="76B713AE" w:rsidR="001433A7" w:rsidRPr="00044462" w:rsidRDefault="001433A7" w:rsidP="003E49AA">
            <w:pPr>
              <w:pStyle w:val="afa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A9D42C" w14:textId="4BBB5B94" w:rsidR="001433A7" w:rsidRPr="00044462" w:rsidRDefault="001433A7" w:rsidP="003E49AA">
            <w:pPr>
              <w:pStyle w:val="afa"/>
            </w:pPr>
          </w:p>
        </w:tc>
      </w:tr>
      <w:tr w:rsidR="003E49AA" w:rsidRPr="00044462" w14:paraId="1DDEA29E" w14:textId="77777777" w:rsidTr="00753249">
        <w:trPr>
          <w:trHeight w:val="20"/>
        </w:trPr>
        <w:tc>
          <w:tcPr>
            <w:tcW w:w="2717" w:type="pct"/>
            <w:tcBorders>
              <w:left w:val="single" w:sz="4" w:space="0" w:color="auto"/>
              <w:right w:val="single" w:sz="4" w:space="0" w:color="auto"/>
            </w:tcBorders>
          </w:tcPr>
          <w:p w14:paraId="68379416" w14:textId="693A1B7A" w:rsidR="003E49AA" w:rsidRPr="00044462" w:rsidRDefault="003E49AA" w:rsidP="003E49AA">
            <w:pPr>
              <w:pStyle w:val="afa"/>
            </w:pPr>
            <w:r w:rsidRPr="00044462">
              <w:t>от границ соседнего участка до: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</w:tcPr>
          <w:p w14:paraId="3738EC3B" w14:textId="77777777" w:rsidR="003E49AA" w:rsidRPr="00044462" w:rsidRDefault="003E49AA" w:rsidP="003E49AA">
            <w:pPr>
              <w:pStyle w:val="afa"/>
            </w:pPr>
          </w:p>
        </w:tc>
        <w:tc>
          <w:tcPr>
            <w:tcW w:w="1264" w:type="pct"/>
            <w:tcBorders>
              <w:left w:val="single" w:sz="4" w:space="0" w:color="auto"/>
              <w:right w:val="single" w:sz="4" w:space="0" w:color="auto"/>
            </w:tcBorders>
          </w:tcPr>
          <w:p w14:paraId="1DCB5DEA" w14:textId="77777777" w:rsidR="003E49AA" w:rsidRPr="00044462" w:rsidRDefault="003E49AA" w:rsidP="003E49AA">
            <w:pPr>
              <w:pStyle w:val="afa"/>
            </w:pPr>
          </w:p>
        </w:tc>
      </w:tr>
      <w:tr w:rsidR="003E49AA" w:rsidRPr="00044462" w14:paraId="11F048B3" w14:textId="77777777" w:rsidTr="00753249">
        <w:trPr>
          <w:trHeight w:val="20"/>
        </w:trPr>
        <w:tc>
          <w:tcPr>
            <w:tcW w:w="2717" w:type="pct"/>
            <w:tcBorders>
              <w:left w:val="single" w:sz="4" w:space="0" w:color="auto"/>
              <w:right w:val="single" w:sz="4" w:space="0" w:color="auto"/>
            </w:tcBorders>
          </w:tcPr>
          <w:p w14:paraId="74CE78A9" w14:textId="03310861" w:rsidR="003E49AA" w:rsidRPr="00044462" w:rsidRDefault="0050264C" w:rsidP="00753249">
            <w:pPr>
              <w:pStyle w:val="afa"/>
              <w:ind w:firstLine="426"/>
            </w:pPr>
            <w:r>
              <w:t>-</w:t>
            </w:r>
            <w:r w:rsidR="003E49AA" w:rsidRPr="00044462">
              <w:t>основного строения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</w:tcPr>
          <w:p w14:paraId="2FF7D9FD" w14:textId="3DB5BC22" w:rsidR="003E49AA" w:rsidRPr="00044462" w:rsidRDefault="00896000" w:rsidP="003E49AA">
            <w:pPr>
              <w:pStyle w:val="afa"/>
            </w:pPr>
            <w:r>
              <w:t xml:space="preserve">  </w:t>
            </w:r>
            <w:r w:rsidR="003E49AA">
              <w:t>3</w:t>
            </w:r>
          </w:p>
        </w:tc>
        <w:tc>
          <w:tcPr>
            <w:tcW w:w="1264" w:type="pct"/>
            <w:tcBorders>
              <w:left w:val="single" w:sz="4" w:space="0" w:color="auto"/>
              <w:right w:val="single" w:sz="4" w:space="0" w:color="auto"/>
            </w:tcBorders>
          </w:tcPr>
          <w:p w14:paraId="52729CA5" w14:textId="38D5BF12" w:rsidR="003E49AA" w:rsidRPr="00044462" w:rsidRDefault="003E49AA" w:rsidP="003E49AA">
            <w:pPr>
              <w:pStyle w:val="afa"/>
            </w:pPr>
            <w:r>
              <w:t>-"-</w:t>
            </w:r>
          </w:p>
        </w:tc>
      </w:tr>
      <w:tr w:rsidR="003E49AA" w:rsidRPr="00044462" w14:paraId="1FDBA78D" w14:textId="77777777" w:rsidTr="00753249">
        <w:trPr>
          <w:trHeight w:val="20"/>
        </w:trPr>
        <w:tc>
          <w:tcPr>
            <w:tcW w:w="2717" w:type="pct"/>
            <w:tcBorders>
              <w:left w:val="single" w:sz="4" w:space="0" w:color="auto"/>
              <w:right w:val="single" w:sz="4" w:space="0" w:color="auto"/>
            </w:tcBorders>
          </w:tcPr>
          <w:p w14:paraId="03B7BAC7" w14:textId="5141DF0B" w:rsidR="003E49AA" w:rsidRPr="00044462" w:rsidRDefault="00896000" w:rsidP="00753249">
            <w:pPr>
              <w:pStyle w:val="afa"/>
              <w:ind w:firstLine="426"/>
            </w:pPr>
            <w:r>
              <w:t>-</w:t>
            </w:r>
            <w:r w:rsidR="003E49AA" w:rsidRPr="00044462">
              <w:t>постройки для содержания скота и птицы</w:t>
            </w:r>
            <w:r>
              <w:t>;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</w:tcPr>
          <w:p w14:paraId="3A8517C5" w14:textId="1D409286" w:rsidR="003E49AA" w:rsidRDefault="00896000" w:rsidP="003E49AA">
            <w:pPr>
              <w:pStyle w:val="afa"/>
            </w:pPr>
            <w:r>
              <w:t xml:space="preserve">  4</w:t>
            </w:r>
          </w:p>
        </w:tc>
        <w:tc>
          <w:tcPr>
            <w:tcW w:w="1264" w:type="pct"/>
            <w:tcBorders>
              <w:left w:val="single" w:sz="4" w:space="0" w:color="auto"/>
              <w:right w:val="single" w:sz="4" w:space="0" w:color="auto"/>
            </w:tcBorders>
          </w:tcPr>
          <w:p w14:paraId="1EEDB23E" w14:textId="734AEB69" w:rsidR="003E49AA" w:rsidRDefault="003E49AA" w:rsidP="003E49AA">
            <w:pPr>
              <w:pStyle w:val="afa"/>
            </w:pPr>
            <w:r>
              <w:t>-"-</w:t>
            </w:r>
          </w:p>
        </w:tc>
      </w:tr>
      <w:tr w:rsidR="003E49AA" w:rsidRPr="00044462" w14:paraId="32849A7F" w14:textId="77777777" w:rsidTr="00753249">
        <w:trPr>
          <w:trHeight w:val="20"/>
        </w:trPr>
        <w:tc>
          <w:tcPr>
            <w:tcW w:w="2717" w:type="pct"/>
            <w:tcBorders>
              <w:left w:val="single" w:sz="4" w:space="0" w:color="auto"/>
              <w:right w:val="single" w:sz="4" w:space="0" w:color="auto"/>
            </w:tcBorders>
          </w:tcPr>
          <w:p w14:paraId="25BC910E" w14:textId="671683F5" w:rsidR="003E49AA" w:rsidRPr="00044462" w:rsidRDefault="00896000" w:rsidP="00753249">
            <w:pPr>
              <w:pStyle w:val="afa"/>
              <w:ind w:firstLine="426"/>
            </w:pPr>
            <w:r>
              <w:t>-</w:t>
            </w:r>
            <w:r w:rsidR="003E49AA" w:rsidRPr="00044462">
              <w:t>других построек: бани, гаража, сарая и др</w:t>
            </w:r>
            <w:r>
              <w:t>;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</w:tcPr>
          <w:p w14:paraId="4E15912A" w14:textId="295A0BD1" w:rsidR="003E49AA" w:rsidRDefault="00896000" w:rsidP="003E49AA">
            <w:pPr>
              <w:pStyle w:val="afa"/>
            </w:pPr>
            <w:r>
              <w:t xml:space="preserve">  1</w:t>
            </w:r>
          </w:p>
        </w:tc>
        <w:tc>
          <w:tcPr>
            <w:tcW w:w="1264" w:type="pct"/>
            <w:tcBorders>
              <w:left w:val="single" w:sz="4" w:space="0" w:color="auto"/>
              <w:right w:val="single" w:sz="4" w:space="0" w:color="auto"/>
            </w:tcBorders>
          </w:tcPr>
          <w:p w14:paraId="2C6ED240" w14:textId="555E78AB" w:rsidR="003E49AA" w:rsidRDefault="003E49AA" w:rsidP="003E49AA">
            <w:pPr>
              <w:pStyle w:val="afa"/>
            </w:pPr>
            <w:r>
              <w:t>-"-</w:t>
            </w:r>
          </w:p>
        </w:tc>
      </w:tr>
      <w:tr w:rsidR="003E49AA" w:rsidRPr="00044462" w14:paraId="47831816" w14:textId="77777777" w:rsidTr="00753249">
        <w:trPr>
          <w:trHeight w:val="20"/>
        </w:trPr>
        <w:tc>
          <w:tcPr>
            <w:tcW w:w="2717" w:type="pct"/>
            <w:tcBorders>
              <w:left w:val="single" w:sz="4" w:space="0" w:color="auto"/>
              <w:right w:val="single" w:sz="4" w:space="0" w:color="auto"/>
            </w:tcBorders>
          </w:tcPr>
          <w:p w14:paraId="627E8F08" w14:textId="3E71ED60" w:rsidR="003E49AA" w:rsidRPr="00044462" w:rsidRDefault="00896000" w:rsidP="00753249">
            <w:pPr>
              <w:pStyle w:val="afa"/>
              <w:ind w:firstLine="426"/>
            </w:pPr>
            <w:r>
              <w:t>-</w:t>
            </w:r>
            <w:r w:rsidR="003E49AA" w:rsidRPr="00044462">
              <w:t>от стволов высокорослых деревьев</w:t>
            </w:r>
            <w:r>
              <w:t>;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</w:tcPr>
          <w:p w14:paraId="2C421D0B" w14:textId="59394CAA" w:rsidR="003E49AA" w:rsidRDefault="00896000" w:rsidP="003E49AA">
            <w:pPr>
              <w:pStyle w:val="afa"/>
            </w:pPr>
            <w:r>
              <w:t xml:space="preserve">  4</w:t>
            </w:r>
          </w:p>
        </w:tc>
        <w:tc>
          <w:tcPr>
            <w:tcW w:w="1264" w:type="pct"/>
            <w:tcBorders>
              <w:left w:val="single" w:sz="4" w:space="0" w:color="auto"/>
              <w:right w:val="single" w:sz="4" w:space="0" w:color="auto"/>
            </w:tcBorders>
          </w:tcPr>
          <w:p w14:paraId="7F61017D" w14:textId="43834E3C" w:rsidR="003E49AA" w:rsidRDefault="003E49AA" w:rsidP="003E49AA">
            <w:pPr>
              <w:pStyle w:val="afa"/>
            </w:pPr>
            <w:r w:rsidRPr="00044462">
              <w:t>-"-</w:t>
            </w:r>
          </w:p>
        </w:tc>
      </w:tr>
      <w:tr w:rsidR="003E49AA" w:rsidRPr="00044462" w14:paraId="3A98FC85" w14:textId="77777777" w:rsidTr="00753249">
        <w:trPr>
          <w:trHeight w:val="20"/>
        </w:trPr>
        <w:tc>
          <w:tcPr>
            <w:tcW w:w="2717" w:type="pct"/>
            <w:tcBorders>
              <w:left w:val="single" w:sz="4" w:space="0" w:color="auto"/>
              <w:right w:val="single" w:sz="4" w:space="0" w:color="auto"/>
            </w:tcBorders>
          </w:tcPr>
          <w:p w14:paraId="1D6CF76C" w14:textId="66DC643F" w:rsidR="003E49AA" w:rsidRPr="00044462" w:rsidRDefault="00896000" w:rsidP="00753249">
            <w:pPr>
              <w:pStyle w:val="afa"/>
              <w:ind w:firstLine="426"/>
            </w:pPr>
            <w:r>
              <w:t>-</w:t>
            </w:r>
            <w:r w:rsidR="003E49AA" w:rsidRPr="00044462">
              <w:t>от стволов среднерослых</w:t>
            </w:r>
            <w:r>
              <w:t>;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</w:tcPr>
          <w:p w14:paraId="785C9DEF" w14:textId="5B4403F3" w:rsidR="003E49AA" w:rsidRPr="00044462" w:rsidRDefault="00896000" w:rsidP="003E49AA">
            <w:pPr>
              <w:pStyle w:val="afa"/>
            </w:pPr>
            <w:r>
              <w:t xml:space="preserve">  2</w:t>
            </w:r>
          </w:p>
        </w:tc>
        <w:tc>
          <w:tcPr>
            <w:tcW w:w="1264" w:type="pct"/>
            <w:tcBorders>
              <w:left w:val="single" w:sz="4" w:space="0" w:color="auto"/>
              <w:right w:val="single" w:sz="4" w:space="0" w:color="auto"/>
            </w:tcBorders>
          </w:tcPr>
          <w:p w14:paraId="1423C067" w14:textId="2F1E9693" w:rsidR="003E49AA" w:rsidRPr="00044462" w:rsidRDefault="003E49AA" w:rsidP="003E49AA">
            <w:pPr>
              <w:pStyle w:val="afa"/>
            </w:pPr>
            <w:r w:rsidRPr="00044462">
              <w:t>-"-</w:t>
            </w:r>
          </w:p>
        </w:tc>
      </w:tr>
      <w:tr w:rsidR="003E49AA" w:rsidRPr="00044462" w14:paraId="65B78320" w14:textId="77777777" w:rsidTr="00753249">
        <w:trPr>
          <w:trHeight w:val="20"/>
        </w:trPr>
        <w:tc>
          <w:tcPr>
            <w:tcW w:w="2717" w:type="pct"/>
            <w:tcBorders>
              <w:left w:val="single" w:sz="4" w:space="0" w:color="auto"/>
              <w:right w:val="single" w:sz="4" w:space="0" w:color="auto"/>
            </w:tcBorders>
          </w:tcPr>
          <w:p w14:paraId="1A710436" w14:textId="2FFEAFA9" w:rsidR="003E49AA" w:rsidRPr="00044462" w:rsidRDefault="00896000" w:rsidP="00753249">
            <w:pPr>
              <w:pStyle w:val="afa"/>
              <w:ind w:firstLine="426"/>
            </w:pPr>
            <w:r>
              <w:t>-</w:t>
            </w:r>
            <w:r w:rsidR="003E49AA" w:rsidRPr="00044462">
              <w:t>от стволов кустарника</w:t>
            </w:r>
            <w:r>
              <w:t>;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</w:tcPr>
          <w:p w14:paraId="7CBB4875" w14:textId="3DC9B4BA" w:rsidR="00753249" w:rsidRPr="00753249" w:rsidRDefault="00896000" w:rsidP="00753249">
            <w:pPr>
              <w:pStyle w:val="afa"/>
            </w:pPr>
            <w:r>
              <w:t xml:space="preserve">  1</w:t>
            </w:r>
          </w:p>
        </w:tc>
        <w:tc>
          <w:tcPr>
            <w:tcW w:w="1264" w:type="pct"/>
            <w:tcBorders>
              <w:left w:val="single" w:sz="4" w:space="0" w:color="auto"/>
              <w:right w:val="single" w:sz="4" w:space="0" w:color="auto"/>
            </w:tcBorders>
          </w:tcPr>
          <w:p w14:paraId="37D79D3A" w14:textId="38A0CD6C" w:rsidR="003E49AA" w:rsidRPr="00044462" w:rsidRDefault="003E49AA" w:rsidP="003E49AA">
            <w:pPr>
              <w:pStyle w:val="afa"/>
            </w:pPr>
            <w:r w:rsidRPr="00044462">
              <w:t>-"-</w:t>
            </w:r>
          </w:p>
        </w:tc>
      </w:tr>
      <w:tr w:rsidR="003E49AA" w:rsidRPr="00044462" w14:paraId="2E145608" w14:textId="77777777" w:rsidTr="00753249">
        <w:trPr>
          <w:trHeight w:val="20"/>
        </w:trPr>
        <w:tc>
          <w:tcPr>
            <w:tcW w:w="2717" w:type="pct"/>
            <w:tcBorders>
              <w:left w:val="single" w:sz="4" w:space="0" w:color="auto"/>
              <w:right w:val="single" w:sz="4" w:space="0" w:color="auto"/>
            </w:tcBorders>
          </w:tcPr>
          <w:p w14:paraId="40D9523D" w14:textId="58A5BA03" w:rsidR="003E49AA" w:rsidRPr="00044462" w:rsidRDefault="00896000" w:rsidP="003E49AA">
            <w:pPr>
              <w:pStyle w:val="afa"/>
            </w:pPr>
            <w:r>
              <w:t>-</w:t>
            </w:r>
            <w:r w:rsidR="003E49AA" w:rsidRPr="00044462">
              <w:t>окон жилых комнат до стен соседнего дома и хозяйственных построек</w:t>
            </w:r>
            <w:r w:rsidR="009C5AED">
              <w:t xml:space="preserve"> (</w:t>
            </w:r>
            <w:r w:rsidR="003E49AA" w:rsidRPr="00044462">
              <w:t>бани, гаража, сарая), расположенных на соседних земельных участках</w:t>
            </w:r>
            <w:r>
              <w:t>;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</w:tcPr>
          <w:p w14:paraId="4BAF6DF2" w14:textId="139B4B52" w:rsidR="00753249" w:rsidRDefault="00896000" w:rsidP="003E49AA">
            <w:pPr>
              <w:pStyle w:val="afa"/>
            </w:pPr>
            <w:r>
              <w:t xml:space="preserve">  </w:t>
            </w:r>
          </w:p>
          <w:p w14:paraId="3E6DDA37" w14:textId="17593D4F" w:rsidR="003E49AA" w:rsidRDefault="00896000" w:rsidP="003E49AA">
            <w:pPr>
              <w:pStyle w:val="afa"/>
            </w:pPr>
            <w:r>
              <w:t xml:space="preserve">  6</w:t>
            </w:r>
          </w:p>
          <w:p w14:paraId="6C34C9F2" w14:textId="1607A5BC" w:rsidR="00896000" w:rsidRPr="00896000" w:rsidRDefault="00896000" w:rsidP="00896000">
            <w:pPr>
              <w:rPr>
                <w:lang w:eastAsia="en-US"/>
              </w:rPr>
            </w:pPr>
          </w:p>
        </w:tc>
        <w:tc>
          <w:tcPr>
            <w:tcW w:w="1264" w:type="pct"/>
            <w:tcBorders>
              <w:left w:val="single" w:sz="4" w:space="0" w:color="auto"/>
              <w:right w:val="single" w:sz="4" w:space="0" w:color="auto"/>
            </w:tcBorders>
          </w:tcPr>
          <w:p w14:paraId="4034364F" w14:textId="47AA7B66" w:rsidR="003E49AA" w:rsidRPr="00044462" w:rsidRDefault="003E49AA" w:rsidP="003E49AA">
            <w:pPr>
              <w:pStyle w:val="afa"/>
            </w:pPr>
            <w:r w:rsidRPr="00044462">
              <w:t>-"-</w:t>
            </w:r>
          </w:p>
        </w:tc>
      </w:tr>
      <w:tr w:rsidR="003E49AA" w:rsidRPr="00044462" w14:paraId="748B30E8" w14:textId="77777777" w:rsidTr="00753249">
        <w:trPr>
          <w:trHeight w:val="20"/>
        </w:trPr>
        <w:tc>
          <w:tcPr>
            <w:tcW w:w="27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A3D1" w14:textId="15E56AD8" w:rsidR="003E49AA" w:rsidRPr="00044462" w:rsidRDefault="00896000" w:rsidP="003E49AA">
            <w:pPr>
              <w:pStyle w:val="afa"/>
            </w:pPr>
            <w:r>
              <w:t xml:space="preserve"> -</w:t>
            </w:r>
            <w:r w:rsidR="003E49AA" w:rsidRPr="00044462">
              <w:t>от основных строений до отдельно стоящих хозяйственных и прочих строений на участке</w:t>
            </w:r>
            <w:r>
              <w:t>.</w:t>
            </w:r>
          </w:p>
        </w:tc>
        <w:tc>
          <w:tcPr>
            <w:tcW w:w="101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4CBC" w14:textId="5591C48F" w:rsidR="003E49AA" w:rsidRPr="00044462" w:rsidRDefault="003E49AA" w:rsidP="003E49AA">
            <w:pPr>
              <w:pStyle w:val="afa"/>
            </w:pPr>
          </w:p>
        </w:tc>
        <w:tc>
          <w:tcPr>
            <w:tcW w:w="1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B0E5" w14:textId="1C8E3B59" w:rsidR="003E49AA" w:rsidRPr="00044462" w:rsidRDefault="003E49AA" w:rsidP="003E49AA">
            <w:pPr>
              <w:pStyle w:val="afa"/>
            </w:pPr>
            <w:r w:rsidRPr="00044462">
              <w:t>в соответствии со СНиП 2.07.01-89*, приложение 1 и СП 30-102-99</w:t>
            </w:r>
          </w:p>
        </w:tc>
      </w:tr>
      <w:tr w:rsidR="001433A7" w:rsidRPr="00044462" w14:paraId="09E96CF1" w14:textId="77777777" w:rsidTr="00753249">
        <w:trPr>
          <w:trHeight w:val="20"/>
        </w:trPr>
        <w:tc>
          <w:tcPr>
            <w:tcW w:w="271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3970B63D" w14:textId="43D4D456" w:rsidR="001433A7" w:rsidRPr="00044462" w:rsidRDefault="001433A7" w:rsidP="003E49AA">
            <w:pPr>
              <w:pStyle w:val="afa"/>
            </w:pPr>
            <w:r w:rsidRPr="00044462">
              <w:t xml:space="preserve">3. Минимальное расстояние от границ приусадебных участков до лесных массивов при новом строительстве 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tcMar>
              <w:top w:w="57" w:type="dxa"/>
              <w:bottom w:w="57" w:type="dxa"/>
            </w:tcMar>
          </w:tcPr>
          <w:p w14:paraId="340C1EB3" w14:textId="77777777" w:rsidR="001433A7" w:rsidRPr="00044462" w:rsidRDefault="001433A7" w:rsidP="003E49AA">
            <w:pPr>
              <w:pStyle w:val="afa"/>
            </w:pPr>
            <w:r w:rsidRPr="00044462">
              <w:t xml:space="preserve">Не менее 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044462">
                <w:t>15 м</w:t>
              </w:r>
            </w:smartTag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</w:tcPr>
          <w:p w14:paraId="50027904" w14:textId="77777777" w:rsidR="001433A7" w:rsidRPr="00044462" w:rsidRDefault="001433A7" w:rsidP="003E49AA">
            <w:pPr>
              <w:pStyle w:val="afa"/>
            </w:pPr>
            <w:r w:rsidRPr="00044462">
              <w:t>в соответствии со СНиП 2.07.01-89*, приложение 1, п.5</w:t>
            </w:r>
          </w:p>
        </w:tc>
      </w:tr>
    </w:tbl>
    <w:p w14:paraId="6C1973FB" w14:textId="77777777" w:rsidR="001433A7" w:rsidRPr="00525233" w:rsidRDefault="001433A7" w:rsidP="00753249">
      <w:pPr>
        <w:pStyle w:val="a9"/>
      </w:pPr>
      <w:r w:rsidRPr="00525233">
        <w:t>Примечания:</w:t>
      </w:r>
    </w:p>
    <w:p w14:paraId="278349A3" w14:textId="1F238E39" w:rsidR="001433A7" w:rsidRPr="00044462" w:rsidRDefault="001433A7" w:rsidP="00D423BD">
      <w:r w:rsidRPr="00044462">
        <w:t>1. Расстояние между домом и границей соседнего участка измеряется от цоколя дома или от стены дома</w:t>
      </w:r>
      <w:r w:rsidR="009C5AED">
        <w:t xml:space="preserve"> (</w:t>
      </w:r>
      <w:r w:rsidRPr="00044462">
        <w:t>при отсутствии цоколя), если элементы дома</w:t>
      </w:r>
      <w:r w:rsidR="009C5AED">
        <w:t xml:space="preserve"> (</w:t>
      </w:r>
      <w:r w:rsidRPr="00044462">
        <w:t>эркер, крыльцо, навес, свес крыши и др.) выступают не более чем на 50 см от плоскости стены. Если элементы выступают более чем на 50 см, расстояние измеряется от выступающих частей или от проекции их на землю</w:t>
      </w:r>
      <w:r w:rsidR="009C5AED">
        <w:t xml:space="preserve"> (</w:t>
      </w:r>
      <w:r w:rsidRPr="00044462">
        <w:t>консольный навес крыши, элементы второго этажа, расположенные на столбах и др.).</w:t>
      </w:r>
    </w:p>
    <w:p w14:paraId="72ACC9F4" w14:textId="41D9118B" w:rsidR="001433A7" w:rsidRPr="00044462" w:rsidRDefault="001433A7" w:rsidP="00D423BD">
      <w:r w:rsidRPr="00044462">
        <w:t>2. Допускается блокировка хозяйственных построек на смежных приусадебных участках по взаимному согласию домовладельцев и в случаях, обусловленных историко-культурными охранными сервитутами, а также встраивание и блокировка хозяйственных построек к основному строению. В данных случаях минимальное расстояние от границ землевладения до строений определяется, исходя из целевого назначения постройки</w:t>
      </w:r>
      <w:r w:rsidR="009C5AED">
        <w:t xml:space="preserve"> (</w:t>
      </w:r>
      <w:r w:rsidRPr="00044462">
        <w:t>помещения) со стороны границы соседнего землевладения.</w:t>
      </w:r>
    </w:p>
    <w:p w14:paraId="0029AB1D" w14:textId="18E07288" w:rsidR="00D423BD" w:rsidRDefault="001433A7" w:rsidP="00D423BD">
      <w:r w:rsidRPr="00044462">
        <w:t>3. При отсутствии централизованной канализации расстояние от туалета до стен соседнего дома должно быть не менее 12 метров, до источника водоснабжения</w:t>
      </w:r>
      <w:r w:rsidR="009C5AED">
        <w:t xml:space="preserve"> (</w:t>
      </w:r>
      <w:r w:rsidRPr="00044462">
        <w:t>колодца) - не менее 25 м.</w:t>
      </w:r>
    </w:p>
    <w:p w14:paraId="72C8CF11" w14:textId="77777777" w:rsidR="00D423BD" w:rsidRDefault="00CE0C37" w:rsidP="00753249">
      <w:pPr>
        <w:pStyle w:val="a9"/>
      </w:pPr>
      <w:r w:rsidRPr="00044462">
        <w:t>Предельное количество этажей или предельную высоту зданий, строений, сооружений.</w:t>
      </w:r>
    </w:p>
    <w:p w14:paraId="481C74FE" w14:textId="59963700" w:rsidR="00CE0C37" w:rsidRPr="00044462" w:rsidRDefault="00CE0C37" w:rsidP="009C5AED">
      <w:pPr>
        <w:keepNext/>
      </w:pPr>
      <w:r w:rsidRPr="00044462">
        <w:t>Не подлежат установлению.</w:t>
      </w:r>
    </w:p>
    <w:p w14:paraId="06C10008" w14:textId="77777777" w:rsidR="00CE0C37" w:rsidRPr="00044462" w:rsidRDefault="00CE0C37" w:rsidP="009C5AED">
      <w:pPr>
        <w:rPr>
          <w:bCs/>
        </w:rPr>
      </w:pPr>
      <w:r w:rsidRPr="00044462">
        <w:t xml:space="preserve">Примечание: для видов разрешенного использования с кодами 2.1 и 2.2 </w:t>
      </w:r>
      <w:r w:rsidRPr="00044462">
        <w:rPr>
          <w:bCs/>
        </w:rPr>
        <w:t>параметры установлены ниже:</w:t>
      </w:r>
    </w:p>
    <w:p w14:paraId="352AD885" w14:textId="77777777" w:rsidR="00CE0C37" w:rsidRPr="00044462" w:rsidRDefault="00CE0C37" w:rsidP="009C5AED">
      <w:r w:rsidRPr="00044462">
        <w:t>1.Максимальное количество этажей зданий, строений, сооружений – не более чем 3 этажа, включая мансардный.</w:t>
      </w:r>
    </w:p>
    <w:p w14:paraId="47C14733" w14:textId="2A494D5E" w:rsidR="00CE0C37" w:rsidRPr="00044462" w:rsidRDefault="00CE0C37" w:rsidP="009C5AED">
      <w:pPr>
        <w:rPr>
          <w:rStyle w:val="af3"/>
          <w:i w:val="0"/>
        </w:rPr>
      </w:pPr>
      <w:r w:rsidRPr="00044462">
        <w:t xml:space="preserve"> 2. </w:t>
      </w:r>
      <w:r w:rsidRPr="00044462">
        <w:rPr>
          <w:rStyle w:val="af3"/>
        </w:rPr>
        <w:t>Максимальная высота объектов капитального строительства от уровня земли до верха перекрытия последнего этажа</w:t>
      </w:r>
      <w:r w:rsidR="009C5AED">
        <w:rPr>
          <w:rStyle w:val="af3"/>
        </w:rPr>
        <w:t xml:space="preserve"> (</w:t>
      </w:r>
      <w:r w:rsidRPr="00044462">
        <w:rPr>
          <w:rStyle w:val="af3"/>
        </w:rPr>
        <w:t xml:space="preserve">или конька кровли) - 20 м; </w:t>
      </w:r>
    </w:p>
    <w:p w14:paraId="26E37942" w14:textId="562D3073" w:rsidR="00896000" w:rsidRPr="00E167F8" w:rsidRDefault="00896000" w:rsidP="009C5AED">
      <w:r w:rsidRPr="00E167F8">
        <w:t>2.1. Минимальная площадь индивидуального жилого дома -28,7кв.м (</w:t>
      </w:r>
      <w:r w:rsidRPr="00E167F8">
        <w:rPr>
          <w:spacing w:val="-8"/>
        </w:rPr>
        <w:t>СП 55.13330.2011 Дома жилые одноквартирные. Актуализированная редакция СНиП 31-02-2001</w:t>
      </w:r>
      <w:r w:rsidRPr="00E167F8">
        <w:t xml:space="preserve"> )</w:t>
      </w:r>
    </w:p>
    <w:p w14:paraId="5CD5440C" w14:textId="65D13B79" w:rsidR="00CE0C37" w:rsidRPr="00E167F8" w:rsidRDefault="00CE0C37" w:rsidP="009C5AED">
      <w:r w:rsidRPr="00E167F8">
        <w:t>3. Высота строений:</w:t>
      </w:r>
    </w:p>
    <w:p w14:paraId="7CA05600" w14:textId="77777777" w:rsidR="00CE0C37" w:rsidRPr="00044462" w:rsidRDefault="00CE0C37" w:rsidP="009C5AED">
      <w:pPr>
        <w:ind w:left="851" w:hanging="284"/>
      </w:pPr>
      <w:r w:rsidRPr="00044462">
        <w:t xml:space="preserve">для всех основных строений: </w:t>
      </w:r>
    </w:p>
    <w:p w14:paraId="2E102F71" w14:textId="37E78311" w:rsidR="00CE0C37" w:rsidRPr="00044462" w:rsidRDefault="00CE0C37" w:rsidP="009C5AED">
      <w:pPr>
        <w:numPr>
          <w:ilvl w:val="0"/>
          <w:numId w:val="2"/>
        </w:numPr>
        <w:tabs>
          <w:tab w:val="clear" w:pos="360"/>
        </w:tabs>
        <w:ind w:left="851" w:hanging="284"/>
      </w:pPr>
      <w:r w:rsidRPr="00044462">
        <w:lastRenderedPageBreak/>
        <w:t>количество надземных этажей – до двух с возможным использованием</w:t>
      </w:r>
      <w:r w:rsidR="009C5AED">
        <w:t xml:space="preserve"> (</w:t>
      </w:r>
      <w:r w:rsidRPr="00044462">
        <w:t>дополнительно) мансардного этажа, с соблюдением норм освещенности соседнего участка;</w:t>
      </w:r>
    </w:p>
    <w:p w14:paraId="3DF8DC31" w14:textId="77777777" w:rsidR="00CE0C37" w:rsidRPr="00044462" w:rsidRDefault="00CE0C37" w:rsidP="009C5AED">
      <w:pPr>
        <w:numPr>
          <w:ilvl w:val="0"/>
          <w:numId w:val="2"/>
        </w:numPr>
        <w:tabs>
          <w:tab w:val="clear" w:pos="360"/>
        </w:tabs>
        <w:ind w:left="851" w:hanging="284"/>
      </w:pPr>
      <w:r w:rsidRPr="00044462">
        <w:t>высота от уровня земли:</w:t>
      </w:r>
    </w:p>
    <w:p w14:paraId="0F240AFC" w14:textId="77777777" w:rsidR="00CE0C37" w:rsidRPr="00044462" w:rsidRDefault="00CE0C37" w:rsidP="009C5AED">
      <w:pPr>
        <w:numPr>
          <w:ilvl w:val="0"/>
          <w:numId w:val="3"/>
        </w:numPr>
        <w:tabs>
          <w:tab w:val="clear" w:pos="360"/>
        </w:tabs>
        <w:ind w:left="851" w:hanging="284"/>
      </w:pPr>
      <w:r w:rsidRPr="00044462">
        <w:t>до верха плоской кровли</w:t>
      </w:r>
      <w:r w:rsidRPr="00044462">
        <w:tab/>
      </w:r>
      <w:r w:rsidRPr="00044462">
        <w:tab/>
      </w:r>
      <w:r w:rsidRPr="00044462">
        <w:tab/>
      </w:r>
      <w:r w:rsidRPr="00044462">
        <w:tab/>
      </w:r>
      <w:r w:rsidRPr="00044462">
        <w:tab/>
        <w:t xml:space="preserve">не более </w:t>
      </w:r>
      <w:smartTag w:uri="urn:schemas-microsoft-com:office:smarttags" w:element="metricconverter">
        <w:smartTagPr>
          <w:attr w:name="ProductID" w:val="9,6 м"/>
        </w:smartTagPr>
        <w:r w:rsidRPr="00044462">
          <w:t>9,6 м</w:t>
        </w:r>
      </w:smartTag>
    </w:p>
    <w:p w14:paraId="74C62E73" w14:textId="77777777" w:rsidR="00CE0C37" w:rsidRPr="00044462" w:rsidRDefault="00CE0C37" w:rsidP="009C5AED">
      <w:pPr>
        <w:numPr>
          <w:ilvl w:val="0"/>
          <w:numId w:val="3"/>
        </w:numPr>
        <w:tabs>
          <w:tab w:val="clear" w:pos="360"/>
        </w:tabs>
        <w:ind w:left="851" w:hanging="284"/>
      </w:pPr>
      <w:r w:rsidRPr="00044462">
        <w:t>до конька скатной кровли</w:t>
      </w:r>
      <w:r w:rsidRPr="00044462">
        <w:tab/>
      </w:r>
      <w:r w:rsidRPr="00044462">
        <w:tab/>
      </w:r>
      <w:r w:rsidRPr="00044462">
        <w:tab/>
      </w:r>
      <w:r w:rsidRPr="00044462">
        <w:tab/>
      </w:r>
      <w:r w:rsidRPr="00044462">
        <w:tab/>
        <w:t xml:space="preserve">не более </w:t>
      </w:r>
      <w:smartTag w:uri="urn:schemas-microsoft-com:office:smarttags" w:element="metricconverter">
        <w:smartTagPr>
          <w:attr w:name="ProductID" w:val="13,6 м"/>
        </w:smartTagPr>
        <w:r w:rsidRPr="00044462">
          <w:t>13,6 м</w:t>
        </w:r>
      </w:smartTag>
    </w:p>
    <w:p w14:paraId="71F0E7DD" w14:textId="77777777" w:rsidR="00CE0C37" w:rsidRPr="00044462" w:rsidRDefault="00CE0C37" w:rsidP="009C5AED">
      <w:pPr>
        <w:ind w:left="851" w:hanging="284"/>
      </w:pPr>
      <w:r w:rsidRPr="00044462">
        <w:t>для всех вспомогательных строений:</w:t>
      </w:r>
    </w:p>
    <w:p w14:paraId="41FBED51" w14:textId="77777777" w:rsidR="00CE0C37" w:rsidRPr="00044462" w:rsidRDefault="00CE0C37" w:rsidP="009C5AED">
      <w:pPr>
        <w:numPr>
          <w:ilvl w:val="0"/>
          <w:numId w:val="4"/>
        </w:numPr>
        <w:ind w:left="851" w:hanging="284"/>
      </w:pPr>
      <w:r w:rsidRPr="00044462">
        <w:t>высота от уровня земли:</w:t>
      </w:r>
    </w:p>
    <w:p w14:paraId="78CC02C8" w14:textId="77777777" w:rsidR="00CE0C37" w:rsidRPr="00044462" w:rsidRDefault="00CE0C37" w:rsidP="009C5AED">
      <w:pPr>
        <w:numPr>
          <w:ilvl w:val="0"/>
          <w:numId w:val="5"/>
        </w:numPr>
        <w:ind w:left="851" w:hanging="284"/>
      </w:pPr>
      <w:r w:rsidRPr="00044462">
        <w:t>до верха плоской кровли</w:t>
      </w:r>
      <w:r w:rsidRPr="00044462">
        <w:tab/>
      </w:r>
      <w:r w:rsidRPr="00044462">
        <w:tab/>
      </w:r>
      <w:r w:rsidRPr="00044462">
        <w:tab/>
      </w:r>
      <w:r w:rsidRPr="00044462">
        <w:tab/>
      </w:r>
      <w:r w:rsidRPr="00044462">
        <w:tab/>
      </w:r>
      <w:r w:rsidRPr="00044462">
        <w:tab/>
        <w:t xml:space="preserve">не более </w:t>
      </w:r>
      <w:smartTag w:uri="urn:schemas-microsoft-com:office:smarttags" w:element="metricconverter">
        <w:smartTagPr>
          <w:attr w:name="ProductID" w:val="4 м"/>
        </w:smartTagPr>
        <w:r w:rsidRPr="00044462">
          <w:t>4 м</w:t>
        </w:r>
      </w:smartTag>
    </w:p>
    <w:p w14:paraId="4593A200" w14:textId="77777777" w:rsidR="00CE0C37" w:rsidRPr="00044462" w:rsidRDefault="00CE0C37" w:rsidP="009C5AED">
      <w:pPr>
        <w:numPr>
          <w:ilvl w:val="0"/>
          <w:numId w:val="5"/>
        </w:numPr>
        <w:ind w:left="851" w:hanging="284"/>
      </w:pPr>
      <w:r w:rsidRPr="00044462">
        <w:t>до конька скатной кровли</w:t>
      </w:r>
      <w:r w:rsidRPr="00044462">
        <w:tab/>
      </w:r>
      <w:r w:rsidRPr="00044462">
        <w:tab/>
      </w:r>
      <w:r w:rsidRPr="00044462">
        <w:tab/>
      </w:r>
      <w:r w:rsidRPr="00044462">
        <w:tab/>
      </w:r>
      <w:r w:rsidRPr="00044462">
        <w:tab/>
      </w:r>
      <w:r w:rsidRPr="00044462">
        <w:tab/>
        <w:t xml:space="preserve">не более </w:t>
      </w:r>
      <w:smartTag w:uri="urn:schemas-microsoft-com:office:smarttags" w:element="metricconverter">
        <w:smartTagPr>
          <w:attr w:name="ProductID" w:val="7 м"/>
        </w:smartTagPr>
        <w:r w:rsidRPr="00044462">
          <w:t>7 м</w:t>
        </w:r>
      </w:smartTag>
    </w:p>
    <w:p w14:paraId="4BBAB0D7" w14:textId="4E8D8E0A" w:rsidR="00CE0C37" w:rsidRPr="00044462" w:rsidRDefault="00CE0C37" w:rsidP="009C5AED">
      <w:pPr>
        <w:ind w:left="851" w:hanging="284"/>
      </w:pPr>
      <w:r w:rsidRPr="00044462">
        <w:t>как исключение: шпили, башни, флагштоки – без</w:t>
      </w:r>
      <w:r w:rsidR="00753249">
        <w:t xml:space="preserve"> </w:t>
      </w:r>
      <w:r w:rsidRPr="00044462">
        <w:t>ограничения</w:t>
      </w:r>
    </w:p>
    <w:p w14:paraId="541F15F3" w14:textId="77777777" w:rsidR="00CE0C37" w:rsidRPr="00044462" w:rsidRDefault="00CE0C37" w:rsidP="009C5AED">
      <w:pPr>
        <w:ind w:left="851" w:hanging="284"/>
      </w:pPr>
      <w:r w:rsidRPr="00044462">
        <w:t xml:space="preserve">- высота заборов между смежными земельными участками должна быть не выше </w:t>
      </w:r>
      <w:smartTag w:uri="urn:schemas-microsoft-com:office:smarttags" w:element="metricconverter">
        <w:smartTagPr>
          <w:attr w:name="ProductID" w:val="1.8 метра"/>
        </w:smartTagPr>
        <w:r w:rsidRPr="00044462">
          <w:t>1.8 метра</w:t>
        </w:r>
      </w:smartTag>
      <w:r w:rsidRPr="00044462">
        <w:t>, установка сплошных заборов должна производиться по согласованию с соседями;</w:t>
      </w:r>
    </w:p>
    <w:p w14:paraId="4799F00E" w14:textId="302CD626" w:rsidR="00CE0C37" w:rsidRPr="00044462" w:rsidRDefault="00CE0C37" w:rsidP="00D423BD">
      <w:r w:rsidRPr="00044462">
        <w:t>4. Вспомогательные строения, за исключением гаражей, размещать со стороны улиц не</w:t>
      </w:r>
      <w:r w:rsidR="00753249">
        <w:t xml:space="preserve"> </w:t>
      </w:r>
      <w:r w:rsidRPr="00044462">
        <w:t>допускается.</w:t>
      </w:r>
    </w:p>
    <w:p w14:paraId="779B2EB0" w14:textId="6AD17EDA" w:rsidR="00CE0C37" w:rsidRPr="00044462" w:rsidRDefault="00CE0C37" w:rsidP="00D423BD">
      <w:r w:rsidRPr="00044462">
        <w:t xml:space="preserve">5. </w:t>
      </w:r>
      <w:r w:rsidRPr="00044462">
        <w:rPr>
          <w:shd w:val="clear" w:color="auto" w:fill="FFFFFF"/>
        </w:rPr>
        <w:t>Ограждение палисадников служат для ограничения свободного доступа со стороны улицы к жилому дому</w:t>
      </w:r>
      <w:r w:rsidR="009C5AED">
        <w:rPr>
          <w:shd w:val="clear" w:color="auto" w:fill="FFFFFF"/>
        </w:rPr>
        <w:t xml:space="preserve"> (</w:t>
      </w:r>
      <w:r w:rsidRPr="00044462">
        <w:rPr>
          <w:shd w:val="clear" w:color="auto" w:fill="FFFFFF"/>
        </w:rPr>
        <w:t>по фасаду), являются элементом благоустройства улицы и относятся к землям общего пользования. Ширина</w:t>
      </w:r>
      <w:r w:rsidR="009C5AED">
        <w:rPr>
          <w:shd w:val="clear" w:color="auto" w:fill="FFFFFF"/>
        </w:rPr>
        <w:t xml:space="preserve"> (</w:t>
      </w:r>
      <w:r w:rsidRPr="00044462">
        <w:rPr>
          <w:shd w:val="clear" w:color="auto" w:fill="FFFFFF"/>
        </w:rPr>
        <w:t>глубина) палисадника допускается не более 3 м, ограждения могут быть выполнены высотой до 1,5 метров, не сплошные.</w:t>
      </w:r>
    </w:p>
    <w:p w14:paraId="175AFB78" w14:textId="1126B5FE" w:rsidR="00CE0C37" w:rsidRPr="00044462" w:rsidRDefault="00CE0C37" w:rsidP="00753249">
      <w:pPr>
        <w:pStyle w:val="a9"/>
      </w:pPr>
      <w:r w:rsidRPr="00044462">
        <w:t>Максимальный</w:t>
      </w:r>
      <w:r w:rsidR="009C5AED">
        <w:t xml:space="preserve"> и минимальный</w:t>
      </w:r>
      <w:r w:rsidRPr="00044462">
        <w:t xml:space="preserve">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</w:r>
    </w:p>
    <w:p w14:paraId="186DE2DE" w14:textId="77777777" w:rsidR="00CE0C37" w:rsidRPr="00044462" w:rsidRDefault="00CE0C37" w:rsidP="00D423BD">
      <w:r w:rsidRPr="00044462">
        <w:t>Не подлежат установлению.</w:t>
      </w:r>
    </w:p>
    <w:p w14:paraId="4AA521EF" w14:textId="07610034" w:rsidR="00CE0C37" w:rsidRPr="00044462" w:rsidRDefault="00CE0C37" w:rsidP="00D423BD">
      <w:pPr>
        <w:rPr>
          <w:b/>
        </w:rPr>
      </w:pPr>
      <w:r w:rsidRPr="00044462">
        <w:t xml:space="preserve">Примечание: для </w:t>
      </w:r>
      <w:r w:rsidR="009C5AED">
        <w:t>индивидуального жилищного строительства и для ведения личного подсобного хозяйства</w:t>
      </w:r>
      <w:r w:rsidRPr="00044462">
        <w:t xml:space="preserve"> </w:t>
      </w:r>
      <w:r w:rsidRPr="00044462">
        <w:rPr>
          <w:bCs/>
        </w:rPr>
        <w:t>параметры установлены</w:t>
      </w:r>
      <w:r w:rsidR="00753249">
        <w:rPr>
          <w:bCs/>
        </w:rPr>
        <w:t xml:space="preserve"> </w:t>
      </w:r>
      <w:r w:rsidRPr="00044462">
        <w:rPr>
          <w:bCs/>
        </w:rPr>
        <w:t>ниже:</w:t>
      </w:r>
    </w:p>
    <w:p w14:paraId="69D5B102" w14:textId="7247C241" w:rsidR="00CE0C37" w:rsidRDefault="00CE0C37" w:rsidP="009C5AED">
      <w:r w:rsidRPr="00044462">
        <w:t xml:space="preserve">1. Коэффициент </w:t>
      </w:r>
      <w:r w:rsidR="009C5AED">
        <w:t xml:space="preserve">максимальной </w:t>
      </w:r>
      <w:r w:rsidRPr="00044462">
        <w:t>застройки территории:</w:t>
      </w:r>
      <w:r w:rsidR="009C5AED">
        <w:t xml:space="preserve"> </w:t>
      </w:r>
      <w:r w:rsidRPr="00044462">
        <w:t>для жилых домов усадебного типа</w:t>
      </w:r>
      <w:r w:rsidR="009C5AED">
        <w:t xml:space="preserve"> </w:t>
      </w:r>
      <w:r w:rsidRPr="00044462">
        <w:t xml:space="preserve">при минимальной площади участка </w:t>
      </w:r>
      <w:smartTag w:uri="urn:schemas-microsoft-com:office:smarttags" w:element="metricconverter">
        <w:smartTagPr>
          <w:attr w:name="ProductID" w:val="600 м2"/>
        </w:smartTagPr>
        <w:r w:rsidRPr="00044462">
          <w:t>600 м</w:t>
        </w:r>
        <w:r w:rsidRPr="009C5AED">
          <w:rPr>
            <w:vertAlign w:val="superscript"/>
          </w:rPr>
          <w:t>2</w:t>
        </w:r>
      </w:smartTag>
      <w:r w:rsidR="009C5AED">
        <w:t xml:space="preserve"> </w:t>
      </w:r>
      <w:r w:rsidRPr="00044462">
        <w:t>не более 0,51</w:t>
      </w:r>
      <w:r w:rsidR="009C5AED">
        <w:t>.</w:t>
      </w:r>
    </w:p>
    <w:p w14:paraId="1A9BC58D" w14:textId="672622E8" w:rsidR="00C12304" w:rsidRPr="00C12304" w:rsidRDefault="009C5AED" w:rsidP="00E167F8">
      <w:pPr>
        <w:rPr>
          <w:color w:val="00B0F0"/>
        </w:rPr>
      </w:pPr>
      <w:r w:rsidRPr="00E167F8">
        <w:t>2.Минимальный процент застройки в границах земельного участка для индивидуального жилищного строительства</w:t>
      </w:r>
      <w:r w:rsidR="009A4FBF" w:rsidRPr="00E167F8">
        <w:t>, для ведения личного подсобного хозяйства</w:t>
      </w:r>
      <w:r w:rsidRPr="00E167F8">
        <w:t xml:space="preserve"> – </w:t>
      </w:r>
      <w:r w:rsidR="009A4FBF" w:rsidRPr="00E167F8">
        <w:t>20%.</w:t>
      </w:r>
      <w:r w:rsidR="00C12304" w:rsidRPr="00E167F8">
        <w:t xml:space="preserve"> </w:t>
      </w:r>
    </w:p>
    <w:p w14:paraId="45F47DAE" w14:textId="1BB88AA0" w:rsidR="00CE0C37" w:rsidRPr="00044462" w:rsidRDefault="00CE0C37" w:rsidP="009A4FBF">
      <w:r w:rsidRPr="00044462">
        <w:t>Ограничения использования земельных участков и объектов капитального строительства в зоне усадебной и коттеджной застройки устанавливаемые в соответствии с законодательством Российской Федерации:</w:t>
      </w:r>
    </w:p>
    <w:p w14:paraId="4F8661E3" w14:textId="6647796F" w:rsidR="00CE0C37" w:rsidRPr="00044462" w:rsidRDefault="00CE0C37" w:rsidP="00D423BD">
      <w:r w:rsidRPr="00044462">
        <w:t>1. Допустимый режим использования и застройки санитарно-защитных зон необходимо принимать в соответствии с действующим законодательством, СП 42.13330.2011 «СНиП 2.07.01-89* «Градостроительство. Планировка и застройка городских и сельских поселений»</w:t>
      </w:r>
      <w:r w:rsidR="009C5AED">
        <w:t xml:space="preserve"> (</w:t>
      </w:r>
      <w:r w:rsidRPr="00044462">
        <w:t>далее по тексту - СП 42.13330.2011), СанПиН 2.2.1/2.1.1.1200.</w:t>
      </w:r>
      <w:r w:rsidR="00753249">
        <w:t xml:space="preserve"> </w:t>
      </w:r>
    </w:p>
    <w:p w14:paraId="71662DF5" w14:textId="77777777" w:rsidR="00CE0C37" w:rsidRPr="00044462" w:rsidRDefault="00CE0C37" w:rsidP="00D423BD">
      <w:r w:rsidRPr="00044462">
        <w:t xml:space="preserve">2. Ограничения использования территорий в границах водоохранных зон устанавливаются статьёй 26 Правил. </w:t>
      </w:r>
    </w:p>
    <w:p w14:paraId="77FE10CD" w14:textId="2F92BF32" w:rsidR="00CE0C37" w:rsidRPr="00044462" w:rsidRDefault="00CE0C37" w:rsidP="00D423BD">
      <w:r w:rsidRPr="00044462">
        <w:t>3. Противопожарные расстояния от наземных и наземно-подземных стоянок автомобилей до жилых и общественных зданий следует в соответствии с требованиями раздела 4 СП 4.13130.2013 «Системы противопожарной защиты. Ограничение распространения пожара на объектах защиты. Требования к объемнопланировочным и конструктивным решениям»</w:t>
      </w:r>
      <w:r w:rsidR="009C5AED">
        <w:t xml:space="preserve"> (</w:t>
      </w:r>
      <w:r w:rsidRPr="00044462">
        <w:t>далее по тексту - СП 4.13130.2013), от границ открытых плоскостных стоянок автомобилей до жилых, общественных или производственных зданий - по пунктам 6.11.2 и 6.11.3 СП 4.13130.2013.</w:t>
      </w:r>
    </w:p>
    <w:p w14:paraId="68D791F7" w14:textId="77777777" w:rsidR="00CE0C37" w:rsidRPr="00044462" w:rsidRDefault="00CE0C37" w:rsidP="00D423BD">
      <w:r w:rsidRPr="00044462">
        <w:t xml:space="preserve">4. Въезды и выезды со стоянок автомобилей должны быть обеспечены хорошим обзором и расположены так, чтобы все маневры автомобилей осуществлялись без создания помех пешеходам и движению транспорта на прилегающей улице. </w:t>
      </w:r>
    </w:p>
    <w:p w14:paraId="3107968F" w14:textId="77777777" w:rsidR="00CE0C37" w:rsidRPr="00044462" w:rsidRDefault="00CE0C37" w:rsidP="00D423BD">
      <w:r w:rsidRPr="00044462">
        <w:t xml:space="preserve">5. Санитарные разрывы от стоянок и гаражей-стоянок до зданий различного назначения следует принимать по таблице 7.1.1 СанПиН 2.2.1/2.1.1.1200. </w:t>
      </w:r>
    </w:p>
    <w:p w14:paraId="0B27C006" w14:textId="29264240" w:rsidR="00CE0C37" w:rsidRPr="00044462" w:rsidRDefault="00CE0C37" w:rsidP="00D423BD">
      <w:r w:rsidRPr="00044462">
        <w:t>6. От отдельно стоящих объектов торговли, предприятий общественного питания следует предусматривать санитарно-защитную зону 50 м</w:t>
      </w:r>
      <w:r w:rsidR="009C5AED">
        <w:t xml:space="preserve"> (</w:t>
      </w:r>
      <w:r w:rsidRPr="00044462">
        <w:t>V класс опасности объектов).</w:t>
      </w:r>
    </w:p>
    <w:p w14:paraId="0EFE5204" w14:textId="77777777" w:rsidR="00CE0C37" w:rsidRPr="00044462" w:rsidRDefault="00CE0C37" w:rsidP="00D423BD">
      <w:r w:rsidRPr="00044462">
        <w:lastRenderedPageBreak/>
        <w:t>7. Размещаемые в пределах жилой зоны группы сараев должны содержать не более 30 блоков каждая. Сараи для скота и птицы следует предусматривать на расстоянии от окон жилых помещений дома не менее, м: одиночные или двойные - 10, до 8 блоков - 25, свыше 8 до 30 блоков - 50.</w:t>
      </w:r>
    </w:p>
    <w:p w14:paraId="4D9D20E5" w14:textId="77777777" w:rsidR="00CE0C37" w:rsidRPr="00044462" w:rsidRDefault="00CE0C37" w:rsidP="00D423BD">
      <w:r w:rsidRPr="00044462">
        <w:t xml:space="preserve">Площадь застройки сблокированных сараев не должна превышать 800 кв.м. </w:t>
      </w:r>
    </w:p>
    <w:p w14:paraId="2003C8EF" w14:textId="22B71A90" w:rsidR="00CE0C37" w:rsidRPr="00044462" w:rsidRDefault="00CE0C37" w:rsidP="00D423BD">
      <w:r w:rsidRPr="00044462">
        <w:t>8. Здания объектов дошкольного образования размещаются на внутриквартальных территориях жилых микрорайонов, за пределами санитарно-защитных зон предприятий,</w:t>
      </w:r>
      <w:r w:rsidR="00753249">
        <w:t xml:space="preserve"> </w:t>
      </w:r>
      <w:r w:rsidRPr="00044462">
        <w:t xml:space="preserve">сооружений и иных объектов и на расстояниях, обеспечивающих нормативные уровни шума и загрязнения атмосферного воздуха для территории жилой застройки и нормативные уровни инсоляции и естественного освещения помещений и игровых площадок. </w:t>
      </w:r>
    </w:p>
    <w:p w14:paraId="11097259" w14:textId="4BC5DFF0" w:rsidR="00D423BD" w:rsidRDefault="00CE0C37" w:rsidP="00D423BD">
      <w:pPr>
        <w:rPr>
          <w:b/>
        </w:rPr>
      </w:pPr>
      <w:r w:rsidRPr="00044462">
        <w:t xml:space="preserve">9. Иные ограничения следует принимать в соответствии </w:t>
      </w:r>
      <w:r w:rsidR="00123BF5">
        <w:t>со статьями 22-28 Правил</w:t>
      </w:r>
      <w:r w:rsidRPr="00044462">
        <w:t>.</w:t>
      </w:r>
    </w:p>
    <w:p w14:paraId="481DAD14" w14:textId="1CAD6615" w:rsidR="00CE0C37" w:rsidRDefault="00897569" w:rsidP="00525233">
      <w:pPr>
        <w:pStyle w:val="2"/>
      </w:pPr>
      <w:bookmarkStart w:id="19" w:name="_Toc139617082"/>
      <w:bookmarkStart w:id="20" w:name="_Toc139617189"/>
      <w:bookmarkStart w:id="21" w:name="_Toc147138944"/>
      <w:r>
        <w:t>Статья 32</w:t>
      </w:r>
      <w:r w:rsidRPr="00044462">
        <w:t xml:space="preserve">. </w:t>
      </w:r>
      <w:r w:rsidRPr="00CE0C37">
        <w:t>Градостроительные</w:t>
      </w:r>
      <w:r w:rsidR="00753249">
        <w:t xml:space="preserve"> </w:t>
      </w:r>
      <w:r w:rsidRPr="00CE0C37">
        <w:t xml:space="preserve">регламенты. </w:t>
      </w:r>
      <w:r>
        <w:t>Общественно-деловые зоны</w:t>
      </w:r>
      <w:bookmarkEnd w:id="19"/>
      <w:bookmarkEnd w:id="20"/>
      <w:bookmarkEnd w:id="21"/>
    </w:p>
    <w:p w14:paraId="3585B9E6" w14:textId="77777777" w:rsidR="00703259" w:rsidRPr="00044462" w:rsidRDefault="00703259" w:rsidP="00525233">
      <w:pPr>
        <w:keepLines/>
        <w:rPr>
          <w:b/>
        </w:rPr>
      </w:pPr>
      <w:r w:rsidRPr="00044462">
        <w:rPr>
          <w:shd w:val="clear" w:color="auto" w:fill="FFFFFF"/>
        </w:rPr>
        <w:t>Земельные участки в составе общественно-деловых зон предназначены для застройки административными зданиями, объектами образовательного, культурно-бытового, социального назначения и иными предназначенными для общественного использования объектами согласно градостроительным регламентам.</w:t>
      </w:r>
    </w:p>
    <w:p w14:paraId="66397A07" w14:textId="77777777" w:rsidR="00703259" w:rsidRPr="00044462" w:rsidRDefault="00703259" w:rsidP="00D423BD">
      <w:pPr>
        <w:rPr>
          <w:shd w:val="clear" w:color="auto" w:fill="FFFFFF"/>
        </w:rPr>
      </w:pPr>
      <w:r w:rsidRPr="00044462">
        <w:rPr>
          <w:shd w:val="clear" w:color="auto" w:fill="FFFFFF"/>
        </w:rPr>
        <w:t>Общественно-деловые зоны предназначены для размещения объектов здравоохранения, культуры, торговли, общественного питания, социального и коммунально-бытового назначения, предпринимательской деятельности, объектов среднего профессионального и высшего образования, административных, научно-исследовательских учреждений, культовых зданий, стоянок автомобильного транспорта, объектов делового, финансового назначения, иных объектов, связанных с обеспечением жизнедеятельности граждан.</w:t>
      </w:r>
    </w:p>
    <w:p w14:paraId="460B57B4" w14:textId="77777777" w:rsidR="00897569" w:rsidRPr="00897569" w:rsidRDefault="00897569" w:rsidP="00525233">
      <w:pPr>
        <w:pStyle w:val="3"/>
      </w:pPr>
      <w:bookmarkStart w:id="22" w:name="_Toc139617083"/>
      <w:bookmarkStart w:id="23" w:name="_Toc139617190"/>
      <w:bookmarkStart w:id="24" w:name="_Toc147138945"/>
      <w:r w:rsidRPr="00897569">
        <w:t>О – общественно-деловая зона</w:t>
      </w:r>
      <w:bookmarkEnd w:id="22"/>
      <w:bookmarkEnd w:id="23"/>
      <w:bookmarkEnd w:id="24"/>
    </w:p>
    <w:p w14:paraId="3C306337" w14:textId="50CAA229" w:rsidR="00703259" w:rsidRPr="00044462" w:rsidRDefault="00753249" w:rsidP="00525233">
      <w:pPr>
        <w:pStyle w:val="a9"/>
      </w:pPr>
      <w:r>
        <w:t xml:space="preserve">1. </w:t>
      </w:r>
      <w:r w:rsidR="00703259" w:rsidRPr="00044462">
        <w:t>Основные виды разрешенного использования: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4"/>
        <w:gridCol w:w="2375"/>
        <w:gridCol w:w="6439"/>
        <w:gridCol w:w="500"/>
      </w:tblGrid>
      <w:tr w:rsidR="00703259" w:rsidRPr="00044462" w14:paraId="35B971D4" w14:textId="77777777" w:rsidTr="00367BC5">
        <w:trPr>
          <w:cantSplit/>
          <w:trHeight w:val="20"/>
          <w:tblHeader/>
        </w:trPr>
        <w:tc>
          <w:tcPr>
            <w:tcW w:w="0" w:type="auto"/>
            <w:shd w:val="clear" w:color="auto" w:fill="FFFFFF"/>
          </w:tcPr>
          <w:p w14:paraId="275B121E" w14:textId="77777777" w:rsidR="00703259" w:rsidRPr="00044462" w:rsidRDefault="00703259" w:rsidP="00367BC5">
            <w:pPr>
              <w:pStyle w:val="afa"/>
            </w:pPr>
            <w:r w:rsidRPr="00044462">
              <w:t>№</w:t>
            </w:r>
          </w:p>
          <w:p w14:paraId="6BD2DA45" w14:textId="77777777" w:rsidR="00703259" w:rsidRPr="00044462" w:rsidRDefault="00703259" w:rsidP="00367BC5">
            <w:pPr>
              <w:pStyle w:val="afa"/>
            </w:pPr>
            <w:r w:rsidRPr="00044462">
              <w:t>п/п</w:t>
            </w:r>
          </w:p>
        </w:tc>
        <w:tc>
          <w:tcPr>
            <w:tcW w:w="2375" w:type="dxa"/>
            <w:shd w:val="clear" w:color="auto" w:fill="FFFFFF"/>
          </w:tcPr>
          <w:p w14:paraId="130C6CF3" w14:textId="77777777" w:rsidR="00703259" w:rsidRPr="00044462" w:rsidRDefault="00703259" w:rsidP="00367BC5">
            <w:pPr>
              <w:pStyle w:val="afa"/>
            </w:pPr>
            <w:r w:rsidRPr="00044462">
              <w:t>Вид разрешенного</w:t>
            </w:r>
          </w:p>
          <w:p w14:paraId="5EBC5EB2" w14:textId="77777777" w:rsidR="00703259" w:rsidRPr="00044462" w:rsidRDefault="00703259" w:rsidP="00367BC5">
            <w:pPr>
              <w:pStyle w:val="afa"/>
            </w:pPr>
            <w:r w:rsidRPr="00044462">
              <w:t>использования</w:t>
            </w:r>
          </w:p>
        </w:tc>
        <w:tc>
          <w:tcPr>
            <w:tcW w:w="6439" w:type="dxa"/>
            <w:shd w:val="clear" w:color="auto" w:fill="FFFFFF"/>
          </w:tcPr>
          <w:p w14:paraId="7B89CA3F" w14:textId="77777777" w:rsidR="00703259" w:rsidRPr="00044462" w:rsidRDefault="00703259" w:rsidP="00367BC5">
            <w:pPr>
              <w:pStyle w:val="afa"/>
            </w:pPr>
            <w:r w:rsidRPr="00044462">
              <w:t>Описание вида разрешенного использования земельного участка</w:t>
            </w:r>
          </w:p>
        </w:tc>
        <w:tc>
          <w:tcPr>
            <w:tcW w:w="0" w:type="auto"/>
            <w:shd w:val="clear" w:color="auto" w:fill="FFFFFF"/>
          </w:tcPr>
          <w:p w14:paraId="7020CF31" w14:textId="77777777" w:rsidR="00703259" w:rsidRPr="00044462" w:rsidRDefault="00703259" w:rsidP="00367BC5">
            <w:pPr>
              <w:pStyle w:val="afa"/>
            </w:pPr>
            <w:r w:rsidRPr="00044462">
              <w:t>Код вида</w:t>
            </w:r>
          </w:p>
        </w:tc>
      </w:tr>
      <w:tr w:rsidR="00703259" w:rsidRPr="00044462" w14:paraId="1850479C" w14:textId="77777777" w:rsidTr="00367BC5">
        <w:trPr>
          <w:cantSplit/>
          <w:trHeight w:val="20"/>
        </w:trPr>
        <w:tc>
          <w:tcPr>
            <w:tcW w:w="0" w:type="auto"/>
            <w:shd w:val="clear" w:color="auto" w:fill="FFFFFF"/>
          </w:tcPr>
          <w:p w14:paraId="2650A291" w14:textId="77777777" w:rsidR="00703259" w:rsidRPr="00044462" w:rsidRDefault="002003E4" w:rsidP="00367BC5">
            <w:pPr>
              <w:pStyle w:val="afa"/>
            </w:pPr>
            <w:r>
              <w:t>1</w:t>
            </w:r>
          </w:p>
        </w:tc>
        <w:tc>
          <w:tcPr>
            <w:tcW w:w="2375" w:type="dxa"/>
            <w:shd w:val="clear" w:color="auto" w:fill="FFFFFF"/>
          </w:tcPr>
          <w:p w14:paraId="7E795243" w14:textId="77777777" w:rsidR="00703259" w:rsidRPr="00044462" w:rsidRDefault="00703259" w:rsidP="00367BC5">
            <w:pPr>
              <w:pStyle w:val="afa"/>
            </w:pPr>
            <w:r w:rsidRPr="00044462">
              <w:t>Оказание социальной помощи населению</w:t>
            </w:r>
          </w:p>
        </w:tc>
        <w:tc>
          <w:tcPr>
            <w:tcW w:w="6439" w:type="dxa"/>
            <w:shd w:val="clear" w:color="auto" w:fill="FFFFFF"/>
          </w:tcPr>
          <w:p w14:paraId="0F55E062" w14:textId="12D54220" w:rsidR="00703259" w:rsidRPr="00044462" w:rsidRDefault="00703259" w:rsidP="00367BC5">
            <w:pPr>
              <w:pStyle w:val="afa"/>
            </w:pPr>
            <w:r w:rsidRPr="00044462">
              <w:t>Размещение зданий, предназначенных для служб психологической и бесплатной юридической помощи, социальных, пенсионных и иных служб</w:t>
            </w:r>
            <w:r w:rsidR="009C5AED">
              <w:t xml:space="preserve"> (</w:t>
            </w:r>
            <w:r w:rsidRPr="00044462">
              <w:t>службы занятости населения, пункты питания малоимущих граждан), в которых осуществляется прием граждан по вопросам оказания социальной помощи и назначения социальных или пенсионных выплат, а также для размещения общественных некоммерческих организаций: некоммерческих фондов, благотворительных организаций, клубов по интересам</w:t>
            </w:r>
          </w:p>
        </w:tc>
        <w:tc>
          <w:tcPr>
            <w:tcW w:w="0" w:type="auto"/>
            <w:shd w:val="clear" w:color="auto" w:fill="FFFFFF"/>
          </w:tcPr>
          <w:p w14:paraId="6C8DD5CF" w14:textId="77777777" w:rsidR="00703259" w:rsidRPr="00044462" w:rsidRDefault="00703259" w:rsidP="00367BC5">
            <w:pPr>
              <w:pStyle w:val="afa"/>
            </w:pPr>
            <w:r w:rsidRPr="00044462">
              <w:t>3.2.2</w:t>
            </w:r>
          </w:p>
        </w:tc>
      </w:tr>
      <w:tr w:rsidR="00703259" w:rsidRPr="00044462" w14:paraId="6FD2FBCF" w14:textId="77777777" w:rsidTr="00367BC5">
        <w:trPr>
          <w:cantSplit/>
          <w:trHeight w:val="20"/>
        </w:trPr>
        <w:tc>
          <w:tcPr>
            <w:tcW w:w="0" w:type="auto"/>
            <w:shd w:val="clear" w:color="auto" w:fill="FFFFFF"/>
          </w:tcPr>
          <w:p w14:paraId="5AD7E43E" w14:textId="77777777" w:rsidR="00703259" w:rsidRPr="00044462" w:rsidRDefault="002003E4" w:rsidP="00367BC5">
            <w:pPr>
              <w:pStyle w:val="afa"/>
            </w:pPr>
            <w:r>
              <w:t>2</w:t>
            </w:r>
          </w:p>
        </w:tc>
        <w:tc>
          <w:tcPr>
            <w:tcW w:w="2375" w:type="dxa"/>
            <w:shd w:val="clear" w:color="auto" w:fill="FFFFFF"/>
          </w:tcPr>
          <w:p w14:paraId="275BFDAF" w14:textId="77777777" w:rsidR="00703259" w:rsidRPr="00044462" w:rsidRDefault="00703259" w:rsidP="00367BC5">
            <w:pPr>
              <w:pStyle w:val="afa"/>
            </w:pPr>
            <w:r w:rsidRPr="00044462">
              <w:t>Оказание услуг связи</w:t>
            </w:r>
          </w:p>
        </w:tc>
        <w:tc>
          <w:tcPr>
            <w:tcW w:w="6439" w:type="dxa"/>
            <w:shd w:val="clear" w:color="auto" w:fill="FFFFFF"/>
          </w:tcPr>
          <w:p w14:paraId="0F1FF047" w14:textId="77777777" w:rsidR="00703259" w:rsidRPr="00044462" w:rsidRDefault="00703259" w:rsidP="00367BC5">
            <w:pPr>
              <w:pStyle w:val="afa"/>
            </w:pPr>
            <w:r w:rsidRPr="00044462">
              <w:t>Размещение зданий, предназначенных для размещения пунктов оказания услуг почтовой, телеграфной, междугородней и международной телефонной связи</w:t>
            </w:r>
          </w:p>
        </w:tc>
        <w:tc>
          <w:tcPr>
            <w:tcW w:w="0" w:type="auto"/>
            <w:shd w:val="clear" w:color="auto" w:fill="FFFFFF"/>
          </w:tcPr>
          <w:p w14:paraId="57519521" w14:textId="77777777" w:rsidR="00703259" w:rsidRPr="00044462" w:rsidRDefault="00703259" w:rsidP="00367BC5">
            <w:pPr>
              <w:pStyle w:val="afa"/>
            </w:pPr>
            <w:r w:rsidRPr="00044462">
              <w:t>3.2.3</w:t>
            </w:r>
          </w:p>
        </w:tc>
      </w:tr>
      <w:tr w:rsidR="00703259" w:rsidRPr="00044462" w14:paraId="2C21CAF7" w14:textId="77777777" w:rsidTr="00367BC5">
        <w:trPr>
          <w:cantSplit/>
          <w:trHeight w:val="20"/>
        </w:trPr>
        <w:tc>
          <w:tcPr>
            <w:tcW w:w="0" w:type="auto"/>
            <w:shd w:val="clear" w:color="auto" w:fill="FFFFFF"/>
          </w:tcPr>
          <w:p w14:paraId="0C1338D3" w14:textId="77777777" w:rsidR="00703259" w:rsidRPr="00044462" w:rsidRDefault="002003E4" w:rsidP="00367BC5">
            <w:pPr>
              <w:pStyle w:val="afa"/>
            </w:pPr>
            <w:r>
              <w:t>3</w:t>
            </w:r>
          </w:p>
        </w:tc>
        <w:tc>
          <w:tcPr>
            <w:tcW w:w="2375" w:type="dxa"/>
            <w:shd w:val="clear" w:color="auto" w:fill="FFFFFF"/>
          </w:tcPr>
          <w:p w14:paraId="5877BD9C" w14:textId="77777777" w:rsidR="00703259" w:rsidRPr="00044462" w:rsidRDefault="00703259" w:rsidP="00367BC5">
            <w:pPr>
              <w:pStyle w:val="afa"/>
            </w:pPr>
            <w:r w:rsidRPr="00044462">
              <w:t>Общежития</w:t>
            </w:r>
          </w:p>
        </w:tc>
        <w:tc>
          <w:tcPr>
            <w:tcW w:w="6439" w:type="dxa"/>
            <w:shd w:val="clear" w:color="auto" w:fill="FFFFFF"/>
          </w:tcPr>
          <w:p w14:paraId="04B1E40A" w14:textId="77777777" w:rsidR="00703259" w:rsidRPr="00044462" w:rsidRDefault="00703259" w:rsidP="00367BC5">
            <w:pPr>
              <w:pStyle w:val="afa"/>
            </w:pPr>
            <w:r w:rsidRPr="00044462">
              <w:t>Размещение зданий, предназначенных для размещения общежитий, предназначенных для проживания граждан на время их работы, службы или обучения</w:t>
            </w:r>
          </w:p>
        </w:tc>
        <w:tc>
          <w:tcPr>
            <w:tcW w:w="0" w:type="auto"/>
            <w:shd w:val="clear" w:color="auto" w:fill="FFFFFF"/>
          </w:tcPr>
          <w:p w14:paraId="3786095B" w14:textId="77777777" w:rsidR="00703259" w:rsidRPr="00044462" w:rsidRDefault="00703259" w:rsidP="00367BC5">
            <w:pPr>
              <w:pStyle w:val="afa"/>
            </w:pPr>
            <w:r w:rsidRPr="00044462">
              <w:t>3.2.4</w:t>
            </w:r>
          </w:p>
        </w:tc>
      </w:tr>
      <w:tr w:rsidR="00703259" w:rsidRPr="00044462" w14:paraId="6BAAFE9C" w14:textId="77777777" w:rsidTr="00367BC5">
        <w:trPr>
          <w:cantSplit/>
          <w:trHeight w:val="20"/>
        </w:trPr>
        <w:tc>
          <w:tcPr>
            <w:tcW w:w="0" w:type="auto"/>
            <w:shd w:val="clear" w:color="auto" w:fill="FFFFFF"/>
          </w:tcPr>
          <w:p w14:paraId="27743694" w14:textId="77777777" w:rsidR="00703259" w:rsidRPr="00044462" w:rsidRDefault="002003E4" w:rsidP="00367BC5">
            <w:pPr>
              <w:pStyle w:val="afa"/>
            </w:pPr>
            <w:r>
              <w:t>4</w:t>
            </w:r>
          </w:p>
        </w:tc>
        <w:tc>
          <w:tcPr>
            <w:tcW w:w="2375" w:type="dxa"/>
            <w:shd w:val="clear" w:color="auto" w:fill="FFFFFF"/>
          </w:tcPr>
          <w:p w14:paraId="305EA53B" w14:textId="77777777" w:rsidR="00703259" w:rsidRPr="00044462" w:rsidRDefault="00703259" w:rsidP="00367BC5">
            <w:pPr>
              <w:pStyle w:val="afa"/>
            </w:pPr>
            <w:r w:rsidRPr="00044462">
              <w:t>Бытовое обслуживание</w:t>
            </w:r>
          </w:p>
        </w:tc>
        <w:tc>
          <w:tcPr>
            <w:tcW w:w="6439" w:type="dxa"/>
            <w:shd w:val="clear" w:color="auto" w:fill="FFFFFF"/>
          </w:tcPr>
          <w:p w14:paraId="39F59DA1" w14:textId="03CC7C79" w:rsidR="00703259" w:rsidRPr="00044462" w:rsidRDefault="00703259" w:rsidP="00367BC5">
            <w:pPr>
              <w:pStyle w:val="afa"/>
            </w:pPr>
            <w:r w:rsidRPr="00044462">
              <w:t>Размещение объектов капитального строительства, предназначенных для оказания населению или организациям бытовых услуг</w:t>
            </w:r>
            <w:r w:rsidR="009C5AED">
              <w:t xml:space="preserve"> (</w:t>
            </w:r>
            <w:r w:rsidRPr="00044462">
              <w:t>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0" w:type="auto"/>
            <w:shd w:val="clear" w:color="auto" w:fill="FFFFFF"/>
          </w:tcPr>
          <w:p w14:paraId="1EACF11F" w14:textId="77777777" w:rsidR="00703259" w:rsidRPr="00044462" w:rsidRDefault="00703259" w:rsidP="00367BC5">
            <w:pPr>
              <w:pStyle w:val="afa"/>
            </w:pPr>
            <w:r w:rsidRPr="00044462">
              <w:t>3.3</w:t>
            </w:r>
          </w:p>
        </w:tc>
      </w:tr>
      <w:tr w:rsidR="00703259" w:rsidRPr="00044462" w14:paraId="19F6D666" w14:textId="77777777" w:rsidTr="00367BC5">
        <w:trPr>
          <w:cantSplit/>
          <w:trHeight w:val="20"/>
        </w:trPr>
        <w:tc>
          <w:tcPr>
            <w:tcW w:w="0" w:type="auto"/>
            <w:shd w:val="clear" w:color="auto" w:fill="FFFFFF"/>
          </w:tcPr>
          <w:p w14:paraId="19F6AA66" w14:textId="77777777" w:rsidR="00703259" w:rsidRPr="00044462" w:rsidRDefault="002003E4" w:rsidP="00367BC5">
            <w:pPr>
              <w:pStyle w:val="afa"/>
            </w:pPr>
            <w:r>
              <w:lastRenderedPageBreak/>
              <w:t>5</w:t>
            </w:r>
          </w:p>
        </w:tc>
        <w:tc>
          <w:tcPr>
            <w:tcW w:w="2375" w:type="dxa"/>
            <w:shd w:val="clear" w:color="auto" w:fill="FFFFFF"/>
          </w:tcPr>
          <w:p w14:paraId="26F3CB1F" w14:textId="77777777" w:rsidR="00703259" w:rsidRPr="00044462" w:rsidRDefault="00703259" w:rsidP="00367BC5">
            <w:pPr>
              <w:pStyle w:val="afa"/>
              <w:rPr>
                <w:rFonts w:eastAsiaTheme="minorEastAsia"/>
              </w:rPr>
            </w:pPr>
            <w:r w:rsidRPr="00044462">
              <w:rPr>
                <w:rFonts w:eastAsiaTheme="minorEastAsia"/>
              </w:rPr>
              <w:t>Коммунальное обслуживание</w:t>
            </w:r>
          </w:p>
        </w:tc>
        <w:tc>
          <w:tcPr>
            <w:tcW w:w="6439" w:type="dxa"/>
            <w:shd w:val="clear" w:color="auto" w:fill="FFFFFF"/>
          </w:tcPr>
          <w:p w14:paraId="71C42359" w14:textId="7FF9D1A4" w:rsidR="00703259" w:rsidRPr="00044462" w:rsidRDefault="00703259" w:rsidP="00367BC5">
            <w:pPr>
              <w:pStyle w:val="afa"/>
              <w:rPr>
                <w:rFonts w:eastAsiaTheme="minorEastAsia"/>
              </w:rPr>
            </w:pPr>
            <w:r w:rsidRPr="00044462">
              <w:rPr>
                <w:rFonts w:eastAsiaTheme="minorEastAsia"/>
              </w:rPr>
              <w:t xml:space="preserve"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</w:t>
            </w:r>
            <w:hyperlink w:anchor="sub_1311" w:history="1">
              <w:r w:rsidRPr="00044462">
                <w:rPr>
                  <w:rStyle w:val="af4"/>
                  <w:rFonts w:eastAsiaTheme="minorEastAsia"/>
                  <w:color w:val="auto"/>
                </w:rPr>
                <w:t>кодами 3.1.1-3.1.2</w:t>
              </w:r>
            </w:hyperlink>
            <w:r w:rsidR="009C5AED">
              <w:rPr>
                <w:rFonts w:eastAsiaTheme="minorEastAsia"/>
              </w:rPr>
              <w:t xml:space="preserve"> (</w:t>
            </w:r>
            <w:r w:rsidRPr="00044462">
              <w:rPr>
                <w:rFonts w:eastAsiaTheme="minorEastAsia"/>
              </w:rPr>
              <w:t>предоставление коммунальных услуг, административные здания организаций, обеспечивающих предоставление коммунальных услуг)</w:t>
            </w:r>
          </w:p>
        </w:tc>
        <w:tc>
          <w:tcPr>
            <w:tcW w:w="0" w:type="auto"/>
            <w:shd w:val="clear" w:color="auto" w:fill="FFFFFF"/>
          </w:tcPr>
          <w:p w14:paraId="0C8D0B4A" w14:textId="77777777" w:rsidR="00703259" w:rsidRPr="00044462" w:rsidRDefault="00703259" w:rsidP="00367BC5">
            <w:pPr>
              <w:pStyle w:val="afa"/>
              <w:rPr>
                <w:rFonts w:eastAsiaTheme="minorEastAsia"/>
              </w:rPr>
            </w:pPr>
            <w:r w:rsidRPr="00044462">
              <w:rPr>
                <w:rFonts w:eastAsiaTheme="minorEastAsia"/>
              </w:rPr>
              <w:t>3.1</w:t>
            </w:r>
          </w:p>
        </w:tc>
      </w:tr>
      <w:tr w:rsidR="001835E5" w:rsidRPr="00044462" w14:paraId="4D6E0D1B" w14:textId="77777777" w:rsidTr="00367BC5">
        <w:trPr>
          <w:cantSplit/>
          <w:trHeight w:val="20"/>
        </w:trPr>
        <w:tc>
          <w:tcPr>
            <w:tcW w:w="0" w:type="auto"/>
            <w:shd w:val="clear" w:color="auto" w:fill="FFFFFF"/>
          </w:tcPr>
          <w:p w14:paraId="2D8BC998" w14:textId="77777777" w:rsidR="001835E5" w:rsidRDefault="001835E5" w:rsidP="00367BC5">
            <w:pPr>
              <w:pStyle w:val="afa"/>
            </w:pPr>
            <w:r>
              <w:t>6</w:t>
            </w:r>
          </w:p>
        </w:tc>
        <w:tc>
          <w:tcPr>
            <w:tcW w:w="2375" w:type="dxa"/>
            <w:shd w:val="clear" w:color="auto" w:fill="FFFFFF"/>
          </w:tcPr>
          <w:p w14:paraId="66C18B15" w14:textId="77777777" w:rsidR="001835E5" w:rsidRPr="00044462" w:rsidRDefault="001835E5" w:rsidP="00367BC5">
            <w:pPr>
              <w:pStyle w:val="afa"/>
            </w:pPr>
            <w:r w:rsidRPr="00044462">
              <w:t>Дома социального обслуживания</w:t>
            </w:r>
          </w:p>
        </w:tc>
        <w:tc>
          <w:tcPr>
            <w:tcW w:w="6439" w:type="dxa"/>
            <w:shd w:val="clear" w:color="auto" w:fill="FFFFFF"/>
          </w:tcPr>
          <w:p w14:paraId="2A018DAE" w14:textId="77777777" w:rsidR="001835E5" w:rsidRPr="00044462" w:rsidRDefault="001835E5" w:rsidP="00367BC5">
            <w:pPr>
              <w:pStyle w:val="afa"/>
            </w:pPr>
            <w:r w:rsidRPr="00044462">
              <w:t>Размещение зданий, предназначенных для размещения домов престарелых, домов ребенка, детских домов, пунктов ночлега для бездомных граждан;</w:t>
            </w:r>
          </w:p>
          <w:p w14:paraId="18A51904" w14:textId="77777777" w:rsidR="001835E5" w:rsidRPr="00044462" w:rsidRDefault="001835E5" w:rsidP="00367BC5">
            <w:pPr>
              <w:pStyle w:val="afa"/>
            </w:pPr>
            <w:r w:rsidRPr="00044462">
              <w:t>размещение объектов капитального строительства для временного размещения вынужденных переселенцев, лиц, признанных беженцами</w:t>
            </w:r>
          </w:p>
        </w:tc>
        <w:tc>
          <w:tcPr>
            <w:tcW w:w="0" w:type="auto"/>
            <w:shd w:val="clear" w:color="auto" w:fill="FFFFFF"/>
          </w:tcPr>
          <w:p w14:paraId="10BD68E7" w14:textId="77777777" w:rsidR="001835E5" w:rsidRPr="00044462" w:rsidRDefault="001835E5" w:rsidP="00367BC5">
            <w:pPr>
              <w:pStyle w:val="afa"/>
            </w:pPr>
            <w:r w:rsidRPr="00044462">
              <w:t>3.2.1</w:t>
            </w:r>
          </w:p>
        </w:tc>
      </w:tr>
      <w:tr w:rsidR="001835E5" w:rsidRPr="00044462" w14:paraId="6D12C6DA" w14:textId="77777777" w:rsidTr="00367BC5">
        <w:trPr>
          <w:cantSplit/>
          <w:trHeight w:val="20"/>
        </w:trPr>
        <w:tc>
          <w:tcPr>
            <w:tcW w:w="0" w:type="auto"/>
            <w:shd w:val="clear" w:color="auto" w:fill="FFFFFF"/>
          </w:tcPr>
          <w:p w14:paraId="11F99E93" w14:textId="77777777" w:rsidR="001835E5" w:rsidRDefault="001835E5" w:rsidP="00367BC5">
            <w:pPr>
              <w:pStyle w:val="afa"/>
            </w:pPr>
            <w:r>
              <w:t>7</w:t>
            </w:r>
          </w:p>
        </w:tc>
        <w:tc>
          <w:tcPr>
            <w:tcW w:w="2375" w:type="dxa"/>
            <w:shd w:val="clear" w:color="auto" w:fill="FFFFFF"/>
          </w:tcPr>
          <w:p w14:paraId="3045381B" w14:textId="77777777" w:rsidR="001835E5" w:rsidRPr="00044462" w:rsidRDefault="001835E5" w:rsidP="00367BC5">
            <w:pPr>
              <w:pStyle w:val="afa"/>
            </w:pPr>
            <w:r w:rsidRPr="00044462">
              <w:t>Амбулаторно-поликлиническое обслуживание</w:t>
            </w:r>
          </w:p>
        </w:tc>
        <w:tc>
          <w:tcPr>
            <w:tcW w:w="6439" w:type="dxa"/>
            <w:shd w:val="clear" w:color="auto" w:fill="FFFFFF"/>
          </w:tcPr>
          <w:p w14:paraId="6A864151" w14:textId="625AC9C1" w:rsidR="001835E5" w:rsidRPr="00044462" w:rsidRDefault="001835E5" w:rsidP="00367BC5">
            <w:pPr>
              <w:pStyle w:val="afa"/>
            </w:pPr>
            <w:r w:rsidRPr="00044462">
              <w:t>Размещение объектов капитального строительства, предназначенных для оказания гражданам амбулаторно-поликлинической медицинской помощи</w:t>
            </w:r>
            <w:r w:rsidR="009C5AED">
              <w:t xml:space="preserve"> (</w:t>
            </w:r>
            <w:r w:rsidRPr="00044462">
              <w:t>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</w:tc>
        <w:tc>
          <w:tcPr>
            <w:tcW w:w="0" w:type="auto"/>
            <w:shd w:val="clear" w:color="auto" w:fill="FFFFFF"/>
          </w:tcPr>
          <w:p w14:paraId="3B84B4A4" w14:textId="77777777" w:rsidR="001835E5" w:rsidRPr="00044462" w:rsidRDefault="001835E5" w:rsidP="00367BC5">
            <w:pPr>
              <w:pStyle w:val="afa"/>
            </w:pPr>
            <w:r w:rsidRPr="00044462">
              <w:t>3.4.1</w:t>
            </w:r>
          </w:p>
        </w:tc>
      </w:tr>
      <w:tr w:rsidR="001835E5" w:rsidRPr="00044462" w14:paraId="52A8AEB1" w14:textId="77777777" w:rsidTr="00367BC5">
        <w:trPr>
          <w:cantSplit/>
          <w:trHeight w:val="20"/>
        </w:trPr>
        <w:tc>
          <w:tcPr>
            <w:tcW w:w="0" w:type="auto"/>
            <w:shd w:val="clear" w:color="auto" w:fill="FFFFFF"/>
          </w:tcPr>
          <w:p w14:paraId="046379C8" w14:textId="77777777" w:rsidR="001835E5" w:rsidRDefault="001835E5" w:rsidP="00367BC5">
            <w:pPr>
              <w:pStyle w:val="afa"/>
            </w:pPr>
            <w:r>
              <w:t>8</w:t>
            </w:r>
          </w:p>
        </w:tc>
        <w:tc>
          <w:tcPr>
            <w:tcW w:w="2375" w:type="dxa"/>
            <w:shd w:val="clear" w:color="auto" w:fill="FFFFFF"/>
          </w:tcPr>
          <w:p w14:paraId="7743A660" w14:textId="77777777" w:rsidR="001835E5" w:rsidRPr="00044462" w:rsidRDefault="001835E5" w:rsidP="00367BC5">
            <w:pPr>
              <w:pStyle w:val="afa"/>
            </w:pPr>
            <w:r w:rsidRPr="00044462">
              <w:t>Стационарное медицинское обслуживание</w:t>
            </w:r>
          </w:p>
        </w:tc>
        <w:tc>
          <w:tcPr>
            <w:tcW w:w="6439" w:type="dxa"/>
            <w:shd w:val="clear" w:color="auto" w:fill="FFFFFF"/>
          </w:tcPr>
          <w:p w14:paraId="79529DF8" w14:textId="63CFDE3B" w:rsidR="001835E5" w:rsidRPr="00044462" w:rsidRDefault="001835E5" w:rsidP="00367BC5">
            <w:pPr>
              <w:pStyle w:val="afa"/>
            </w:pPr>
            <w:r w:rsidRPr="00044462">
              <w:t>Размещение объектов капитального строительства, предназначенных для оказания гражданам медицинской помощи в стационарах</w:t>
            </w:r>
            <w:r w:rsidR="009C5AED">
              <w:t xml:space="preserve"> (</w:t>
            </w:r>
            <w:r w:rsidRPr="00044462">
              <w:t>больницы, родильные дома, диспансеры, научно-медицинские учреждения и прочие объекты, обеспечивающие оказание услуги по лечению в стационаре);</w:t>
            </w:r>
          </w:p>
          <w:p w14:paraId="71831EEA" w14:textId="77777777" w:rsidR="001835E5" w:rsidRPr="00044462" w:rsidRDefault="001835E5" w:rsidP="00367BC5">
            <w:pPr>
              <w:pStyle w:val="afa"/>
            </w:pPr>
            <w:r w:rsidRPr="00044462">
              <w:t>размещение станций скорой помощи;</w:t>
            </w:r>
          </w:p>
          <w:p w14:paraId="4E45DF88" w14:textId="77777777" w:rsidR="001835E5" w:rsidRPr="00044462" w:rsidRDefault="001835E5" w:rsidP="00367BC5">
            <w:pPr>
              <w:pStyle w:val="afa"/>
            </w:pPr>
            <w:r w:rsidRPr="00044462">
              <w:t>размещение площадок санитарной авиации</w:t>
            </w:r>
          </w:p>
        </w:tc>
        <w:tc>
          <w:tcPr>
            <w:tcW w:w="0" w:type="auto"/>
            <w:shd w:val="clear" w:color="auto" w:fill="FFFFFF"/>
          </w:tcPr>
          <w:p w14:paraId="699D4D3B" w14:textId="77777777" w:rsidR="001835E5" w:rsidRPr="00044462" w:rsidRDefault="001835E5" w:rsidP="00367BC5">
            <w:pPr>
              <w:pStyle w:val="afa"/>
            </w:pPr>
            <w:r w:rsidRPr="00044462">
              <w:t>3.4.2</w:t>
            </w:r>
          </w:p>
        </w:tc>
      </w:tr>
      <w:tr w:rsidR="001835E5" w:rsidRPr="00044462" w14:paraId="71B26B49" w14:textId="77777777" w:rsidTr="00367BC5">
        <w:trPr>
          <w:cantSplit/>
          <w:trHeight w:val="20"/>
        </w:trPr>
        <w:tc>
          <w:tcPr>
            <w:tcW w:w="0" w:type="auto"/>
            <w:shd w:val="clear" w:color="auto" w:fill="FFFFFF"/>
          </w:tcPr>
          <w:p w14:paraId="2C42A979" w14:textId="77777777" w:rsidR="001835E5" w:rsidRPr="00044462" w:rsidRDefault="001835E5" w:rsidP="00367BC5">
            <w:pPr>
              <w:pStyle w:val="afa"/>
            </w:pPr>
            <w:r>
              <w:t>9</w:t>
            </w:r>
          </w:p>
        </w:tc>
        <w:tc>
          <w:tcPr>
            <w:tcW w:w="2375" w:type="dxa"/>
            <w:shd w:val="clear" w:color="auto" w:fill="FFFFFF"/>
          </w:tcPr>
          <w:p w14:paraId="146C5363" w14:textId="77777777" w:rsidR="001835E5" w:rsidRPr="00044462" w:rsidRDefault="001835E5" w:rsidP="00367BC5">
            <w:pPr>
              <w:pStyle w:val="afa"/>
            </w:pPr>
            <w:r w:rsidRPr="00044462">
              <w:t>Образование и просвещение</w:t>
            </w:r>
          </w:p>
        </w:tc>
        <w:tc>
          <w:tcPr>
            <w:tcW w:w="6439" w:type="dxa"/>
            <w:shd w:val="clear" w:color="auto" w:fill="FFFFFF"/>
          </w:tcPr>
          <w:p w14:paraId="1AC7BAEF" w14:textId="26C08BE6" w:rsidR="001835E5" w:rsidRPr="00044462" w:rsidRDefault="001835E5" w:rsidP="00367BC5">
            <w:pPr>
              <w:pStyle w:val="afa"/>
            </w:pPr>
            <w:r w:rsidRPr="00044462">
              <w:t xml:space="preserve">Размещение объектов капитального строительства, предназначенных для воспитания, образования и просвещения. Содержание данного вида разрешенного использования включает в себя содержание видов разрешенного использования с </w:t>
            </w:r>
            <w:hyperlink w:anchor="sub_10351" w:history="1">
              <w:r w:rsidRPr="00044462">
                <w:rPr>
                  <w:rStyle w:val="af4"/>
                  <w:color w:val="auto"/>
                </w:rPr>
                <w:t>кодами 3.5.1 - 3.5.2</w:t>
              </w:r>
            </w:hyperlink>
            <w:r w:rsidR="009C5AED">
              <w:t xml:space="preserve"> (</w:t>
            </w:r>
            <w:r w:rsidRPr="00044462">
              <w:t>Дошкольное, начальное и среднее общее образование, среднее и высшее профессиональное образование)</w:t>
            </w:r>
          </w:p>
        </w:tc>
        <w:tc>
          <w:tcPr>
            <w:tcW w:w="0" w:type="auto"/>
            <w:shd w:val="clear" w:color="auto" w:fill="FFFFFF"/>
          </w:tcPr>
          <w:p w14:paraId="7B5B1E9D" w14:textId="77777777" w:rsidR="001835E5" w:rsidRPr="00044462" w:rsidRDefault="001835E5" w:rsidP="00367BC5">
            <w:pPr>
              <w:pStyle w:val="afa"/>
            </w:pPr>
            <w:r w:rsidRPr="00044462">
              <w:t>3.5</w:t>
            </w:r>
          </w:p>
        </w:tc>
      </w:tr>
      <w:tr w:rsidR="001835E5" w:rsidRPr="00044462" w14:paraId="13C43E8F" w14:textId="77777777" w:rsidTr="00367BC5">
        <w:trPr>
          <w:cantSplit/>
          <w:trHeight w:val="20"/>
        </w:trPr>
        <w:tc>
          <w:tcPr>
            <w:tcW w:w="0" w:type="auto"/>
            <w:shd w:val="clear" w:color="auto" w:fill="FFFFFF"/>
          </w:tcPr>
          <w:p w14:paraId="64CAD244" w14:textId="77777777" w:rsidR="001835E5" w:rsidRPr="00044462" w:rsidRDefault="001835E5" w:rsidP="00367BC5">
            <w:pPr>
              <w:pStyle w:val="afa"/>
            </w:pPr>
            <w:r>
              <w:t>10</w:t>
            </w:r>
          </w:p>
        </w:tc>
        <w:tc>
          <w:tcPr>
            <w:tcW w:w="2375" w:type="dxa"/>
            <w:shd w:val="clear" w:color="auto" w:fill="FFFFFF"/>
          </w:tcPr>
          <w:p w14:paraId="53F1798E" w14:textId="77777777" w:rsidR="001835E5" w:rsidRPr="00044462" w:rsidRDefault="001835E5" w:rsidP="00367BC5">
            <w:pPr>
              <w:pStyle w:val="afa"/>
              <w:rPr>
                <w:rFonts w:eastAsiaTheme="minorEastAsia"/>
              </w:rPr>
            </w:pPr>
            <w:r w:rsidRPr="00044462">
              <w:rPr>
                <w:rFonts w:eastAsiaTheme="minorEastAsia"/>
              </w:rPr>
              <w:t>Культурное развитие</w:t>
            </w:r>
          </w:p>
        </w:tc>
        <w:tc>
          <w:tcPr>
            <w:tcW w:w="6439" w:type="dxa"/>
            <w:shd w:val="clear" w:color="auto" w:fill="FFFFFF"/>
          </w:tcPr>
          <w:p w14:paraId="71D12A47" w14:textId="4633517F" w:rsidR="001835E5" w:rsidRPr="00044462" w:rsidRDefault="001835E5" w:rsidP="00367BC5">
            <w:pPr>
              <w:pStyle w:val="afa"/>
              <w:rPr>
                <w:rFonts w:eastAsiaTheme="minorEastAsia"/>
              </w:rPr>
            </w:pPr>
            <w:r w:rsidRPr="00044462">
              <w:rPr>
                <w:rFonts w:eastAsiaTheme="minorEastAsia"/>
              </w:rPr>
              <w:t xml:space="preserve">Размещение зданий и сооружений, предназначенных для размещения объектов культуры. Содержание данного вида разрешенного использования включает в себя содержание видов разрешенного использования с </w:t>
            </w:r>
            <w:hyperlink w:anchor="sub_1361" w:history="1">
              <w:r w:rsidRPr="00044462">
                <w:rPr>
                  <w:rStyle w:val="af4"/>
                  <w:rFonts w:eastAsiaTheme="minorEastAsia"/>
                  <w:color w:val="auto"/>
                </w:rPr>
                <w:t>кодами 3.6.1-3.6.3</w:t>
              </w:r>
            </w:hyperlink>
            <w:r w:rsidR="009C5AED">
              <w:rPr>
                <w:rFonts w:eastAsiaTheme="minorEastAsia"/>
              </w:rPr>
              <w:t xml:space="preserve"> (</w:t>
            </w:r>
            <w:r w:rsidRPr="00044462">
              <w:rPr>
                <w:rFonts w:eastAsiaTheme="minorEastAsia"/>
              </w:rPr>
              <w:t>объекты культурно-досуговой деятельности, парки культуры и отдыха, цирки и зверинцы)</w:t>
            </w:r>
          </w:p>
        </w:tc>
        <w:tc>
          <w:tcPr>
            <w:tcW w:w="0" w:type="auto"/>
            <w:shd w:val="clear" w:color="auto" w:fill="FFFFFF"/>
          </w:tcPr>
          <w:p w14:paraId="004FE301" w14:textId="77777777" w:rsidR="001835E5" w:rsidRPr="00044462" w:rsidRDefault="001835E5" w:rsidP="00367BC5">
            <w:pPr>
              <w:pStyle w:val="afa"/>
              <w:rPr>
                <w:rFonts w:eastAsiaTheme="minorEastAsia"/>
              </w:rPr>
            </w:pPr>
            <w:r w:rsidRPr="00044462">
              <w:rPr>
                <w:rFonts w:eastAsiaTheme="minorEastAsia"/>
              </w:rPr>
              <w:t>3.6</w:t>
            </w:r>
          </w:p>
        </w:tc>
      </w:tr>
      <w:tr w:rsidR="001835E5" w:rsidRPr="00044462" w14:paraId="511D983A" w14:textId="77777777" w:rsidTr="00367BC5">
        <w:trPr>
          <w:cantSplit/>
          <w:trHeight w:val="20"/>
        </w:trPr>
        <w:tc>
          <w:tcPr>
            <w:tcW w:w="0" w:type="auto"/>
            <w:shd w:val="clear" w:color="auto" w:fill="FFFFFF"/>
          </w:tcPr>
          <w:p w14:paraId="6AA0B955" w14:textId="77777777" w:rsidR="001835E5" w:rsidRPr="00044462" w:rsidRDefault="001835E5" w:rsidP="00367BC5">
            <w:pPr>
              <w:pStyle w:val="afa"/>
            </w:pPr>
            <w:r>
              <w:t>11</w:t>
            </w:r>
          </w:p>
        </w:tc>
        <w:tc>
          <w:tcPr>
            <w:tcW w:w="2375" w:type="dxa"/>
            <w:shd w:val="clear" w:color="auto" w:fill="FFFFFF"/>
          </w:tcPr>
          <w:p w14:paraId="32F2E1BB" w14:textId="77777777" w:rsidR="001835E5" w:rsidRPr="00044462" w:rsidRDefault="001835E5" w:rsidP="00367BC5">
            <w:pPr>
              <w:pStyle w:val="afa"/>
            </w:pPr>
            <w:r w:rsidRPr="00044462">
              <w:t>Объекты культурно-досуговой деятельности</w:t>
            </w:r>
          </w:p>
        </w:tc>
        <w:tc>
          <w:tcPr>
            <w:tcW w:w="6439" w:type="dxa"/>
            <w:shd w:val="clear" w:color="auto" w:fill="FFFFFF"/>
          </w:tcPr>
          <w:p w14:paraId="2ACA858C" w14:textId="77777777" w:rsidR="001835E5" w:rsidRPr="00044462" w:rsidRDefault="001835E5" w:rsidP="00367BC5">
            <w:pPr>
              <w:pStyle w:val="afa"/>
            </w:pPr>
            <w:r w:rsidRPr="00044462">
              <w:t>Размещение зданий, предназначенных для размещения музеев, выставочных залов, художественных галерей, домов культуры, библиотек, кинотеатров и кинозалов, театров, филармоний, концертных залов, планетариев</w:t>
            </w:r>
          </w:p>
        </w:tc>
        <w:tc>
          <w:tcPr>
            <w:tcW w:w="0" w:type="auto"/>
            <w:shd w:val="clear" w:color="auto" w:fill="FFFFFF"/>
          </w:tcPr>
          <w:p w14:paraId="367211B2" w14:textId="77777777" w:rsidR="001835E5" w:rsidRPr="00044462" w:rsidRDefault="001835E5" w:rsidP="00367BC5">
            <w:pPr>
              <w:pStyle w:val="afa"/>
            </w:pPr>
            <w:r w:rsidRPr="00044462">
              <w:t>3.6.1</w:t>
            </w:r>
          </w:p>
        </w:tc>
      </w:tr>
      <w:tr w:rsidR="001835E5" w:rsidRPr="00044462" w14:paraId="053B2761" w14:textId="77777777" w:rsidTr="00367BC5">
        <w:trPr>
          <w:cantSplit/>
          <w:trHeight w:val="20"/>
        </w:trPr>
        <w:tc>
          <w:tcPr>
            <w:tcW w:w="0" w:type="auto"/>
            <w:shd w:val="clear" w:color="auto" w:fill="FFFFFF"/>
          </w:tcPr>
          <w:p w14:paraId="7765DC9B" w14:textId="77777777" w:rsidR="001835E5" w:rsidRPr="00044462" w:rsidRDefault="001835E5" w:rsidP="00367BC5">
            <w:pPr>
              <w:pStyle w:val="afa"/>
            </w:pPr>
            <w:r>
              <w:t>12</w:t>
            </w:r>
          </w:p>
        </w:tc>
        <w:tc>
          <w:tcPr>
            <w:tcW w:w="2375" w:type="dxa"/>
            <w:shd w:val="clear" w:color="auto" w:fill="FFFFFF"/>
          </w:tcPr>
          <w:p w14:paraId="19CD29F6" w14:textId="77777777" w:rsidR="001835E5" w:rsidRPr="00044462" w:rsidRDefault="001835E5" w:rsidP="00367BC5">
            <w:pPr>
              <w:pStyle w:val="afa"/>
              <w:rPr>
                <w:rFonts w:eastAsiaTheme="minorEastAsia"/>
              </w:rPr>
            </w:pPr>
            <w:r w:rsidRPr="00044462">
              <w:rPr>
                <w:rFonts w:eastAsiaTheme="minorEastAsia"/>
              </w:rPr>
              <w:t>Религиозное использование</w:t>
            </w:r>
          </w:p>
        </w:tc>
        <w:tc>
          <w:tcPr>
            <w:tcW w:w="6439" w:type="dxa"/>
            <w:shd w:val="clear" w:color="auto" w:fill="FFFFFF"/>
          </w:tcPr>
          <w:p w14:paraId="6ECF7B63" w14:textId="2404DECF" w:rsidR="001835E5" w:rsidRPr="00044462" w:rsidRDefault="001835E5" w:rsidP="00367BC5">
            <w:pPr>
              <w:pStyle w:val="afa"/>
              <w:rPr>
                <w:rFonts w:eastAsiaTheme="minorEastAsia"/>
              </w:rPr>
            </w:pPr>
            <w:r w:rsidRPr="00044462">
              <w:rPr>
                <w:rFonts w:eastAsiaTheme="minorEastAsia"/>
              </w:rPr>
              <w:t xml:space="preserve">Размещение зданий и сооружений религиозного использования. Содержание данного вида разрешенного использования включает в себя содержание видов разрешенного использования с </w:t>
            </w:r>
            <w:hyperlink w:anchor="sub_1371" w:history="1">
              <w:r w:rsidRPr="00044462">
                <w:rPr>
                  <w:rStyle w:val="af4"/>
                  <w:rFonts w:eastAsiaTheme="minorEastAsia"/>
                  <w:color w:val="auto"/>
                </w:rPr>
                <w:t>кодами 3.7.1-3.7.2</w:t>
              </w:r>
            </w:hyperlink>
            <w:r w:rsidR="009C5AED">
              <w:t xml:space="preserve"> (</w:t>
            </w:r>
            <w:r w:rsidRPr="00044462">
              <w:rPr>
                <w:rFonts w:eastAsiaTheme="minorEastAsia"/>
              </w:rPr>
              <w:t>осуществление религиозных обрядов, религиозное управление и образование)</w:t>
            </w:r>
          </w:p>
        </w:tc>
        <w:tc>
          <w:tcPr>
            <w:tcW w:w="0" w:type="auto"/>
            <w:shd w:val="clear" w:color="auto" w:fill="FFFFFF"/>
          </w:tcPr>
          <w:p w14:paraId="28BD6792" w14:textId="77777777" w:rsidR="001835E5" w:rsidRPr="00044462" w:rsidRDefault="001835E5" w:rsidP="00367BC5">
            <w:pPr>
              <w:pStyle w:val="afa"/>
              <w:rPr>
                <w:rFonts w:eastAsiaTheme="minorEastAsia"/>
              </w:rPr>
            </w:pPr>
            <w:r w:rsidRPr="00044462">
              <w:rPr>
                <w:rFonts w:eastAsiaTheme="minorEastAsia"/>
              </w:rPr>
              <w:t>3.7</w:t>
            </w:r>
          </w:p>
        </w:tc>
      </w:tr>
      <w:tr w:rsidR="001835E5" w:rsidRPr="00044462" w14:paraId="2CDA7C70" w14:textId="77777777" w:rsidTr="00367BC5">
        <w:trPr>
          <w:cantSplit/>
          <w:trHeight w:val="20"/>
        </w:trPr>
        <w:tc>
          <w:tcPr>
            <w:tcW w:w="0" w:type="auto"/>
            <w:shd w:val="clear" w:color="auto" w:fill="FFFFFF"/>
          </w:tcPr>
          <w:p w14:paraId="496277D3" w14:textId="77777777" w:rsidR="001835E5" w:rsidRPr="00044462" w:rsidRDefault="001835E5" w:rsidP="00367BC5">
            <w:pPr>
              <w:pStyle w:val="afa"/>
            </w:pPr>
            <w:r>
              <w:lastRenderedPageBreak/>
              <w:t>13</w:t>
            </w:r>
          </w:p>
        </w:tc>
        <w:tc>
          <w:tcPr>
            <w:tcW w:w="2375" w:type="dxa"/>
            <w:shd w:val="clear" w:color="auto" w:fill="FFFFFF"/>
          </w:tcPr>
          <w:p w14:paraId="619BAD58" w14:textId="77777777" w:rsidR="001835E5" w:rsidRPr="00044462" w:rsidRDefault="001835E5" w:rsidP="00367BC5">
            <w:pPr>
              <w:pStyle w:val="afa"/>
            </w:pPr>
            <w:r w:rsidRPr="00044462">
              <w:t>Общественное управление</w:t>
            </w:r>
          </w:p>
        </w:tc>
        <w:tc>
          <w:tcPr>
            <w:tcW w:w="6439" w:type="dxa"/>
            <w:shd w:val="clear" w:color="auto" w:fill="FFFFFF"/>
          </w:tcPr>
          <w:p w14:paraId="2C56050D" w14:textId="7CEAD828" w:rsidR="001835E5" w:rsidRPr="00044462" w:rsidRDefault="001835E5" w:rsidP="00367BC5">
            <w:pPr>
              <w:pStyle w:val="afa"/>
            </w:pPr>
            <w:r w:rsidRPr="00044462">
              <w:t xml:space="preserve">Размещение зданий, предназначенных для размещения органов и организаций общественного управления. Содержание данного вида разрешенного использования включает в себя содержание видов разрешенного использования с </w:t>
            </w:r>
            <w:hyperlink w:anchor="sub_1381" w:history="1">
              <w:r w:rsidRPr="00044462">
                <w:rPr>
                  <w:rStyle w:val="af4"/>
                  <w:color w:val="auto"/>
                </w:rPr>
                <w:t>кодами 3.8.1-3.8.2</w:t>
              </w:r>
            </w:hyperlink>
            <w:r w:rsidR="009C5AED">
              <w:t xml:space="preserve"> (</w:t>
            </w:r>
            <w:r w:rsidRPr="00044462">
              <w:t>государственное управление, представительская деятельность)</w:t>
            </w:r>
          </w:p>
        </w:tc>
        <w:tc>
          <w:tcPr>
            <w:tcW w:w="0" w:type="auto"/>
            <w:shd w:val="clear" w:color="auto" w:fill="FFFFFF"/>
          </w:tcPr>
          <w:p w14:paraId="7B0C95C4" w14:textId="77777777" w:rsidR="001835E5" w:rsidRPr="00044462" w:rsidRDefault="001835E5" w:rsidP="00367BC5">
            <w:pPr>
              <w:pStyle w:val="afa"/>
            </w:pPr>
            <w:r w:rsidRPr="00044462">
              <w:t>3.8</w:t>
            </w:r>
          </w:p>
        </w:tc>
      </w:tr>
      <w:tr w:rsidR="001835E5" w:rsidRPr="00044462" w14:paraId="4106D007" w14:textId="77777777" w:rsidTr="00367BC5">
        <w:trPr>
          <w:cantSplit/>
          <w:trHeight w:val="20"/>
        </w:trPr>
        <w:tc>
          <w:tcPr>
            <w:tcW w:w="0" w:type="auto"/>
            <w:shd w:val="clear" w:color="auto" w:fill="FFFFFF"/>
          </w:tcPr>
          <w:p w14:paraId="54E48E75" w14:textId="77777777" w:rsidR="001835E5" w:rsidRPr="00044462" w:rsidRDefault="001835E5" w:rsidP="00367BC5">
            <w:pPr>
              <w:pStyle w:val="afa"/>
            </w:pPr>
            <w:r>
              <w:t>14</w:t>
            </w:r>
          </w:p>
        </w:tc>
        <w:tc>
          <w:tcPr>
            <w:tcW w:w="2375" w:type="dxa"/>
            <w:shd w:val="clear" w:color="auto" w:fill="FFFFFF"/>
          </w:tcPr>
          <w:p w14:paraId="5F39FA11" w14:textId="77777777" w:rsidR="001835E5" w:rsidRPr="00044462" w:rsidRDefault="001835E5" w:rsidP="00367BC5">
            <w:pPr>
              <w:pStyle w:val="afa"/>
            </w:pPr>
            <w:r w:rsidRPr="00044462">
              <w:t>Рынки</w:t>
            </w:r>
          </w:p>
        </w:tc>
        <w:tc>
          <w:tcPr>
            <w:tcW w:w="6439" w:type="dxa"/>
            <w:shd w:val="clear" w:color="auto" w:fill="FFFFFF"/>
          </w:tcPr>
          <w:p w14:paraId="4E3B36AA" w14:textId="6170B287" w:rsidR="001835E5" w:rsidRPr="00044462" w:rsidRDefault="001835E5" w:rsidP="00367BC5">
            <w:pPr>
              <w:pStyle w:val="afa"/>
            </w:pPr>
            <w:r w:rsidRPr="00044462">
              <w:t>Размещение объектов капитального строительства, сооружений, предназначенных для организации постоянной или временной торговли</w:t>
            </w:r>
            <w:r w:rsidR="009C5AED">
              <w:t xml:space="preserve"> (</w:t>
            </w:r>
            <w:r w:rsidRPr="00044462">
              <w:t>ярмарка, рынок, базар), с учетом того, что каждое из торговых мест не располагает торговой площадью более 200 кв. м;</w:t>
            </w:r>
          </w:p>
          <w:p w14:paraId="50AD0574" w14:textId="62E84C12" w:rsidR="001835E5" w:rsidRPr="00044462" w:rsidRDefault="001835E5" w:rsidP="00367BC5">
            <w:pPr>
              <w:pStyle w:val="afa"/>
            </w:pPr>
            <w:r w:rsidRPr="00044462">
              <w:t>размещение гаражей и</w:t>
            </w:r>
            <w:r w:rsidR="009C5AED">
              <w:t xml:space="preserve"> (</w:t>
            </w:r>
            <w:r w:rsidRPr="00044462">
              <w:t>или) стоянок для автомобилей сотрудников и посетителей рынка</w:t>
            </w:r>
          </w:p>
        </w:tc>
        <w:tc>
          <w:tcPr>
            <w:tcW w:w="0" w:type="auto"/>
            <w:shd w:val="clear" w:color="auto" w:fill="FFFFFF"/>
          </w:tcPr>
          <w:p w14:paraId="18B709FC" w14:textId="77777777" w:rsidR="001835E5" w:rsidRPr="00044462" w:rsidRDefault="001835E5" w:rsidP="00367BC5">
            <w:pPr>
              <w:pStyle w:val="afa"/>
            </w:pPr>
            <w:r w:rsidRPr="00044462">
              <w:t>4.3</w:t>
            </w:r>
          </w:p>
        </w:tc>
      </w:tr>
      <w:tr w:rsidR="001835E5" w:rsidRPr="00044462" w14:paraId="57683694" w14:textId="77777777" w:rsidTr="00367BC5">
        <w:trPr>
          <w:cantSplit/>
          <w:trHeight w:val="20"/>
        </w:trPr>
        <w:tc>
          <w:tcPr>
            <w:tcW w:w="0" w:type="auto"/>
            <w:shd w:val="clear" w:color="auto" w:fill="FFFFFF"/>
          </w:tcPr>
          <w:p w14:paraId="3D678152" w14:textId="77777777" w:rsidR="001835E5" w:rsidRPr="00044462" w:rsidRDefault="001835E5" w:rsidP="00367BC5">
            <w:pPr>
              <w:pStyle w:val="afa"/>
            </w:pPr>
            <w:r>
              <w:t>15</w:t>
            </w:r>
          </w:p>
        </w:tc>
        <w:tc>
          <w:tcPr>
            <w:tcW w:w="2375" w:type="dxa"/>
            <w:shd w:val="clear" w:color="auto" w:fill="FFFFFF"/>
          </w:tcPr>
          <w:p w14:paraId="46D90C64" w14:textId="77777777" w:rsidR="001835E5" w:rsidRPr="00044462" w:rsidRDefault="001835E5" w:rsidP="00367BC5">
            <w:pPr>
              <w:pStyle w:val="afa"/>
            </w:pPr>
            <w:r w:rsidRPr="00044462">
              <w:t>Магазины</w:t>
            </w:r>
          </w:p>
        </w:tc>
        <w:tc>
          <w:tcPr>
            <w:tcW w:w="6439" w:type="dxa"/>
            <w:shd w:val="clear" w:color="auto" w:fill="FFFFFF"/>
          </w:tcPr>
          <w:p w14:paraId="0FBD3DDC" w14:textId="77777777" w:rsidR="001835E5" w:rsidRPr="00044462" w:rsidRDefault="001835E5" w:rsidP="00367BC5">
            <w:pPr>
              <w:pStyle w:val="afa"/>
            </w:pPr>
            <w:r w:rsidRPr="00044462"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0" w:type="auto"/>
            <w:shd w:val="clear" w:color="auto" w:fill="FFFFFF"/>
          </w:tcPr>
          <w:p w14:paraId="69FAD91E" w14:textId="77777777" w:rsidR="001835E5" w:rsidRPr="00044462" w:rsidRDefault="001835E5" w:rsidP="00367BC5">
            <w:pPr>
              <w:pStyle w:val="afa"/>
            </w:pPr>
            <w:r w:rsidRPr="00044462">
              <w:t>4.4</w:t>
            </w:r>
          </w:p>
        </w:tc>
      </w:tr>
      <w:tr w:rsidR="001835E5" w:rsidRPr="00044462" w14:paraId="3CFDEFF1" w14:textId="77777777" w:rsidTr="00367BC5">
        <w:trPr>
          <w:cantSplit/>
          <w:trHeight w:val="20"/>
        </w:trPr>
        <w:tc>
          <w:tcPr>
            <w:tcW w:w="0" w:type="auto"/>
            <w:shd w:val="clear" w:color="auto" w:fill="FFFFFF"/>
          </w:tcPr>
          <w:p w14:paraId="5402AE12" w14:textId="77777777" w:rsidR="001835E5" w:rsidRPr="00044462" w:rsidRDefault="001835E5" w:rsidP="00367BC5">
            <w:pPr>
              <w:pStyle w:val="afa"/>
            </w:pPr>
            <w:r>
              <w:t>16</w:t>
            </w:r>
          </w:p>
        </w:tc>
        <w:tc>
          <w:tcPr>
            <w:tcW w:w="2375" w:type="dxa"/>
            <w:shd w:val="clear" w:color="auto" w:fill="FFFFFF"/>
          </w:tcPr>
          <w:p w14:paraId="05DCCE5F" w14:textId="77777777" w:rsidR="001835E5" w:rsidRPr="00044462" w:rsidRDefault="001835E5" w:rsidP="00367BC5">
            <w:pPr>
              <w:pStyle w:val="afa"/>
            </w:pPr>
            <w:r w:rsidRPr="00044462">
              <w:t>Банковская и страховая деятельность</w:t>
            </w:r>
          </w:p>
        </w:tc>
        <w:tc>
          <w:tcPr>
            <w:tcW w:w="6439" w:type="dxa"/>
            <w:shd w:val="clear" w:color="auto" w:fill="FFFFFF"/>
          </w:tcPr>
          <w:p w14:paraId="02E5C039" w14:textId="77777777" w:rsidR="001835E5" w:rsidRPr="00044462" w:rsidRDefault="001835E5" w:rsidP="00367BC5">
            <w:pPr>
              <w:pStyle w:val="afa"/>
            </w:pPr>
            <w:r w:rsidRPr="00044462">
              <w:t>Размещение объектов капитального строительства, предназначенных для размещения организаций, оказывающих банковские и страховые услуги</w:t>
            </w:r>
          </w:p>
        </w:tc>
        <w:tc>
          <w:tcPr>
            <w:tcW w:w="0" w:type="auto"/>
            <w:shd w:val="clear" w:color="auto" w:fill="FFFFFF"/>
          </w:tcPr>
          <w:p w14:paraId="430BF68A" w14:textId="77777777" w:rsidR="001835E5" w:rsidRPr="00044462" w:rsidRDefault="001835E5" w:rsidP="00367BC5">
            <w:pPr>
              <w:pStyle w:val="afa"/>
            </w:pPr>
            <w:r w:rsidRPr="00044462">
              <w:t>4.5</w:t>
            </w:r>
          </w:p>
        </w:tc>
      </w:tr>
      <w:tr w:rsidR="001835E5" w:rsidRPr="00044462" w14:paraId="4FD70B20" w14:textId="77777777" w:rsidTr="00367BC5">
        <w:trPr>
          <w:cantSplit/>
          <w:trHeight w:val="20"/>
        </w:trPr>
        <w:tc>
          <w:tcPr>
            <w:tcW w:w="0" w:type="auto"/>
            <w:shd w:val="clear" w:color="auto" w:fill="FFFFFF"/>
          </w:tcPr>
          <w:p w14:paraId="74EAB8EE" w14:textId="77777777" w:rsidR="001835E5" w:rsidRPr="00044462" w:rsidRDefault="001835E5" w:rsidP="00367BC5">
            <w:pPr>
              <w:pStyle w:val="afa"/>
            </w:pPr>
            <w:r>
              <w:t>17</w:t>
            </w:r>
          </w:p>
        </w:tc>
        <w:tc>
          <w:tcPr>
            <w:tcW w:w="2375" w:type="dxa"/>
            <w:shd w:val="clear" w:color="auto" w:fill="FFFFFF"/>
          </w:tcPr>
          <w:p w14:paraId="6BC56E21" w14:textId="77777777" w:rsidR="001835E5" w:rsidRPr="00044462" w:rsidRDefault="001835E5" w:rsidP="00367BC5">
            <w:pPr>
              <w:pStyle w:val="afa"/>
            </w:pPr>
            <w:r w:rsidRPr="00044462">
              <w:t>Общественное питание</w:t>
            </w:r>
          </w:p>
        </w:tc>
        <w:tc>
          <w:tcPr>
            <w:tcW w:w="6439" w:type="dxa"/>
            <w:shd w:val="clear" w:color="auto" w:fill="FFFFFF"/>
          </w:tcPr>
          <w:p w14:paraId="101EE8F1" w14:textId="20640539" w:rsidR="001835E5" w:rsidRPr="00044462" w:rsidRDefault="001835E5" w:rsidP="00367BC5">
            <w:pPr>
              <w:pStyle w:val="afa"/>
            </w:pPr>
            <w:r w:rsidRPr="00044462">
              <w:t>Размещение объектов капитального строительства в целях устройства мест общественного питания</w:t>
            </w:r>
            <w:r w:rsidR="009C5AED">
              <w:t xml:space="preserve"> (</w:t>
            </w:r>
            <w:r w:rsidRPr="00044462">
              <w:t>рестораны, кафе, столовые, закусочные, бары)</w:t>
            </w:r>
          </w:p>
        </w:tc>
        <w:tc>
          <w:tcPr>
            <w:tcW w:w="0" w:type="auto"/>
            <w:shd w:val="clear" w:color="auto" w:fill="FFFFFF"/>
          </w:tcPr>
          <w:p w14:paraId="0CDB3042" w14:textId="77777777" w:rsidR="001835E5" w:rsidRPr="00044462" w:rsidRDefault="001835E5" w:rsidP="00367BC5">
            <w:pPr>
              <w:pStyle w:val="afa"/>
            </w:pPr>
            <w:r w:rsidRPr="00044462">
              <w:t>4.6</w:t>
            </w:r>
          </w:p>
        </w:tc>
      </w:tr>
      <w:tr w:rsidR="001835E5" w:rsidRPr="00044462" w14:paraId="1151D9D0" w14:textId="77777777" w:rsidTr="00367BC5">
        <w:trPr>
          <w:cantSplit/>
          <w:trHeight w:val="20"/>
        </w:trPr>
        <w:tc>
          <w:tcPr>
            <w:tcW w:w="0" w:type="auto"/>
            <w:shd w:val="clear" w:color="auto" w:fill="FFFFFF"/>
          </w:tcPr>
          <w:p w14:paraId="07D2987B" w14:textId="77777777" w:rsidR="001835E5" w:rsidRPr="00044462" w:rsidRDefault="001835E5" w:rsidP="00367BC5">
            <w:pPr>
              <w:pStyle w:val="afa"/>
            </w:pPr>
            <w:r>
              <w:t>18</w:t>
            </w:r>
          </w:p>
        </w:tc>
        <w:tc>
          <w:tcPr>
            <w:tcW w:w="2375" w:type="dxa"/>
            <w:shd w:val="clear" w:color="auto" w:fill="FFFFFF"/>
          </w:tcPr>
          <w:p w14:paraId="35304F98" w14:textId="77777777" w:rsidR="001835E5" w:rsidRPr="00044462" w:rsidRDefault="001835E5" w:rsidP="00367BC5">
            <w:pPr>
              <w:pStyle w:val="afa"/>
            </w:pPr>
            <w:r w:rsidRPr="00044462">
              <w:t>Гостиничное обслуживание</w:t>
            </w:r>
          </w:p>
        </w:tc>
        <w:tc>
          <w:tcPr>
            <w:tcW w:w="6439" w:type="dxa"/>
            <w:shd w:val="clear" w:color="auto" w:fill="FFFFFF"/>
          </w:tcPr>
          <w:p w14:paraId="196A5ACE" w14:textId="77777777" w:rsidR="001835E5" w:rsidRPr="00044462" w:rsidRDefault="001835E5" w:rsidP="00367BC5">
            <w:pPr>
              <w:pStyle w:val="afa"/>
            </w:pPr>
            <w:r w:rsidRPr="00044462">
              <w:t>Размещение гостиниц, а также иных зданий, используемых с целью извлечения предпринимательской выгоды из предоставления жилого помещения для временного проживания в них</w:t>
            </w:r>
          </w:p>
        </w:tc>
        <w:tc>
          <w:tcPr>
            <w:tcW w:w="0" w:type="auto"/>
            <w:shd w:val="clear" w:color="auto" w:fill="FFFFFF"/>
          </w:tcPr>
          <w:p w14:paraId="202A497C" w14:textId="77777777" w:rsidR="001835E5" w:rsidRPr="00044462" w:rsidRDefault="001835E5" w:rsidP="00367BC5">
            <w:pPr>
              <w:pStyle w:val="afa"/>
            </w:pPr>
            <w:r w:rsidRPr="00044462">
              <w:t>4.7</w:t>
            </w:r>
          </w:p>
        </w:tc>
      </w:tr>
      <w:tr w:rsidR="001835E5" w:rsidRPr="00044462" w14:paraId="119C7EB8" w14:textId="77777777" w:rsidTr="00367BC5">
        <w:trPr>
          <w:cantSplit/>
          <w:trHeight w:val="20"/>
        </w:trPr>
        <w:tc>
          <w:tcPr>
            <w:tcW w:w="0" w:type="auto"/>
            <w:shd w:val="clear" w:color="auto" w:fill="FFFFFF"/>
          </w:tcPr>
          <w:p w14:paraId="0C1DCA25" w14:textId="77777777" w:rsidR="001835E5" w:rsidRPr="00044462" w:rsidRDefault="001835E5" w:rsidP="00367BC5">
            <w:pPr>
              <w:pStyle w:val="afa"/>
            </w:pPr>
            <w:r>
              <w:t>19</w:t>
            </w:r>
          </w:p>
        </w:tc>
        <w:tc>
          <w:tcPr>
            <w:tcW w:w="2375" w:type="dxa"/>
            <w:shd w:val="clear" w:color="auto" w:fill="FFFFFF"/>
          </w:tcPr>
          <w:p w14:paraId="6DE0AF27" w14:textId="77777777" w:rsidR="001835E5" w:rsidRPr="00044462" w:rsidRDefault="001835E5" w:rsidP="00367BC5">
            <w:pPr>
              <w:pStyle w:val="afa"/>
            </w:pPr>
            <w:r w:rsidRPr="00044462">
              <w:t>Обеспечение спортивно-зрелищных мероприятий</w:t>
            </w:r>
          </w:p>
        </w:tc>
        <w:tc>
          <w:tcPr>
            <w:tcW w:w="6439" w:type="dxa"/>
            <w:shd w:val="clear" w:color="auto" w:fill="FFFFFF"/>
          </w:tcPr>
          <w:p w14:paraId="5FAC5078" w14:textId="1E853E37" w:rsidR="001835E5" w:rsidRPr="00044462" w:rsidRDefault="001835E5" w:rsidP="00367BC5">
            <w:pPr>
              <w:pStyle w:val="afa"/>
            </w:pPr>
            <w:r w:rsidRPr="00044462">
              <w:t>Размещение спортивно-зрелищных зданий и сооружений, имеющих специальные места для зрителей от 500 мест</w:t>
            </w:r>
            <w:r w:rsidR="009C5AED">
              <w:t xml:space="preserve"> (</w:t>
            </w:r>
            <w:r w:rsidRPr="00044462">
              <w:t>стадионов, дворцов спорта, ледовых дворцов, ипподромов)</w:t>
            </w:r>
          </w:p>
        </w:tc>
        <w:tc>
          <w:tcPr>
            <w:tcW w:w="0" w:type="auto"/>
            <w:shd w:val="clear" w:color="auto" w:fill="FFFFFF"/>
          </w:tcPr>
          <w:p w14:paraId="7097FB9C" w14:textId="77777777" w:rsidR="001835E5" w:rsidRPr="00044462" w:rsidRDefault="001835E5" w:rsidP="00367BC5">
            <w:pPr>
              <w:pStyle w:val="afa"/>
            </w:pPr>
            <w:r w:rsidRPr="00044462">
              <w:t>5.1.1</w:t>
            </w:r>
          </w:p>
        </w:tc>
      </w:tr>
      <w:tr w:rsidR="001835E5" w:rsidRPr="00044462" w14:paraId="18FD7C8C" w14:textId="77777777" w:rsidTr="00367BC5">
        <w:trPr>
          <w:cantSplit/>
          <w:trHeight w:val="20"/>
        </w:trPr>
        <w:tc>
          <w:tcPr>
            <w:tcW w:w="0" w:type="auto"/>
            <w:shd w:val="clear" w:color="auto" w:fill="FFFFFF"/>
          </w:tcPr>
          <w:p w14:paraId="3BB613D0" w14:textId="77777777" w:rsidR="001835E5" w:rsidRPr="00044462" w:rsidRDefault="001835E5" w:rsidP="00367BC5">
            <w:pPr>
              <w:pStyle w:val="afa"/>
            </w:pPr>
            <w:r>
              <w:t>20</w:t>
            </w:r>
          </w:p>
        </w:tc>
        <w:tc>
          <w:tcPr>
            <w:tcW w:w="2375" w:type="dxa"/>
            <w:shd w:val="clear" w:color="auto" w:fill="FFFFFF"/>
          </w:tcPr>
          <w:p w14:paraId="5322EA87" w14:textId="77777777" w:rsidR="001835E5" w:rsidRPr="00044462" w:rsidRDefault="001835E5" w:rsidP="00367BC5">
            <w:pPr>
              <w:pStyle w:val="afa"/>
            </w:pPr>
            <w:r w:rsidRPr="00044462">
              <w:t>Обеспечение занятий спортом в помещениях</w:t>
            </w:r>
          </w:p>
        </w:tc>
        <w:tc>
          <w:tcPr>
            <w:tcW w:w="6439" w:type="dxa"/>
            <w:shd w:val="clear" w:color="auto" w:fill="FFFFFF"/>
          </w:tcPr>
          <w:p w14:paraId="7D8C2052" w14:textId="77777777" w:rsidR="001835E5" w:rsidRPr="00044462" w:rsidRDefault="001835E5" w:rsidP="00367BC5">
            <w:pPr>
              <w:pStyle w:val="afa"/>
            </w:pPr>
            <w:r w:rsidRPr="00044462">
              <w:t>Размещение спортивных клубов, спортивных залов, бассейнов, физкультурно-оздоровительных комплексов в зданиях и сооружениях</w:t>
            </w:r>
          </w:p>
        </w:tc>
        <w:tc>
          <w:tcPr>
            <w:tcW w:w="0" w:type="auto"/>
            <w:shd w:val="clear" w:color="auto" w:fill="FFFFFF"/>
          </w:tcPr>
          <w:p w14:paraId="03C0DD7B" w14:textId="77777777" w:rsidR="001835E5" w:rsidRPr="00044462" w:rsidRDefault="001835E5" w:rsidP="00367BC5">
            <w:pPr>
              <w:pStyle w:val="afa"/>
            </w:pPr>
            <w:r w:rsidRPr="00044462">
              <w:t>5.1.2</w:t>
            </w:r>
          </w:p>
        </w:tc>
      </w:tr>
      <w:tr w:rsidR="001835E5" w:rsidRPr="00044462" w14:paraId="7634E841" w14:textId="77777777" w:rsidTr="00367BC5">
        <w:trPr>
          <w:cantSplit/>
          <w:trHeight w:val="20"/>
        </w:trPr>
        <w:tc>
          <w:tcPr>
            <w:tcW w:w="0" w:type="auto"/>
            <w:shd w:val="clear" w:color="auto" w:fill="FFFFFF"/>
          </w:tcPr>
          <w:p w14:paraId="4F9FB790" w14:textId="77777777" w:rsidR="001835E5" w:rsidRPr="00044462" w:rsidRDefault="001835E5" w:rsidP="00367BC5">
            <w:pPr>
              <w:pStyle w:val="afa"/>
            </w:pPr>
            <w:r>
              <w:t>21</w:t>
            </w:r>
          </w:p>
        </w:tc>
        <w:tc>
          <w:tcPr>
            <w:tcW w:w="2375" w:type="dxa"/>
            <w:shd w:val="clear" w:color="auto" w:fill="FFFFFF"/>
          </w:tcPr>
          <w:p w14:paraId="3D51EBB3" w14:textId="77777777" w:rsidR="001835E5" w:rsidRPr="00044462" w:rsidRDefault="001835E5" w:rsidP="00367BC5">
            <w:pPr>
              <w:pStyle w:val="afa"/>
            </w:pPr>
            <w:r w:rsidRPr="00044462">
              <w:t>Площадки для занятий спортом</w:t>
            </w:r>
          </w:p>
        </w:tc>
        <w:tc>
          <w:tcPr>
            <w:tcW w:w="6439" w:type="dxa"/>
            <w:shd w:val="clear" w:color="auto" w:fill="FFFFFF"/>
          </w:tcPr>
          <w:p w14:paraId="0ACC0A72" w14:textId="29C03D2E" w:rsidR="001835E5" w:rsidRPr="00044462" w:rsidRDefault="001835E5" w:rsidP="00367BC5">
            <w:pPr>
              <w:pStyle w:val="afa"/>
            </w:pPr>
            <w:r w:rsidRPr="00044462">
              <w:t>Размещение площадок для занятия спортом и физкультурой на открытом воздухе</w:t>
            </w:r>
            <w:r w:rsidR="009C5AED">
              <w:t xml:space="preserve"> (</w:t>
            </w:r>
            <w:r w:rsidRPr="00044462">
              <w:t>физкультурные площадки, беговые дорожки, поля для спортивной игры)</w:t>
            </w:r>
          </w:p>
        </w:tc>
        <w:tc>
          <w:tcPr>
            <w:tcW w:w="0" w:type="auto"/>
            <w:shd w:val="clear" w:color="auto" w:fill="FFFFFF"/>
          </w:tcPr>
          <w:p w14:paraId="50B977C7" w14:textId="77777777" w:rsidR="001835E5" w:rsidRPr="00044462" w:rsidRDefault="001835E5" w:rsidP="00367BC5">
            <w:pPr>
              <w:pStyle w:val="afa"/>
            </w:pPr>
            <w:r w:rsidRPr="00044462">
              <w:t>5.1.3</w:t>
            </w:r>
          </w:p>
        </w:tc>
      </w:tr>
    </w:tbl>
    <w:p w14:paraId="66BEF315" w14:textId="2C33D66A" w:rsidR="00703259" w:rsidRPr="00044462" w:rsidRDefault="00753249" w:rsidP="00C548FF">
      <w:pPr>
        <w:pStyle w:val="a9"/>
      </w:pPr>
      <w:r>
        <w:t>2.</w:t>
      </w:r>
      <w:r w:rsidR="00703259" w:rsidRPr="00044462">
        <w:t xml:space="preserve"> Условно разрешенные виды использования: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4"/>
        <w:gridCol w:w="2375"/>
        <w:gridCol w:w="6434"/>
        <w:gridCol w:w="505"/>
      </w:tblGrid>
      <w:tr w:rsidR="00703259" w:rsidRPr="00044462" w14:paraId="49AD07EE" w14:textId="77777777" w:rsidTr="00C548FF">
        <w:trPr>
          <w:cantSplit/>
          <w:trHeight w:val="20"/>
          <w:tblHeader/>
        </w:trPr>
        <w:tc>
          <w:tcPr>
            <w:tcW w:w="0" w:type="auto"/>
            <w:shd w:val="clear" w:color="auto" w:fill="FFFFFF"/>
          </w:tcPr>
          <w:p w14:paraId="46805501" w14:textId="77777777" w:rsidR="00703259" w:rsidRPr="00044462" w:rsidRDefault="00703259" w:rsidP="00367BC5">
            <w:pPr>
              <w:pStyle w:val="afa"/>
            </w:pPr>
            <w:r w:rsidRPr="00044462">
              <w:t>№</w:t>
            </w:r>
          </w:p>
          <w:p w14:paraId="4449E22D" w14:textId="77777777" w:rsidR="00703259" w:rsidRPr="00044462" w:rsidRDefault="00703259" w:rsidP="00367BC5">
            <w:pPr>
              <w:pStyle w:val="afa"/>
            </w:pPr>
            <w:r w:rsidRPr="00044462">
              <w:t>п/п</w:t>
            </w:r>
          </w:p>
        </w:tc>
        <w:tc>
          <w:tcPr>
            <w:tcW w:w="2375" w:type="dxa"/>
            <w:shd w:val="clear" w:color="auto" w:fill="FFFFFF"/>
          </w:tcPr>
          <w:p w14:paraId="6176B7E1" w14:textId="77777777" w:rsidR="00703259" w:rsidRPr="00044462" w:rsidRDefault="00703259" w:rsidP="00367BC5">
            <w:pPr>
              <w:pStyle w:val="afa"/>
            </w:pPr>
            <w:r w:rsidRPr="00044462">
              <w:t>Вид разрешенного</w:t>
            </w:r>
          </w:p>
          <w:p w14:paraId="22792348" w14:textId="77777777" w:rsidR="00703259" w:rsidRPr="00044462" w:rsidRDefault="00703259" w:rsidP="00367BC5">
            <w:pPr>
              <w:pStyle w:val="afa"/>
            </w:pPr>
            <w:r w:rsidRPr="00044462">
              <w:t>использования</w:t>
            </w:r>
          </w:p>
        </w:tc>
        <w:tc>
          <w:tcPr>
            <w:tcW w:w="6434" w:type="dxa"/>
            <w:shd w:val="clear" w:color="auto" w:fill="FFFFFF"/>
          </w:tcPr>
          <w:p w14:paraId="1C4B5441" w14:textId="77777777" w:rsidR="00703259" w:rsidRPr="00044462" w:rsidRDefault="00703259" w:rsidP="00367BC5">
            <w:pPr>
              <w:pStyle w:val="afa"/>
            </w:pPr>
            <w:r w:rsidRPr="00044462">
              <w:t>Описание вида разрешенного использования земельного участка</w:t>
            </w:r>
          </w:p>
        </w:tc>
        <w:tc>
          <w:tcPr>
            <w:tcW w:w="0" w:type="auto"/>
            <w:shd w:val="clear" w:color="auto" w:fill="FFFFFF"/>
          </w:tcPr>
          <w:p w14:paraId="10EC05F3" w14:textId="77777777" w:rsidR="00703259" w:rsidRPr="00044462" w:rsidRDefault="00703259" w:rsidP="00367BC5">
            <w:pPr>
              <w:pStyle w:val="afa"/>
            </w:pPr>
            <w:r w:rsidRPr="00044462">
              <w:t>Код вида</w:t>
            </w:r>
          </w:p>
        </w:tc>
      </w:tr>
      <w:tr w:rsidR="00703259" w:rsidRPr="00044462" w14:paraId="682F3D0F" w14:textId="77777777" w:rsidTr="00C548FF">
        <w:trPr>
          <w:cantSplit/>
          <w:trHeight w:val="20"/>
        </w:trPr>
        <w:tc>
          <w:tcPr>
            <w:tcW w:w="0" w:type="auto"/>
            <w:shd w:val="clear" w:color="auto" w:fill="FFFFFF"/>
          </w:tcPr>
          <w:p w14:paraId="41345CFE" w14:textId="0C9C268C" w:rsidR="00703259" w:rsidRPr="00044462" w:rsidRDefault="00C548FF" w:rsidP="00367BC5">
            <w:pPr>
              <w:pStyle w:val="afa"/>
            </w:pPr>
            <w:r>
              <w:t>1</w:t>
            </w:r>
          </w:p>
        </w:tc>
        <w:tc>
          <w:tcPr>
            <w:tcW w:w="2375" w:type="dxa"/>
            <w:shd w:val="clear" w:color="auto" w:fill="FFFFFF"/>
          </w:tcPr>
          <w:p w14:paraId="10E04867" w14:textId="77777777" w:rsidR="00703259" w:rsidRPr="00044462" w:rsidRDefault="00703259" w:rsidP="00367BC5">
            <w:pPr>
              <w:pStyle w:val="afa"/>
              <w:rPr>
                <w:rFonts w:eastAsiaTheme="minorEastAsia"/>
              </w:rPr>
            </w:pPr>
            <w:r w:rsidRPr="00044462">
              <w:rPr>
                <w:rFonts w:eastAsiaTheme="minorEastAsia"/>
              </w:rPr>
              <w:t>Обеспечение внутреннего правопорядка</w:t>
            </w:r>
          </w:p>
        </w:tc>
        <w:tc>
          <w:tcPr>
            <w:tcW w:w="6434" w:type="dxa"/>
            <w:shd w:val="clear" w:color="auto" w:fill="FFFFFF"/>
          </w:tcPr>
          <w:p w14:paraId="07465FE1" w14:textId="77777777" w:rsidR="00703259" w:rsidRPr="00044462" w:rsidRDefault="00703259" w:rsidP="00367BC5">
            <w:pPr>
              <w:pStyle w:val="afa"/>
              <w:rPr>
                <w:rFonts w:eastAsiaTheme="minorEastAsia"/>
              </w:rPr>
            </w:pPr>
            <w:r w:rsidRPr="00044462">
              <w:rPr>
                <w:rFonts w:eastAsiaTheme="minorEastAsia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дел, Росгвардии и спасательных служб, в которых существует военизированная служба; 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0" w:type="auto"/>
            <w:shd w:val="clear" w:color="auto" w:fill="FFFFFF"/>
          </w:tcPr>
          <w:p w14:paraId="31D8E0A7" w14:textId="77777777" w:rsidR="00703259" w:rsidRPr="00044462" w:rsidRDefault="00703259" w:rsidP="00367BC5">
            <w:pPr>
              <w:pStyle w:val="afa"/>
              <w:rPr>
                <w:rFonts w:eastAsiaTheme="minorEastAsia"/>
              </w:rPr>
            </w:pPr>
            <w:r w:rsidRPr="00044462">
              <w:rPr>
                <w:rFonts w:eastAsiaTheme="minorEastAsia"/>
              </w:rPr>
              <w:t>8.3</w:t>
            </w:r>
          </w:p>
        </w:tc>
      </w:tr>
    </w:tbl>
    <w:p w14:paraId="774652D8" w14:textId="3CB12A38" w:rsidR="00703259" w:rsidRPr="00044462" w:rsidRDefault="00753249" w:rsidP="00525233">
      <w:pPr>
        <w:pStyle w:val="a9"/>
      </w:pPr>
      <w:r>
        <w:lastRenderedPageBreak/>
        <w:t xml:space="preserve">3. </w:t>
      </w:r>
      <w:r w:rsidR="00703259" w:rsidRPr="00044462">
        <w:t>Вспомогательные виды разрешенного использования: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4"/>
        <w:gridCol w:w="2375"/>
        <w:gridCol w:w="6437"/>
        <w:gridCol w:w="502"/>
      </w:tblGrid>
      <w:tr w:rsidR="00703259" w:rsidRPr="00044462" w14:paraId="6F221717" w14:textId="77777777" w:rsidTr="00367BC5">
        <w:trPr>
          <w:trHeight w:val="20"/>
          <w:tblHeader/>
        </w:trPr>
        <w:tc>
          <w:tcPr>
            <w:tcW w:w="0" w:type="auto"/>
            <w:shd w:val="clear" w:color="auto" w:fill="FFFFFF"/>
          </w:tcPr>
          <w:p w14:paraId="5FE525F9" w14:textId="77777777" w:rsidR="00703259" w:rsidRPr="00044462" w:rsidRDefault="00703259" w:rsidP="00367BC5">
            <w:pPr>
              <w:pStyle w:val="afa"/>
            </w:pPr>
            <w:r w:rsidRPr="00044462">
              <w:t>№</w:t>
            </w:r>
          </w:p>
          <w:p w14:paraId="74EEA4E2" w14:textId="77777777" w:rsidR="00703259" w:rsidRPr="00044462" w:rsidRDefault="00703259" w:rsidP="00367BC5">
            <w:pPr>
              <w:pStyle w:val="afa"/>
            </w:pPr>
            <w:r w:rsidRPr="00044462">
              <w:t>п/п</w:t>
            </w:r>
          </w:p>
        </w:tc>
        <w:tc>
          <w:tcPr>
            <w:tcW w:w="2375" w:type="dxa"/>
            <w:shd w:val="clear" w:color="auto" w:fill="FFFFFF"/>
          </w:tcPr>
          <w:p w14:paraId="023873BB" w14:textId="77777777" w:rsidR="00703259" w:rsidRPr="00044462" w:rsidRDefault="00703259" w:rsidP="00367BC5">
            <w:pPr>
              <w:pStyle w:val="afa"/>
            </w:pPr>
            <w:r w:rsidRPr="00044462">
              <w:t>Вид разрешенного</w:t>
            </w:r>
          </w:p>
          <w:p w14:paraId="4ABC89B3" w14:textId="77777777" w:rsidR="00703259" w:rsidRPr="00044462" w:rsidRDefault="00703259" w:rsidP="00367BC5">
            <w:pPr>
              <w:pStyle w:val="afa"/>
            </w:pPr>
            <w:r w:rsidRPr="00044462">
              <w:t>использования</w:t>
            </w:r>
          </w:p>
        </w:tc>
        <w:tc>
          <w:tcPr>
            <w:tcW w:w="6437" w:type="dxa"/>
            <w:shd w:val="clear" w:color="auto" w:fill="FFFFFF"/>
          </w:tcPr>
          <w:p w14:paraId="3DFB7DC8" w14:textId="77777777" w:rsidR="00703259" w:rsidRPr="00044462" w:rsidRDefault="00703259" w:rsidP="00367BC5">
            <w:pPr>
              <w:pStyle w:val="afa"/>
            </w:pPr>
            <w:r w:rsidRPr="00044462">
              <w:t>Описание вида разрешенного использования земельного участка</w:t>
            </w:r>
          </w:p>
        </w:tc>
        <w:tc>
          <w:tcPr>
            <w:tcW w:w="0" w:type="auto"/>
            <w:shd w:val="clear" w:color="auto" w:fill="FFFFFF"/>
          </w:tcPr>
          <w:p w14:paraId="741545C2" w14:textId="77777777" w:rsidR="00703259" w:rsidRPr="00044462" w:rsidRDefault="00703259" w:rsidP="00367BC5">
            <w:pPr>
              <w:pStyle w:val="afa"/>
            </w:pPr>
            <w:r w:rsidRPr="00044462">
              <w:t>Код вида</w:t>
            </w:r>
          </w:p>
        </w:tc>
      </w:tr>
      <w:tr w:rsidR="00703259" w:rsidRPr="00044462" w14:paraId="4745C420" w14:textId="77777777" w:rsidTr="00367BC5">
        <w:trPr>
          <w:trHeight w:val="20"/>
        </w:trPr>
        <w:tc>
          <w:tcPr>
            <w:tcW w:w="0" w:type="auto"/>
            <w:shd w:val="clear" w:color="auto" w:fill="FFFFFF"/>
          </w:tcPr>
          <w:p w14:paraId="09DCB1B0" w14:textId="77777777" w:rsidR="00703259" w:rsidRPr="00044462" w:rsidRDefault="00703259" w:rsidP="00367BC5">
            <w:pPr>
              <w:pStyle w:val="afa"/>
            </w:pPr>
            <w:r>
              <w:t>1</w:t>
            </w:r>
          </w:p>
        </w:tc>
        <w:tc>
          <w:tcPr>
            <w:tcW w:w="2375" w:type="dxa"/>
            <w:shd w:val="clear" w:color="auto" w:fill="FFFFFF"/>
          </w:tcPr>
          <w:p w14:paraId="729968CD" w14:textId="77777777" w:rsidR="00703259" w:rsidRPr="00044462" w:rsidRDefault="00703259" w:rsidP="00367BC5">
            <w:pPr>
              <w:pStyle w:val="afa"/>
            </w:pPr>
            <w:r w:rsidRPr="00044462">
              <w:t>Предоставление коммунальных услуг</w:t>
            </w:r>
          </w:p>
        </w:tc>
        <w:tc>
          <w:tcPr>
            <w:tcW w:w="6437" w:type="dxa"/>
            <w:shd w:val="clear" w:color="auto" w:fill="FFFFFF"/>
          </w:tcPr>
          <w:p w14:paraId="025685B3" w14:textId="0F3DF304" w:rsidR="00703259" w:rsidRPr="00044462" w:rsidRDefault="00703259" w:rsidP="00367BC5">
            <w:pPr>
              <w:pStyle w:val="afa"/>
            </w:pPr>
            <w:r w:rsidRPr="00044462"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</w:t>
            </w:r>
            <w:r w:rsidR="009C5AED">
              <w:t xml:space="preserve"> (</w:t>
            </w:r>
            <w:r w:rsidRPr="00044462">
              <w:t>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0" w:type="auto"/>
            <w:shd w:val="clear" w:color="auto" w:fill="FFFFFF"/>
          </w:tcPr>
          <w:p w14:paraId="4C53D601" w14:textId="77777777" w:rsidR="00703259" w:rsidRPr="00044462" w:rsidRDefault="00703259" w:rsidP="00367BC5">
            <w:pPr>
              <w:pStyle w:val="afa"/>
            </w:pPr>
            <w:r w:rsidRPr="00044462">
              <w:t>3.1.1</w:t>
            </w:r>
          </w:p>
        </w:tc>
      </w:tr>
      <w:tr w:rsidR="00703259" w:rsidRPr="00044462" w14:paraId="5B3A63CD" w14:textId="77777777" w:rsidTr="00367BC5">
        <w:trPr>
          <w:trHeight w:val="20"/>
        </w:trPr>
        <w:tc>
          <w:tcPr>
            <w:tcW w:w="0" w:type="auto"/>
            <w:shd w:val="clear" w:color="auto" w:fill="FFFFFF"/>
          </w:tcPr>
          <w:p w14:paraId="5A81CF59" w14:textId="77777777" w:rsidR="00703259" w:rsidRPr="00044462" w:rsidRDefault="00703259" w:rsidP="00367BC5">
            <w:pPr>
              <w:pStyle w:val="afa"/>
            </w:pPr>
            <w:r>
              <w:t>2</w:t>
            </w:r>
          </w:p>
        </w:tc>
        <w:tc>
          <w:tcPr>
            <w:tcW w:w="2375" w:type="dxa"/>
            <w:shd w:val="clear" w:color="auto" w:fill="FFFFFF"/>
          </w:tcPr>
          <w:p w14:paraId="40FC6D5D" w14:textId="6AB0D39D" w:rsidR="00703259" w:rsidRPr="00044462" w:rsidRDefault="00703259" w:rsidP="00367BC5">
            <w:pPr>
              <w:pStyle w:val="afa"/>
            </w:pPr>
            <w:r w:rsidRPr="00044462">
              <w:t>Земельные участки</w:t>
            </w:r>
            <w:r w:rsidR="009C5AED">
              <w:t xml:space="preserve"> (</w:t>
            </w:r>
            <w:r w:rsidRPr="00044462">
              <w:t>территории) общего пользования</w:t>
            </w:r>
          </w:p>
        </w:tc>
        <w:tc>
          <w:tcPr>
            <w:tcW w:w="6437" w:type="dxa"/>
            <w:shd w:val="clear" w:color="auto" w:fill="FFFFFF"/>
          </w:tcPr>
          <w:p w14:paraId="2EFC4F12" w14:textId="77777777" w:rsidR="00703259" w:rsidRPr="00044462" w:rsidRDefault="00703259" w:rsidP="00367BC5">
            <w:pPr>
              <w:pStyle w:val="afa"/>
            </w:pPr>
            <w:r w:rsidRPr="00044462">
              <w:t>Земельные участки общего пользования.</w:t>
            </w:r>
          </w:p>
          <w:p w14:paraId="2072278E" w14:textId="1BD1A795" w:rsidR="00703259" w:rsidRPr="00044462" w:rsidRDefault="00703259" w:rsidP="00367BC5">
            <w:pPr>
              <w:pStyle w:val="afa"/>
            </w:pPr>
            <w:r w:rsidRPr="00044462">
              <w:t xml:space="preserve">Содержание данного вида разрешенного использования включает в себя содержание видов разрешенного использования с </w:t>
            </w:r>
            <w:hyperlink w:anchor="sub_11201" w:history="1">
              <w:r w:rsidRPr="00044462">
                <w:rPr>
                  <w:rStyle w:val="af4"/>
                  <w:color w:val="auto"/>
                </w:rPr>
                <w:t>кодами 12.0.1 - 12.0.2</w:t>
              </w:r>
            </w:hyperlink>
            <w:r w:rsidR="009C5AED">
              <w:t xml:space="preserve"> (</w:t>
            </w:r>
            <w:r w:rsidRPr="00044462">
              <w:t>улично-дорожная сеть, благоустройство территории).</w:t>
            </w:r>
          </w:p>
        </w:tc>
        <w:tc>
          <w:tcPr>
            <w:tcW w:w="0" w:type="auto"/>
            <w:shd w:val="clear" w:color="auto" w:fill="FFFFFF"/>
          </w:tcPr>
          <w:p w14:paraId="56642709" w14:textId="77777777" w:rsidR="00703259" w:rsidRPr="00044462" w:rsidRDefault="00703259" w:rsidP="00367BC5">
            <w:pPr>
              <w:pStyle w:val="afa"/>
            </w:pPr>
            <w:r w:rsidRPr="00044462">
              <w:t>12.0</w:t>
            </w:r>
          </w:p>
        </w:tc>
      </w:tr>
    </w:tbl>
    <w:p w14:paraId="2B1DB091" w14:textId="471BD0B4" w:rsidR="00525233" w:rsidRDefault="00703259" w:rsidP="00753249">
      <w:pPr>
        <w:pStyle w:val="a9"/>
      </w:pPr>
      <w:r w:rsidRPr="00044462">
        <w:t>Предельные</w:t>
      </w:r>
      <w:r w:rsidR="009C5AED">
        <w:t xml:space="preserve"> (</w:t>
      </w:r>
      <w:r w:rsidRPr="00044462">
        <w:t>минимальные и</w:t>
      </w:r>
      <w:r w:rsidR="009C5AED">
        <w:t xml:space="preserve"> (</w:t>
      </w:r>
      <w:r w:rsidRPr="00044462">
        <w:t>или) максимальные) размеры земельных участков, в том числе их площади.</w:t>
      </w:r>
    </w:p>
    <w:p w14:paraId="1392C18F" w14:textId="49E9D859" w:rsidR="00703259" w:rsidRPr="00DD0FDB" w:rsidRDefault="00703259" w:rsidP="00525233">
      <w:r w:rsidRPr="00044462">
        <w:t>Не подлежат установлению.</w:t>
      </w:r>
    </w:p>
    <w:p w14:paraId="0018579B" w14:textId="77777777" w:rsidR="00703259" w:rsidRPr="00044462" w:rsidRDefault="00703259" w:rsidP="00753249">
      <w:pPr>
        <w:pStyle w:val="a9"/>
      </w:pPr>
      <w:r w:rsidRPr="00044462"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сооружений.</w:t>
      </w:r>
    </w:p>
    <w:p w14:paraId="40E581D1" w14:textId="77777777" w:rsidR="00703259" w:rsidRPr="00DD0FDB" w:rsidRDefault="00703259" w:rsidP="00D423BD">
      <w:r w:rsidRPr="00044462">
        <w:t>Минимальные отступы от границ земельного участка в целях определения мест допустимого размещения объекта – 3,0 м.</w:t>
      </w:r>
    </w:p>
    <w:p w14:paraId="3FB204B8" w14:textId="77777777" w:rsidR="001835E5" w:rsidRPr="00044462" w:rsidRDefault="001835E5" w:rsidP="00D423BD">
      <w:pPr>
        <w:rPr>
          <w:bCs/>
        </w:rPr>
      </w:pPr>
      <w:r w:rsidRPr="00044462">
        <w:t xml:space="preserve">Примечание: для общеобразовательных и детских дошкольных учреждений </w:t>
      </w:r>
      <w:r w:rsidRPr="00044462">
        <w:rPr>
          <w:bCs/>
        </w:rPr>
        <w:t xml:space="preserve">параметры установлены в таблице №1. </w:t>
      </w:r>
    </w:p>
    <w:p w14:paraId="2B6BED7F" w14:textId="3457BB89" w:rsidR="001835E5" w:rsidRPr="00044462" w:rsidRDefault="001835E5" w:rsidP="00753249">
      <w:pPr>
        <w:pStyle w:val="a9"/>
        <w:rPr>
          <w:bCs/>
        </w:rPr>
      </w:pPr>
      <w:r w:rsidRPr="00753249">
        <w:t>Таблица</w:t>
      </w:r>
      <w:r w:rsidRPr="00044462">
        <w:t xml:space="preserve"> №1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79"/>
        <w:gridCol w:w="2397"/>
        <w:gridCol w:w="3718"/>
      </w:tblGrid>
      <w:tr w:rsidR="001835E5" w:rsidRPr="00044462" w14:paraId="0F07E9B2" w14:textId="77777777" w:rsidTr="00367BC5">
        <w:trPr>
          <w:cantSplit/>
          <w:trHeight w:val="20"/>
        </w:trPr>
        <w:tc>
          <w:tcPr>
            <w:tcW w:w="1916" w:type="pct"/>
            <w:vMerge w:val="restart"/>
            <w:vAlign w:val="center"/>
          </w:tcPr>
          <w:p w14:paraId="6682F521" w14:textId="77777777" w:rsidR="001835E5" w:rsidRPr="00044462" w:rsidRDefault="001835E5" w:rsidP="00753249">
            <w:pPr>
              <w:pStyle w:val="afa"/>
              <w:keepNext/>
            </w:pPr>
            <w:r w:rsidRPr="00044462">
              <w:t>Показатели</w:t>
            </w:r>
          </w:p>
        </w:tc>
        <w:tc>
          <w:tcPr>
            <w:tcW w:w="3084" w:type="pct"/>
            <w:gridSpan w:val="2"/>
          </w:tcPr>
          <w:p w14:paraId="4902E494" w14:textId="77777777" w:rsidR="001835E5" w:rsidRPr="00044462" w:rsidRDefault="001835E5" w:rsidP="00753249">
            <w:pPr>
              <w:pStyle w:val="afa"/>
              <w:keepNext/>
            </w:pPr>
            <w:r w:rsidRPr="00044462">
              <w:t>Параметры</w:t>
            </w:r>
          </w:p>
        </w:tc>
      </w:tr>
      <w:tr w:rsidR="001835E5" w:rsidRPr="00044462" w14:paraId="36181E9D" w14:textId="77777777" w:rsidTr="00367BC5">
        <w:trPr>
          <w:cantSplit/>
          <w:trHeight w:val="20"/>
        </w:trPr>
        <w:tc>
          <w:tcPr>
            <w:tcW w:w="1916" w:type="pct"/>
            <w:vMerge/>
            <w:vAlign w:val="center"/>
          </w:tcPr>
          <w:p w14:paraId="3D9D02AB" w14:textId="77777777" w:rsidR="001835E5" w:rsidRPr="00044462" w:rsidRDefault="001835E5" w:rsidP="00753249">
            <w:pPr>
              <w:pStyle w:val="afa"/>
              <w:keepNext/>
            </w:pPr>
          </w:p>
        </w:tc>
        <w:tc>
          <w:tcPr>
            <w:tcW w:w="1096" w:type="pct"/>
          </w:tcPr>
          <w:p w14:paraId="4B7C2C04" w14:textId="77777777" w:rsidR="001835E5" w:rsidRPr="00044462" w:rsidRDefault="001835E5" w:rsidP="00753249">
            <w:pPr>
              <w:pStyle w:val="afa"/>
              <w:keepNext/>
            </w:pPr>
            <w:r w:rsidRPr="00044462">
              <w:t>Общеобразовательных учреждений</w:t>
            </w:r>
          </w:p>
        </w:tc>
        <w:tc>
          <w:tcPr>
            <w:tcW w:w="1988" w:type="pct"/>
          </w:tcPr>
          <w:p w14:paraId="75B183BF" w14:textId="77777777" w:rsidR="001835E5" w:rsidRPr="00044462" w:rsidRDefault="001835E5" w:rsidP="00753249">
            <w:pPr>
              <w:pStyle w:val="afa"/>
              <w:keepNext/>
            </w:pPr>
            <w:r w:rsidRPr="00044462">
              <w:t>детских дошкольных учреждений</w:t>
            </w:r>
          </w:p>
        </w:tc>
      </w:tr>
      <w:tr w:rsidR="001835E5" w:rsidRPr="00044462" w14:paraId="08AEBB1A" w14:textId="77777777" w:rsidTr="00367BC5">
        <w:trPr>
          <w:cantSplit/>
          <w:trHeight w:val="20"/>
        </w:trPr>
        <w:tc>
          <w:tcPr>
            <w:tcW w:w="1916" w:type="pct"/>
            <w:vAlign w:val="center"/>
          </w:tcPr>
          <w:p w14:paraId="565B39FC" w14:textId="77777777" w:rsidR="001835E5" w:rsidRPr="00044462" w:rsidRDefault="001835E5" w:rsidP="00753249">
            <w:pPr>
              <w:pStyle w:val="afa"/>
              <w:keepNext/>
            </w:pPr>
            <w:r w:rsidRPr="00044462">
              <w:t>1. Вместимость вновь строящихся</w:t>
            </w:r>
          </w:p>
        </w:tc>
        <w:tc>
          <w:tcPr>
            <w:tcW w:w="1096" w:type="pct"/>
          </w:tcPr>
          <w:p w14:paraId="04CC674B" w14:textId="77777777" w:rsidR="001835E5" w:rsidRPr="00044462" w:rsidRDefault="001835E5" w:rsidP="00753249">
            <w:pPr>
              <w:pStyle w:val="afa"/>
              <w:keepNext/>
            </w:pPr>
            <w:r w:rsidRPr="00044462">
              <w:t>до 1000 уч-ся</w:t>
            </w:r>
          </w:p>
        </w:tc>
        <w:tc>
          <w:tcPr>
            <w:tcW w:w="1988" w:type="pct"/>
          </w:tcPr>
          <w:p w14:paraId="30A36D8E" w14:textId="77777777" w:rsidR="001835E5" w:rsidRPr="00044462" w:rsidRDefault="001835E5" w:rsidP="00753249">
            <w:pPr>
              <w:pStyle w:val="afa"/>
              <w:keepNext/>
            </w:pPr>
            <w:r w:rsidRPr="00044462">
              <w:t>до 350 чел.</w:t>
            </w:r>
          </w:p>
        </w:tc>
      </w:tr>
      <w:tr w:rsidR="001835E5" w:rsidRPr="00044462" w14:paraId="26B4F213" w14:textId="77777777" w:rsidTr="00367BC5">
        <w:trPr>
          <w:cantSplit/>
          <w:trHeight w:val="20"/>
        </w:trPr>
        <w:tc>
          <w:tcPr>
            <w:tcW w:w="1916" w:type="pct"/>
            <w:tcMar>
              <w:top w:w="0" w:type="dxa"/>
              <w:bottom w:w="0" w:type="dxa"/>
            </w:tcMar>
          </w:tcPr>
          <w:p w14:paraId="3F741E79" w14:textId="24C252B5" w:rsidR="001835E5" w:rsidRPr="00044462" w:rsidRDefault="001835E5" w:rsidP="00525233">
            <w:pPr>
              <w:pStyle w:val="afa"/>
            </w:pPr>
            <w:r w:rsidRPr="00044462">
              <w:t xml:space="preserve"> 1. Минимальное расстояние от здания учреждения до красной линии </w:t>
            </w:r>
          </w:p>
        </w:tc>
        <w:tc>
          <w:tcPr>
            <w:tcW w:w="1096" w:type="pct"/>
            <w:tcMar>
              <w:top w:w="0" w:type="dxa"/>
              <w:bottom w:w="0" w:type="dxa"/>
            </w:tcMar>
            <w:vAlign w:val="center"/>
          </w:tcPr>
          <w:p w14:paraId="64C1D98D" w14:textId="77777777" w:rsidR="001835E5" w:rsidRPr="00044462" w:rsidRDefault="001835E5" w:rsidP="00525233">
            <w:pPr>
              <w:pStyle w:val="afa"/>
            </w:pPr>
            <w:r w:rsidRPr="00044462">
              <w:t xml:space="preserve">не менее </w:t>
            </w:r>
            <w:smartTag w:uri="urn:schemas-microsoft-com:office:smarttags" w:element="metricconverter">
              <w:smartTagPr>
                <w:attr w:name="ProductID" w:val="25 м"/>
              </w:smartTagPr>
              <w:r w:rsidRPr="00044462">
                <w:t>25 м</w:t>
              </w:r>
            </w:smartTag>
          </w:p>
        </w:tc>
        <w:tc>
          <w:tcPr>
            <w:tcW w:w="1988" w:type="pct"/>
            <w:tcMar>
              <w:top w:w="0" w:type="dxa"/>
              <w:bottom w:w="0" w:type="dxa"/>
            </w:tcMar>
            <w:vAlign w:val="center"/>
          </w:tcPr>
          <w:p w14:paraId="7BC3EF01" w14:textId="77777777" w:rsidR="001835E5" w:rsidRPr="00044462" w:rsidRDefault="001835E5" w:rsidP="00525233">
            <w:pPr>
              <w:pStyle w:val="afa"/>
            </w:pPr>
            <w:r w:rsidRPr="00044462">
              <w:t xml:space="preserve">не менее </w:t>
            </w:r>
            <w:smartTag w:uri="urn:schemas-microsoft-com:office:smarttags" w:element="metricconverter">
              <w:smartTagPr>
                <w:attr w:name="ProductID" w:val="25 м"/>
              </w:smartTagPr>
              <w:r w:rsidRPr="00044462">
                <w:t>25 м</w:t>
              </w:r>
            </w:smartTag>
          </w:p>
        </w:tc>
      </w:tr>
      <w:tr w:rsidR="001835E5" w:rsidRPr="00044462" w14:paraId="66E56ADD" w14:textId="77777777" w:rsidTr="00367BC5">
        <w:trPr>
          <w:cantSplit/>
          <w:trHeight w:val="20"/>
        </w:trPr>
        <w:tc>
          <w:tcPr>
            <w:tcW w:w="1916" w:type="pct"/>
            <w:tcMar>
              <w:top w:w="0" w:type="dxa"/>
              <w:bottom w:w="0" w:type="dxa"/>
            </w:tcMar>
            <w:vAlign w:val="center"/>
          </w:tcPr>
          <w:p w14:paraId="06B78E5C" w14:textId="77777777" w:rsidR="001835E5" w:rsidRPr="00044462" w:rsidRDefault="001835E5" w:rsidP="00525233">
            <w:pPr>
              <w:pStyle w:val="afa"/>
            </w:pPr>
            <w:r w:rsidRPr="00044462">
              <w:t>2. Минимальное расстояние между отдельными зданиями, сооружениями на участке учреждения</w:t>
            </w:r>
          </w:p>
        </w:tc>
        <w:tc>
          <w:tcPr>
            <w:tcW w:w="1096" w:type="pct"/>
            <w:tcMar>
              <w:top w:w="0" w:type="dxa"/>
              <w:bottom w:w="0" w:type="dxa"/>
            </w:tcMar>
            <w:vAlign w:val="center"/>
          </w:tcPr>
          <w:p w14:paraId="4ADD0F87" w14:textId="77777777" w:rsidR="001835E5" w:rsidRPr="00044462" w:rsidRDefault="001835E5" w:rsidP="00525233">
            <w:pPr>
              <w:pStyle w:val="afa"/>
            </w:pPr>
            <w:r w:rsidRPr="00044462">
              <w:t xml:space="preserve">в соответствии с требованиями </w:t>
            </w:r>
          </w:p>
          <w:p w14:paraId="1DA9790C" w14:textId="77777777" w:rsidR="001835E5" w:rsidRPr="00044462" w:rsidRDefault="001835E5" w:rsidP="00525233">
            <w:pPr>
              <w:pStyle w:val="afa"/>
            </w:pPr>
            <w:r w:rsidRPr="00044462">
              <w:t>СанПиН 2.4.2.1178-02</w:t>
            </w:r>
          </w:p>
        </w:tc>
        <w:tc>
          <w:tcPr>
            <w:tcW w:w="1988" w:type="pct"/>
            <w:tcMar>
              <w:top w:w="0" w:type="dxa"/>
              <w:bottom w:w="0" w:type="dxa"/>
            </w:tcMar>
          </w:tcPr>
          <w:p w14:paraId="09959462" w14:textId="77777777" w:rsidR="001835E5" w:rsidRPr="00044462" w:rsidRDefault="001835E5" w:rsidP="00525233">
            <w:pPr>
              <w:pStyle w:val="afa"/>
            </w:pPr>
            <w:r w:rsidRPr="00044462">
              <w:t xml:space="preserve">в </w:t>
            </w:r>
            <w:r>
              <w:t>соответствии с требовани</w:t>
            </w:r>
            <w:r w:rsidRPr="00044462">
              <w:t>ями СанПиН 2.4.1.1249-03</w:t>
            </w:r>
          </w:p>
          <w:p w14:paraId="4A6A30F8" w14:textId="77777777" w:rsidR="001835E5" w:rsidRPr="00044462" w:rsidRDefault="001835E5" w:rsidP="00525233">
            <w:pPr>
              <w:pStyle w:val="afa"/>
            </w:pPr>
            <w:r w:rsidRPr="00044462">
              <w:t>и пособием к СНиП "Проектирование детских дошкольных учреждений"</w:t>
            </w:r>
          </w:p>
        </w:tc>
      </w:tr>
      <w:tr w:rsidR="001835E5" w:rsidRPr="00044462" w14:paraId="2EA7522C" w14:textId="77777777" w:rsidTr="00367BC5">
        <w:trPr>
          <w:cantSplit/>
          <w:trHeight w:val="20"/>
        </w:trPr>
        <w:tc>
          <w:tcPr>
            <w:tcW w:w="1916" w:type="pct"/>
            <w:tcMar>
              <w:top w:w="0" w:type="dxa"/>
              <w:bottom w:w="0" w:type="dxa"/>
            </w:tcMar>
          </w:tcPr>
          <w:p w14:paraId="0A419926" w14:textId="6D1DB8EF" w:rsidR="001835E5" w:rsidRPr="00044462" w:rsidRDefault="001835E5" w:rsidP="00525233">
            <w:pPr>
              <w:pStyle w:val="afa"/>
            </w:pPr>
            <w:r w:rsidRPr="00044462">
              <w:t>3. Минимальное расстояние от границ участка производственного объекта</w:t>
            </w:r>
            <w:r w:rsidR="009C5AED">
              <w:t xml:space="preserve"> (</w:t>
            </w:r>
            <w:r w:rsidRPr="00044462">
              <w:t>не пожаровзрывоопасные объекты)</w:t>
            </w:r>
          </w:p>
        </w:tc>
        <w:tc>
          <w:tcPr>
            <w:tcW w:w="1096" w:type="pct"/>
            <w:tcMar>
              <w:top w:w="0" w:type="dxa"/>
              <w:bottom w:w="0" w:type="dxa"/>
            </w:tcMar>
            <w:vAlign w:val="center"/>
          </w:tcPr>
          <w:p w14:paraId="119CF9C2" w14:textId="77777777" w:rsidR="001835E5" w:rsidRPr="00044462" w:rsidRDefault="001835E5" w:rsidP="00525233">
            <w:pPr>
              <w:pStyle w:val="afa"/>
            </w:pPr>
            <w:r w:rsidRPr="00044462">
              <w:t xml:space="preserve">Не менее 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044462">
                <w:t>50 м</w:t>
              </w:r>
            </w:smartTag>
            <w:r w:rsidRPr="00044462">
              <w:t xml:space="preserve"> до участка школы</w:t>
            </w:r>
          </w:p>
        </w:tc>
        <w:tc>
          <w:tcPr>
            <w:tcW w:w="1988" w:type="pct"/>
            <w:tcMar>
              <w:top w:w="0" w:type="dxa"/>
              <w:bottom w:w="0" w:type="dxa"/>
            </w:tcMar>
            <w:vAlign w:val="center"/>
          </w:tcPr>
          <w:p w14:paraId="4E264EBC" w14:textId="77777777" w:rsidR="001835E5" w:rsidRPr="00044462" w:rsidRDefault="001835E5" w:rsidP="00525233">
            <w:pPr>
              <w:pStyle w:val="afa"/>
            </w:pPr>
            <w:r w:rsidRPr="00044462">
              <w:t xml:space="preserve">Не менее 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044462">
                <w:t>50 м</w:t>
              </w:r>
            </w:smartTag>
            <w:r w:rsidRPr="00044462">
              <w:t xml:space="preserve"> до участка детских учреждений</w:t>
            </w:r>
          </w:p>
        </w:tc>
      </w:tr>
    </w:tbl>
    <w:p w14:paraId="28C9B7E6" w14:textId="77777777" w:rsidR="00703259" w:rsidRPr="00044462" w:rsidRDefault="00703259" w:rsidP="00753249">
      <w:pPr>
        <w:pStyle w:val="a9"/>
      </w:pPr>
      <w:r w:rsidRPr="00044462">
        <w:t>Предельное количество этажей или предельную высоту зданий, строений, сооружений.</w:t>
      </w:r>
    </w:p>
    <w:p w14:paraId="5DA0B550" w14:textId="77777777" w:rsidR="00703259" w:rsidRPr="00DD0FDB" w:rsidRDefault="00703259" w:rsidP="00D423BD">
      <w:r w:rsidRPr="00044462">
        <w:t>Максимальное количество этажей зданий, строений, сооружений - 3 этажа.</w:t>
      </w:r>
    </w:p>
    <w:p w14:paraId="7958B831" w14:textId="726705C0" w:rsidR="001835E5" w:rsidRPr="00044462" w:rsidRDefault="001835E5" w:rsidP="00D423BD">
      <w:pPr>
        <w:rPr>
          <w:bCs/>
        </w:rPr>
      </w:pPr>
      <w:r w:rsidRPr="00044462">
        <w:t xml:space="preserve">Примечание: для общеобразовательных и детских дошкольных учреждений </w:t>
      </w:r>
      <w:r w:rsidRPr="00044462">
        <w:rPr>
          <w:bCs/>
        </w:rPr>
        <w:t>параметры установлены</w:t>
      </w:r>
      <w:r w:rsidR="00753249">
        <w:rPr>
          <w:bCs/>
        </w:rPr>
        <w:t xml:space="preserve"> </w:t>
      </w:r>
      <w:r w:rsidRPr="00044462">
        <w:rPr>
          <w:bCs/>
        </w:rPr>
        <w:t>в таблице №2.</w:t>
      </w:r>
    </w:p>
    <w:p w14:paraId="5B9F32D9" w14:textId="77777777" w:rsidR="001835E5" w:rsidRPr="00044462" w:rsidRDefault="001835E5" w:rsidP="00525233">
      <w:pPr>
        <w:pStyle w:val="a9"/>
      </w:pPr>
      <w:r w:rsidRPr="00044462">
        <w:t>Таблица №2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20"/>
        <w:gridCol w:w="2584"/>
        <w:gridCol w:w="3290"/>
      </w:tblGrid>
      <w:tr w:rsidR="001835E5" w:rsidRPr="00753249" w14:paraId="06374538" w14:textId="77777777" w:rsidTr="00753249">
        <w:trPr>
          <w:trHeight w:val="20"/>
        </w:trPr>
        <w:tc>
          <w:tcPr>
            <w:tcW w:w="197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6EA333" w14:textId="77777777" w:rsidR="001835E5" w:rsidRPr="00753249" w:rsidRDefault="001835E5" w:rsidP="00753249">
            <w:pPr>
              <w:pStyle w:val="afa"/>
            </w:pPr>
            <w:r w:rsidRPr="00753249">
              <w:t>Показатели</w:t>
            </w:r>
          </w:p>
        </w:tc>
        <w:tc>
          <w:tcPr>
            <w:tcW w:w="303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79261" w14:textId="77777777" w:rsidR="001835E5" w:rsidRPr="00753249" w:rsidRDefault="001835E5" w:rsidP="00753249">
            <w:pPr>
              <w:pStyle w:val="afa"/>
            </w:pPr>
            <w:r w:rsidRPr="00753249">
              <w:t>Параметры</w:t>
            </w:r>
          </w:p>
        </w:tc>
      </w:tr>
      <w:tr w:rsidR="001835E5" w:rsidRPr="00753249" w14:paraId="5F0C1D54" w14:textId="77777777" w:rsidTr="00753249">
        <w:trPr>
          <w:trHeight w:val="20"/>
        </w:trPr>
        <w:tc>
          <w:tcPr>
            <w:tcW w:w="19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672EBE" w14:textId="77777777" w:rsidR="001835E5" w:rsidRPr="00753249" w:rsidRDefault="001835E5" w:rsidP="00753249">
            <w:pPr>
              <w:pStyle w:val="afa"/>
            </w:pPr>
          </w:p>
        </w:tc>
        <w:tc>
          <w:tcPr>
            <w:tcW w:w="1333" w:type="pct"/>
            <w:tcBorders>
              <w:left w:val="single" w:sz="4" w:space="0" w:color="000000"/>
              <w:bottom w:val="single" w:sz="4" w:space="0" w:color="000000"/>
            </w:tcBorders>
          </w:tcPr>
          <w:p w14:paraId="3E78F33E" w14:textId="77777777" w:rsidR="001835E5" w:rsidRPr="00753249" w:rsidRDefault="001835E5" w:rsidP="00753249">
            <w:pPr>
              <w:pStyle w:val="afa"/>
            </w:pPr>
            <w:r w:rsidRPr="00753249">
              <w:t xml:space="preserve">Общеобразовательных </w:t>
            </w:r>
            <w:r w:rsidRPr="00753249">
              <w:lastRenderedPageBreak/>
              <w:t>учреждений</w:t>
            </w:r>
          </w:p>
        </w:tc>
        <w:tc>
          <w:tcPr>
            <w:tcW w:w="169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85F48" w14:textId="77777777" w:rsidR="001835E5" w:rsidRPr="00753249" w:rsidRDefault="001835E5" w:rsidP="00753249">
            <w:pPr>
              <w:pStyle w:val="afa"/>
            </w:pPr>
            <w:r w:rsidRPr="00753249">
              <w:lastRenderedPageBreak/>
              <w:t xml:space="preserve">детских дошкольных </w:t>
            </w:r>
            <w:r w:rsidRPr="00753249">
              <w:lastRenderedPageBreak/>
              <w:t>учреждений</w:t>
            </w:r>
          </w:p>
        </w:tc>
      </w:tr>
      <w:tr w:rsidR="001835E5" w:rsidRPr="00753249" w14:paraId="0D0C7C06" w14:textId="77777777" w:rsidTr="00753249">
        <w:trPr>
          <w:trHeight w:val="20"/>
        </w:trPr>
        <w:tc>
          <w:tcPr>
            <w:tcW w:w="1970" w:type="pct"/>
            <w:tcBorders>
              <w:left w:val="single" w:sz="4" w:space="0" w:color="000000"/>
              <w:bottom w:val="single" w:sz="4" w:space="0" w:color="000000"/>
            </w:tcBorders>
          </w:tcPr>
          <w:p w14:paraId="70EF1231" w14:textId="77777777" w:rsidR="001835E5" w:rsidRPr="00753249" w:rsidRDefault="001835E5" w:rsidP="00753249">
            <w:pPr>
              <w:pStyle w:val="afa"/>
            </w:pPr>
            <w:r w:rsidRPr="00753249">
              <w:lastRenderedPageBreak/>
              <w:t>1. Высота здания, этажность</w:t>
            </w:r>
          </w:p>
        </w:tc>
        <w:tc>
          <w:tcPr>
            <w:tcW w:w="133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E99CC6D" w14:textId="77777777" w:rsidR="001835E5" w:rsidRPr="00753249" w:rsidRDefault="001835E5" w:rsidP="00753249">
            <w:pPr>
              <w:pStyle w:val="afa"/>
            </w:pPr>
            <w:r w:rsidRPr="00753249">
              <w:t>3</w:t>
            </w:r>
          </w:p>
        </w:tc>
        <w:tc>
          <w:tcPr>
            <w:tcW w:w="169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44375C" w14:textId="77777777" w:rsidR="001835E5" w:rsidRPr="00753249" w:rsidRDefault="001835E5" w:rsidP="00753249">
            <w:pPr>
              <w:pStyle w:val="afa"/>
            </w:pPr>
            <w:r w:rsidRPr="00753249">
              <w:t>2</w:t>
            </w:r>
          </w:p>
        </w:tc>
      </w:tr>
      <w:tr w:rsidR="001835E5" w:rsidRPr="00753249" w14:paraId="380E00D7" w14:textId="77777777" w:rsidTr="00753249">
        <w:trPr>
          <w:trHeight w:val="20"/>
        </w:trPr>
        <w:tc>
          <w:tcPr>
            <w:tcW w:w="19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FE9D1D" w14:textId="77777777" w:rsidR="001835E5" w:rsidRPr="00753249" w:rsidRDefault="001835E5" w:rsidP="00753249">
            <w:pPr>
              <w:pStyle w:val="afa"/>
            </w:pPr>
            <w:r w:rsidRPr="00753249">
              <w:t>2. Высота забора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DE3E72" w14:textId="77777777" w:rsidR="001835E5" w:rsidRPr="00753249" w:rsidRDefault="001835E5" w:rsidP="00753249">
            <w:pPr>
              <w:pStyle w:val="afa"/>
            </w:pPr>
            <w:r w:rsidRPr="00753249">
              <w:t xml:space="preserve">не менее </w:t>
            </w:r>
            <w:smartTag w:uri="urn:schemas-microsoft-com:office:smarttags" w:element="metricconverter">
              <w:smartTagPr>
                <w:attr w:name="ProductID" w:val="1,5 м"/>
              </w:smartTagPr>
              <w:r w:rsidRPr="00753249">
                <w:t>1,5 м</w:t>
              </w:r>
            </w:smartTag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E7E3F" w14:textId="77777777" w:rsidR="001835E5" w:rsidRPr="00753249" w:rsidRDefault="001835E5" w:rsidP="00753249">
            <w:pPr>
              <w:pStyle w:val="afa"/>
            </w:pPr>
            <w:r w:rsidRPr="00753249">
              <w:t xml:space="preserve">не менее </w:t>
            </w:r>
            <w:smartTag w:uri="urn:schemas-microsoft-com:office:smarttags" w:element="metricconverter">
              <w:smartTagPr>
                <w:attr w:name="ProductID" w:val="1,6 м"/>
              </w:smartTagPr>
              <w:r w:rsidRPr="00753249">
                <w:t>1,6 м</w:t>
              </w:r>
            </w:smartTag>
          </w:p>
        </w:tc>
      </w:tr>
      <w:tr w:rsidR="001835E5" w:rsidRPr="00753249" w14:paraId="73987252" w14:textId="77777777" w:rsidTr="00753249">
        <w:trPr>
          <w:trHeight w:val="20"/>
        </w:trPr>
        <w:tc>
          <w:tcPr>
            <w:tcW w:w="19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431CAA" w14:textId="77777777" w:rsidR="001835E5" w:rsidRPr="00753249" w:rsidRDefault="001835E5" w:rsidP="00753249">
            <w:pPr>
              <w:pStyle w:val="afa"/>
            </w:pPr>
            <w:r w:rsidRPr="00753249">
              <w:t>3. Площадь зеленых насаждений на участке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AF5019" w14:textId="77777777" w:rsidR="001835E5" w:rsidRPr="00753249" w:rsidRDefault="001835E5" w:rsidP="00753249">
            <w:pPr>
              <w:pStyle w:val="afa"/>
            </w:pPr>
            <w:r w:rsidRPr="00753249">
              <w:t>не менее 50%</w:t>
            </w: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0743F" w14:textId="77777777" w:rsidR="001835E5" w:rsidRPr="00753249" w:rsidRDefault="001835E5" w:rsidP="00753249">
            <w:pPr>
              <w:pStyle w:val="afa"/>
            </w:pPr>
            <w:r w:rsidRPr="00753249">
              <w:t>не менее 50%</w:t>
            </w:r>
          </w:p>
        </w:tc>
      </w:tr>
    </w:tbl>
    <w:p w14:paraId="3A66A109" w14:textId="3A8C3639" w:rsidR="00703259" w:rsidRPr="00044462" w:rsidRDefault="00703259" w:rsidP="00753249">
      <w:pPr>
        <w:pStyle w:val="a9"/>
      </w:pPr>
      <w:r w:rsidRPr="00044462">
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</w:r>
    </w:p>
    <w:p w14:paraId="0E3CA9D1" w14:textId="50E593ED" w:rsidR="00703259" w:rsidRPr="00DD0FDB" w:rsidRDefault="00703259" w:rsidP="00D423BD">
      <w:r w:rsidRPr="00044462">
        <w:t>Не подлежат установлению.</w:t>
      </w:r>
    </w:p>
    <w:p w14:paraId="484B7EB5" w14:textId="77777777" w:rsidR="00703259" w:rsidRPr="00044462" w:rsidRDefault="00703259" w:rsidP="00D423BD">
      <w:r w:rsidRPr="00044462">
        <w:t>Ограничения использования земельных участков и объектов капитального строительства в общественно-деловой зоне устанавливаемые в соответствии с законодательством Российской Федерации:</w:t>
      </w:r>
    </w:p>
    <w:p w14:paraId="1348C00C" w14:textId="77777777" w:rsidR="00703259" w:rsidRPr="00044462" w:rsidRDefault="00703259" w:rsidP="00D423BD">
      <w:r w:rsidRPr="00044462">
        <w:t xml:space="preserve"> 1. Ограничения использования территорий в границах водоохранных зон устанавливаются статьёй 26 Правил. </w:t>
      </w:r>
    </w:p>
    <w:p w14:paraId="68FC3B1D" w14:textId="48470AF0" w:rsidR="00703259" w:rsidRPr="00044462" w:rsidRDefault="00703259" w:rsidP="00D423BD">
      <w:r w:rsidRPr="00044462">
        <w:t>2. Противопожарные расстояния от наземных и наземно-подземных стоянок</w:t>
      </w:r>
      <w:r w:rsidR="00753249">
        <w:t xml:space="preserve"> </w:t>
      </w:r>
      <w:r w:rsidRPr="00044462">
        <w:t xml:space="preserve">автомобилей до общественных зданий следует принимать в соответствии с требованиями раздела 4 СП 4.13130.2013, от границ открытых плоскостных стоянок автомобилей до общественных или производственных зданий - по пунктам 6.11.2 и 6.11.3 СП 4.13130.2013. </w:t>
      </w:r>
    </w:p>
    <w:p w14:paraId="2F74AE90" w14:textId="63492198" w:rsidR="00703259" w:rsidRPr="00044462" w:rsidRDefault="00703259" w:rsidP="00D423BD">
      <w:r w:rsidRPr="00044462">
        <w:t>3. Въезды и выезды со стоянок автомобилей должны быть обеспечены хорошим обзором и расположены так, чтобы все маневры автомобилей осуществлялись без создания помех пешеходам и движению транспорта на прилегающей улице.</w:t>
      </w:r>
      <w:r w:rsidR="00753249">
        <w:t xml:space="preserve"> </w:t>
      </w:r>
    </w:p>
    <w:p w14:paraId="2A599ACA" w14:textId="77777777" w:rsidR="00703259" w:rsidRPr="00044462" w:rsidRDefault="00703259" w:rsidP="00D423BD">
      <w:r w:rsidRPr="00044462">
        <w:t>4. Санитарные разрывы от стоянок и гаражей-стоянок до зданий различного назначения</w:t>
      </w:r>
      <w:r w:rsidRPr="00044462">
        <w:br/>
        <w:t>следует принимать по таблице 7.1.1 СанПиН 2.2.1/2.1.1.1200.</w:t>
      </w:r>
    </w:p>
    <w:p w14:paraId="4A93EE01" w14:textId="77777777" w:rsidR="00703259" w:rsidRPr="00044462" w:rsidRDefault="00703259" w:rsidP="00D423BD">
      <w:r w:rsidRPr="00044462">
        <w:t xml:space="preserve">5. В зданиях стоянок открытого типа ширина корпуса не должна превышать 40 м. </w:t>
      </w:r>
    </w:p>
    <w:p w14:paraId="281E862A" w14:textId="77777777" w:rsidR="00703259" w:rsidRPr="00044462" w:rsidRDefault="00703259" w:rsidP="00D423BD">
      <w:pPr>
        <w:rPr>
          <w:b/>
        </w:rPr>
      </w:pPr>
      <w:r w:rsidRPr="00044462">
        <w:t>6. Наименьшие расстояния до въездов и выездов стоянок автомобилей: - 20 м - от улиц местного значения: - 30 м.</w:t>
      </w:r>
    </w:p>
    <w:p w14:paraId="3B6E5CA3" w14:textId="329D81E2" w:rsidR="00D423BD" w:rsidRDefault="00703259" w:rsidP="00D423BD">
      <w:pPr>
        <w:rPr>
          <w:b/>
        </w:rPr>
      </w:pPr>
      <w:r w:rsidRPr="00044462">
        <w:t xml:space="preserve">7. Иные ограничения следует принимать в соответствии </w:t>
      </w:r>
      <w:r w:rsidR="00123BF5">
        <w:t>со статьями 22-28 Правил</w:t>
      </w:r>
      <w:r w:rsidRPr="00044462">
        <w:t>.</w:t>
      </w:r>
      <w:r w:rsidRPr="00044462">
        <w:rPr>
          <w:b/>
        </w:rPr>
        <w:t xml:space="preserve"> </w:t>
      </w:r>
    </w:p>
    <w:p w14:paraId="4426BAC1" w14:textId="7C9585FD" w:rsidR="00D423BD" w:rsidRPr="00753249" w:rsidRDefault="00753249" w:rsidP="00753249">
      <w:pPr>
        <w:pStyle w:val="a9"/>
      </w:pPr>
      <w:r w:rsidRPr="00753249">
        <w:t>Параметры строительства</w:t>
      </w:r>
    </w:p>
    <w:p w14:paraId="0C925A9A" w14:textId="210FE7DE" w:rsidR="00D423BD" w:rsidRDefault="00703259" w:rsidP="00D423BD">
      <w:r w:rsidRPr="00044462">
        <w:t>Параметры строительства определяются документацией по планировке территории, действующим СП 42.13330.2011, законодательными и нормативными документами, приведенными в приложении «А» СП 42.13330.2011, а также другими федеральными, региональными и местными градостроительными</w:t>
      </w:r>
      <w:r w:rsidR="00753249">
        <w:t xml:space="preserve"> </w:t>
      </w:r>
      <w:r w:rsidRPr="00044462">
        <w:t>нормативами.</w:t>
      </w:r>
    </w:p>
    <w:p w14:paraId="6CF4CC4A" w14:textId="5CC6AFD3" w:rsidR="004E4B8D" w:rsidRDefault="004E4B8D" w:rsidP="00525233">
      <w:pPr>
        <w:pStyle w:val="2"/>
      </w:pPr>
      <w:bookmarkStart w:id="25" w:name="_Toc139617084"/>
      <w:bookmarkStart w:id="26" w:name="_Toc139617191"/>
      <w:bookmarkStart w:id="27" w:name="_Toc147138946"/>
      <w:r>
        <w:t>Статья 33</w:t>
      </w:r>
      <w:r w:rsidRPr="00044462">
        <w:t xml:space="preserve">. </w:t>
      </w:r>
      <w:r w:rsidRPr="00CE0C37">
        <w:t>Градостроительные</w:t>
      </w:r>
      <w:r w:rsidR="00753249">
        <w:t xml:space="preserve"> </w:t>
      </w:r>
      <w:r w:rsidRPr="00CE0C37">
        <w:t xml:space="preserve">регламенты. </w:t>
      </w:r>
      <w:r>
        <w:t>Рекреационные зоны</w:t>
      </w:r>
      <w:bookmarkEnd w:id="25"/>
      <w:bookmarkEnd w:id="26"/>
      <w:bookmarkEnd w:id="27"/>
    </w:p>
    <w:p w14:paraId="064E2E12" w14:textId="77777777" w:rsidR="004E4B8D" w:rsidRPr="00044462" w:rsidRDefault="004E4B8D" w:rsidP="00D423BD">
      <w:pPr>
        <w:rPr>
          <w:b/>
        </w:rPr>
      </w:pPr>
      <w:r w:rsidRPr="00044462">
        <w:rPr>
          <w:shd w:val="clear" w:color="auto" w:fill="FFFFFF"/>
        </w:rPr>
        <w:t>Земельные участки в составе рекреационных зон, в том числе земельные участки, занятые городскими лесами, скверами, парками, городскими садами, прудами, озерами, водохранилищами, используются для отдыха граждан и туризма.</w:t>
      </w:r>
    </w:p>
    <w:p w14:paraId="004A0D55" w14:textId="77777777" w:rsidR="004E4B8D" w:rsidRPr="00044462" w:rsidRDefault="004E4B8D" w:rsidP="00D423BD">
      <w:r w:rsidRPr="00044462">
        <w:rPr>
          <w:shd w:val="clear" w:color="auto" w:fill="FFFFFF"/>
        </w:rPr>
        <w:t>В состав зон рекреационного назначения могут включаться зоны в границах территорий, занятых городскими лесами, скверами, парками, городскими садами, прудами, озерами, водохранилищами, пляжами, береговыми полосами водных объектов общего пользования, а также в границах иных территорий, используемых и предназначенных для отдыха, туризма, занятий физической культурой и спортом.</w:t>
      </w:r>
    </w:p>
    <w:p w14:paraId="33EE3079" w14:textId="77777777" w:rsidR="004E4B8D" w:rsidRPr="00E00B82" w:rsidRDefault="004E4B8D" w:rsidP="00525233">
      <w:pPr>
        <w:pStyle w:val="3"/>
      </w:pPr>
      <w:bookmarkStart w:id="28" w:name="_Toc139617085"/>
      <w:bookmarkStart w:id="29" w:name="_Toc139617192"/>
      <w:bookmarkStart w:id="30" w:name="_Toc147138947"/>
      <w:r w:rsidRPr="004E4B8D">
        <w:t>Р</w:t>
      </w:r>
      <w:r>
        <w:t>1</w:t>
      </w:r>
      <w:r w:rsidRPr="004E4B8D">
        <w:t xml:space="preserve"> - зона отдыха</w:t>
      </w:r>
      <w:bookmarkEnd w:id="28"/>
      <w:bookmarkEnd w:id="29"/>
      <w:bookmarkEnd w:id="30"/>
    </w:p>
    <w:p w14:paraId="53C66D72" w14:textId="0E3CF724" w:rsidR="004E4B8D" w:rsidRPr="00044462" w:rsidRDefault="00753249" w:rsidP="00753249">
      <w:pPr>
        <w:pStyle w:val="a9"/>
      </w:pPr>
      <w:r>
        <w:t xml:space="preserve">1. </w:t>
      </w:r>
      <w:r w:rsidR="004E4B8D" w:rsidRPr="00044462">
        <w:t>Основные виды</w:t>
      </w:r>
      <w:r>
        <w:t xml:space="preserve"> </w:t>
      </w:r>
      <w:r w:rsidR="004E4B8D" w:rsidRPr="00044462">
        <w:t>разрешенного использования: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0"/>
        <w:gridCol w:w="2234"/>
        <w:gridCol w:w="6587"/>
        <w:gridCol w:w="650"/>
      </w:tblGrid>
      <w:tr w:rsidR="004E4B8D" w:rsidRPr="00367BC5" w14:paraId="53511AAD" w14:textId="77777777" w:rsidTr="00367BC5">
        <w:trPr>
          <w:trHeight w:val="20"/>
          <w:tblHeader/>
        </w:trPr>
        <w:tc>
          <w:tcPr>
            <w:tcW w:w="470" w:type="dxa"/>
            <w:shd w:val="clear" w:color="auto" w:fill="FFFFFF"/>
          </w:tcPr>
          <w:p w14:paraId="7E618E52" w14:textId="77777777" w:rsidR="004E4B8D" w:rsidRPr="00367BC5" w:rsidRDefault="004E4B8D" w:rsidP="00367BC5">
            <w:pPr>
              <w:pStyle w:val="afa"/>
            </w:pPr>
            <w:r w:rsidRPr="00367BC5">
              <w:t>№</w:t>
            </w:r>
          </w:p>
          <w:p w14:paraId="7F9DCCCE" w14:textId="77777777" w:rsidR="004E4B8D" w:rsidRPr="00367BC5" w:rsidRDefault="004E4B8D" w:rsidP="00367BC5">
            <w:pPr>
              <w:pStyle w:val="afa"/>
            </w:pPr>
            <w:r w:rsidRPr="00367BC5">
              <w:t>п/п</w:t>
            </w:r>
          </w:p>
        </w:tc>
        <w:tc>
          <w:tcPr>
            <w:tcW w:w="2234" w:type="dxa"/>
            <w:shd w:val="clear" w:color="auto" w:fill="FFFFFF"/>
          </w:tcPr>
          <w:p w14:paraId="63C70620" w14:textId="77777777" w:rsidR="004E4B8D" w:rsidRPr="00367BC5" w:rsidRDefault="004E4B8D" w:rsidP="00367BC5">
            <w:pPr>
              <w:pStyle w:val="afa"/>
            </w:pPr>
            <w:r w:rsidRPr="00367BC5">
              <w:t>Вид разрешенного</w:t>
            </w:r>
          </w:p>
          <w:p w14:paraId="6542ED3D" w14:textId="77777777" w:rsidR="004E4B8D" w:rsidRPr="00367BC5" w:rsidRDefault="004E4B8D" w:rsidP="00367BC5">
            <w:pPr>
              <w:pStyle w:val="afa"/>
            </w:pPr>
            <w:r w:rsidRPr="00367BC5">
              <w:t>использования</w:t>
            </w:r>
          </w:p>
        </w:tc>
        <w:tc>
          <w:tcPr>
            <w:tcW w:w="6587" w:type="dxa"/>
            <w:shd w:val="clear" w:color="auto" w:fill="FFFFFF"/>
          </w:tcPr>
          <w:p w14:paraId="5394216A" w14:textId="77777777" w:rsidR="004E4B8D" w:rsidRPr="00367BC5" w:rsidRDefault="004E4B8D" w:rsidP="00367BC5">
            <w:pPr>
              <w:pStyle w:val="afa"/>
            </w:pPr>
            <w:r w:rsidRPr="00367BC5">
              <w:t>Описание вида разрешенного использования земельного участка</w:t>
            </w:r>
          </w:p>
        </w:tc>
        <w:tc>
          <w:tcPr>
            <w:tcW w:w="650" w:type="dxa"/>
            <w:shd w:val="clear" w:color="auto" w:fill="FFFFFF"/>
          </w:tcPr>
          <w:p w14:paraId="74D2BAB1" w14:textId="77777777" w:rsidR="004E4B8D" w:rsidRPr="00367BC5" w:rsidRDefault="004E4B8D" w:rsidP="00367BC5">
            <w:pPr>
              <w:pStyle w:val="afa"/>
            </w:pPr>
            <w:r w:rsidRPr="00367BC5">
              <w:t>Код вида</w:t>
            </w:r>
          </w:p>
        </w:tc>
      </w:tr>
      <w:tr w:rsidR="004B0918" w:rsidRPr="00367BC5" w14:paraId="29B4D4AA" w14:textId="77777777" w:rsidTr="00367BC5">
        <w:trPr>
          <w:trHeight w:val="20"/>
        </w:trPr>
        <w:tc>
          <w:tcPr>
            <w:tcW w:w="470" w:type="dxa"/>
            <w:shd w:val="clear" w:color="auto" w:fill="FFFFFF"/>
          </w:tcPr>
          <w:p w14:paraId="69793AC8" w14:textId="77777777" w:rsidR="004B0918" w:rsidRPr="00367BC5" w:rsidRDefault="00F82553" w:rsidP="00367BC5">
            <w:pPr>
              <w:pStyle w:val="afa"/>
            </w:pPr>
            <w:r w:rsidRPr="00367BC5">
              <w:t>1</w:t>
            </w:r>
          </w:p>
        </w:tc>
        <w:tc>
          <w:tcPr>
            <w:tcW w:w="2234" w:type="dxa"/>
            <w:shd w:val="clear" w:color="auto" w:fill="FFFFFF"/>
          </w:tcPr>
          <w:p w14:paraId="6AD105FC" w14:textId="77777777" w:rsidR="004B0918" w:rsidRPr="00367BC5" w:rsidRDefault="004B0918" w:rsidP="00367BC5">
            <w:pPr>
              <w:pStyle w:val="afa"/>
            </w:pPr>
            <w:r w:rsidRPr="00367BC5">
              <w:t>Общественное питание</w:t>
            </w:r>
          </w:p>
        </w:tc>
        <w:tc>
          <w:tcPr>
            <w:tcW w:w="6587" w:type="dxa"/>
            <w:shd w:val="clear" w:color="auto" w:fill="FFFFFF"/>
          </w:tcPr>
          <w:p w14:paraId="6FDF93FF" w14:textId="1DC41CE6" w:rsidR="004B0918" w:rsidRPr="00367BC5" w:rsidRDefault="004B0918" w:rsidP="00367BC5">
            <w:pPr>
              <w:pStyle w:val="afa"/>
            </w:pPr>
            <w:r w:rsidRPr="00367BC5">
              <w:t>Размещение объектов капитального строительства в целях устройства мест общественного питания</w:t>
            </w:r>
            <w:r w:rsidR="009C5AED">
              <w:t xml:space="preserve"> (</w:t>
            </w:r>
            <w:r w:rsidRPr="00367BC5">
              <w:t>рестораны, кафе, столовые, закусочные, бары)</w:t>
            </w:r>
          </w:p>
        </w:tc>
        <w:tc>
          <w:tcPr>
            <w:tcW w:w="650" w:type="dxa"/>
            <w:shd w:val="clear" w:color="auto" w:fill="FFFFFF"/>
          </w:tcPr>
          <w:p w14:paraId="6F3D9CCA" w14:textId="77777777" w:rsidR="004B0918" w:rsidRPr="00367BC5" w:rsidRDefault="004B0918" w:rsidP="00367BC5">
            <w:pPr>
              <w:pStyle w:val="afa"/>
            </w:pPr>
            <w:r w:rsidRPr="00367BC5">
              <w:t>4.6</w:t>
            </w:r>
          </w:p>
        </w:tc>
      </w:tr>
      <w:tr w:rsidR="004B0918" w:rsidRPr="00367BC5" w14:paraId="01ADBA5C" w14:textId="77777777" w:rsidTr="00367BC5">
        <w:trPr>
          <w:trHeight w:val="20"/>
        </w:trPr>
        <w:tc>
          <w:tcPr>
            <w:tcW w:w="470" w:type="dxa"/>
            <w:shd w:val="clear" w:color="auto" w:fill="FFFFFF"/>
          </w:tcPr>
          <w:p w14:paraId="194F4B29" w14:textId="77777777" w:rsidR="004B0918" w:rsidRPr="00367BC5" w:rsidRDefault="00F82553" w:rsidP="00367BC5">
            <w:pPr>
              <w:pStyle w:val="afa"/>
            </w:pPr>
            <w:r w:rsidRPr="00367BC5">
              <w:lastRenderedPageBreak/>
              <w:t>2</w:t>
            </w:r>
          </w:p>
        </w:tc>
        <w:tc>
          <w:tcPr>
            <w:tcW w:w="2234" w:type="dxa"/>
            <w:shd w:val="clear" w:color="auto" w:fill="FFFFFF"/>
          </w:tcPr>
          <w:p w14:paraId="12032FBA" w14:textId="77777777" w:rsidR="004B0918" w:rsidRPr="00367BC5" w:rsidRDefault="004B0918" w:rsidP="00367BC5">
            <w:pPr>
              <w:pStyle w:val="afa"/>
            </w:pPr>
            <w:r w:rsidRPr="00367BC5">
              <w:t>Гостиничное обслуживание</w:t>
            </w:r>
          </w:p>
        </w:tc>
        <w:tc>
          <w:tcPr>
            <w:tcW w:w="6587" w:type="dxa"/>
            <w:shd w:val="clear" w:color="auto" w:fill="FFFFFF"/>
          </w:tcPr>
          <w:p w14:paraId="1F4A9F28" w14:textId="77777777" w:rsidR="004B0918" w:rsidRPr="00367BC5" w:rsidRDefault="004B0918" w:rsidP="00367BC5">
            <w:pPr>
              <w:pStyle w:val="afa"/>
            </w:pPr>
            <w:r w:rsidRPr="00367BC5">
              <w:t>Размещение гостиниц, а также иных зданий, используемых с целью извлечения предпринимательской выгоды из предоставления жилого помещения для временного проживания в них</w:t>
            </w:r>
          </w:p>
        </w:tc>
        <w:tc>
          <w:tcPr>
            <w:tcW w:w="650" w:type="dxa"/>
            <w:shd w:val="clear" w:color="auto" w:fill="FFFFFF"/>
          </w:tcPr>
          <w:p w14:paraId="0CC877EF" w14:textId="77777777" w:rsidR="004B0918" w:rsidRPr="00367BC5" w:rsidRDefault="004B0918" w:rsidP="00367BC5">
            <w:pPr>
              <w:pStyle w:val="afa"/>
            </w:pPr>
            <w:r w:rsidRPr="00367BC5">
              <w:t>4.7</w:t>
            </w:r>
          </w:p>
        </w:tc>
      </w:tr>
      <w:tr w:rsidR="004B0918" w:rsidRPr="00367BC5" w14:paraId="4DED078F" w14:textId="77777777" w:rsidTr="00367BC5">
        <w:trPr>
          <w:trHeight w:val="20"/>
        </w:trPr>
        <w:tc>
          <w:tcPr>
            <w:tcW w:w="470" w:type="dxa"/>
            <w:shd w:val="clear" w:color="auto" w:fill="FFFFFF"/>
          </w:tcPr>
          <w:p w14:paraId="00D3072F" w14:textId="77777777" w:rsidR="004B0918" w:rsidRPr="00367BC5" w:rsidRDefault="00F82553" w:rsidP="00367BC5">
            <w:pPr>
              <w:pStyle w:val="afa"/>
            </w:pPr>
            <w:r w:rsidRPr="00367BC5">
              <w:t>3</w:t>
            </w:r>
          </w:p>
        </w:tc>
        <w:tc>
          <w:tcPr>
            <w:tcW w:w="2234" w:type="dxa"/>
            <w:shd w:val="clear" w:color="auto" w:fill="FFFFFF"/>
          </w:tcPr>
          <w:p w14:paraId="3AC74C8D" w14:textId="09BF627C" w:rsidR="004B0918" w:rsidRPr="00367BC5" w:rsidRDefault="004B0918" w:rsidP="00367BC5">
            <w:pPr>
              <w:pStyle w:val="afa"/>
            </w:pPr>
            <w:r w:rsidRPr="00367BC5">
              <w:t>Отдых</w:t>
            </w:r>
            <w:r w:rsidR="009C5AED">
              <w:t xml:space="preserve"> (</w:t>
            </w:r>
            <w:r w:rsidRPr="00367BC5">
              <w:t>рекреация)</w:t>
            </w:r>
          </w:p>
        </w:tc>
        <w:tc>
          <w:tcPr>
            <w:tcW w:w="6587" w:type="dxa"/>
            <w:shd w:val="clear" w:color="auto" w:fill="FFFFFF"/>
          </w:tcPr>
          <w:p w14:paraId="0AD089B9" w14:textId="77777777" w:rsidR="004B0918" w:rsidRPr="00367BC5" w:rsidRDefault="004B0918" w:rsidP="00367BC5">
            <w:pPr>
              <w:pStyle w:val="afa"/>
            </w:pPr>
            <w:r w:rsidRPr="00367BC5">
              <w:t>Обустройство мест для занятия спортом, физической культурой, пешими или верховыми прогулками, отдыха и туризма, наблюдения за природой, пикников, охоты, рыбалки и иной деятельности;</w:t>
            </w:r>
          </w:p>
          <w:p w14:paraId="7D403008" w14:textId="77777777" w:rsidR="004B0918" w:rsidRPr="00367BC5" w:rsidRDefault="004B0918" w:rsidP="00367BC5">
            <w:pPr>
              <w:pStyle w:val="afa"/>
            </w:pPr>
            <w:r w:rsidRPr="00367BC5">
              <w:t>создание и уход за городскими лесами, скверами, прудами, озерами, водохранилищами, пляжами, а также обустройство мест отдыха в них.</w:t>
            </w:r>
          </w:p>
          <w:p w14:paraId="227F9B18" w14:textId="29C0AC61" w:rsidR="004B0918" w:rsidRPr="00367BC5" w:rsidRDefault="004B0918" w:rsidP="00367BC5">
            <w:pPr>
              <w:pStyle w:val="afa"/>
            </w:pPr>
            <w:r w:rsidRPr="00367BC5">
              <w:t xml:space="preserve">Содержание данного вида разрешенного использования включает в себя содержание видов разрешенного использования с </w:t>
            </w:r>
            <w:hyperlink w:anchor="sub_1051" w:history="1">
              <w:r w:rsidRPr="00367BC5">
                <w:rPr>
                  <w:rStyle w:val="af4"/>
                  <w:color w:val="auto"/>
                </w:rPr>
                <w:t>кодами 5.1 - 5.5</w:t>
              </w:r>
            </w:hyperlink>
            <w:r w:rsidR="009C5AED">
              <w:t xml:space="preserve"> (</w:t>
            </w:r>
            <w:r w:rsidRPr="00367BC5">
              <w:t>Спорт, обеспечение спортивно-зрелищных мероприятий, обеспечение занятий спортом в помещениях, площадки для занятий спортом, оборудованные площадки для занятий спортом, водный спорт, авиационный спорт, спортивные базы)</w:t>
            </w:r>
          </w:p>
        </w:tc>
        <w:tc>
          <w:tcPr>
            <w:tcW w:w="650" w:type="dxa"/>
            <w:shd w:val="clear" w:color="auto" w:fill="FFFFFF"/>
          </w:tcPr>
          <w:p w14:paraId="146DA8AF" w14:textId="77777777" w:rsidR="004B0918" w:rsidRPr="00367BC5" w:rsidRDefault="004B0918" w:rsidP="00367BC5">
            <w:pPr>
              <w:pStyle w:val="afa"/>
            </w:pPr>
            <w:r w:rsidRPr="00367BC5">
              <w:t>5.0</w:t>
            </w:r>
          </w:p>
        </w:tc>
      </w:tr>
      <w:tr w:rsidR="004B0918" w:rsidRPr="00367BC5" w14:paraId="2A1E568F" w14:textId="77777777" w:rsidTr="00367BC5">
        <w:trPr>
          <w:trHeight w:val="20"/>
        </w:trPr>
        <w:tc>
          <w:tcPr>
            <w:tcW w:w="470" w:type="dxa"/>
            <w:shd w:val="clear" w:color="auto" w:fill="FFFFFF"/>
          </w:tcPr>
          <w:p w14:paraId="1947C574" w14:textId="77777777" w:rsidR="004B0918" w:rsidRPr="00367BC5" w:rsidRDefault="00F82553" w:rsidP="00367BC5">
            <w:pPr>
              <w:pStyle w:val="afa"/>
            </w:pPr>
            <w:r w:rsidRPr="00367BC5">
              <w:t>4</w:t>
            </w:r>
          </w:p>
        </w:tc>
        <w:tc>
          <w:tcPr>
            <w:tcW w:w="2234" w:type="dxa"/>
            <w:shd w:val="clear" w:color="auto" w:fill="FFFFFF"/>
          </w:tcPr>
          <w:p w14:paraId="716EB812" w14:textId="77777777" w:rsidR="004B0918" w:rsidRPr="00367BC5" w:rsidRDefault="004B0918" w:rsidP="00367BC5">
            <w:pPr>
              <w:pStyle w:val="afa"/>
            </w:pPr>
            <w:r w:rsidRPr="00367BC5">
              <w:t>Природно-познавательный туризм</w:t>
            </w:r>
          </w:p>
        </w:tc>
        <w:tc>
          <w:tcPr>
            <w:tcW w:w="6587" w:type="dxa"/>
            <w:shd w:val="clear" w:color="auto" w:fill="FFFFFF"/>
          </w:tcPr>
          <w:p w14:paraId="3F988EF0" w14:textId="77777777" w:rsidR="004B0918" w:rsidRPr="00367BC5" w:rsidRDefault="004B0918" w:rsidP="00367BC5">
            <w:pPr>
              <w:pStyle w:val="afa"/>
            </w:pPr>
            <w:r w:rsidRPr="00367BC5">
              <w:t>Размещение баз и палаточных лагерей для проведения походов и экскурсий по ознакомлению с природой, пеших и конных прогулок, устройство троп и дорожек, размещение щитов с познавательными сведениями об окружающей природной среде;</w:t>
            </w:r>
          </w:p>
          <w:p w14:paraId="5AB06587" w14:textId="77777777" w:rsidR="004B0918" w:rsidRPr="00367BC5" w:rsidRDefault="004B0918" w:rsidP="00367BC5">
            <w:pPr>
              <w:pStyle w:val="afa"/>
            </w:pPr>
            <w:r w:rsidRPr="00367BC5">
              <w:t>осуществление необходимых природоохранных и природовосстановительных мероприятий</w:t>
            </w:r>
          </w:p>
        </w:tc>
        <w:tc>
          <w:tcPr>
            <w:tcW w:w="650" w:type="dxa"/>
            <w:shd w:val="clear" w:color="auto" w:fill="FFFFFF"/>
          </w:tcPr>
          <w:p w14:paraId="3C33CBCD" w14:textId="77777777" w:rsidR="004B0918" w:rsidRPr="00367BC5" w:rsidRDefault="004B0918" w:rsidP="00367BC5">
            <w:pPr>
              <w:pStyle w:val="afa"/>
            </w:pPr>
            <w:r w:rsidRPr="00367BC5">
              <w:t>5.2</w:t>
            </w:r>
          </w:p>
        </w:tc>
      </w:tr>
      <w:tr w:rsidR="004B0918" w:rsidRPr="00367BC5" w14:paraId="7F7A4784" w14:textId="77777777" w:rsidTr="00367BC5">
        <w:trPr>
          <w:trHeight w:val="20"/>
        </w:trPr>
        <w:tc>
          <w:tcPr>
            <w:tcW w:w="470" w:type="dxa"/>
            <w:shd w:val="clear" w:color="auto" w:fill="FFFFFF"/>
          </w:tcPr>
          <w:p w14:paraId="68EB72AE" w14:textId="77777777" w:rsidR="004B0918" w:rsidRPr="00367BC5" w:rsidRDefault="00F82553" w:rsidP="00367BC5">
            <w:pPr>
              <w:pStyle w:val="afa"/>
            </w:pPr>
            <w:r w:rsidRPr="00367BC5">
              <w:t>5</w:t>
            </w:r>
          </w:p>
        </w:tc>
        <w:tc>
          <w:tcPr>
            <w:tcW w:w="2234" w:type="dxa"/>
            <w:shd w:val="clear" w:color="auto" w:fill="FFFFFF"/>
          </w:tcPr>
          <w:p w14:paraId="2B9B6909" w14:textId="77777777" w:rsidR="004B0918" w:rsidRPr="00367BC5" w:rsidRDefault="004B0918" w:rsidP="00367BC5">
            <w:pPr>
              <w:pStyle w:val="afa"/>
            </w:pPr>
            <w:r w:rsidRPr="00367BC5">
              <w:t>Туристическое обслуживание</w:t>
            </w:r>
          </w:p>
        </w:tc>
        <w:tc>
          <w:tcPr>
            <w:tcW w:w="6587" w:type="dxa"/>
            <w:shd w:val="clear" w:color="auto" w:fill="FFFFFF"/>
          </w:tcPr>
          <w:p w14:paraId="0419405C" w14:textId="77777777" w:rsidR="004B0918" w:rsidRPr="00367BC5" w:rsidRDefault="004B0918" w:rsidP="00367BC5">
            <w:pPr>
              <w:pStyle w:val="afa"/>
            </w:pPr>
            <w:r w:rsidRPr="00367BC5">
              <w:t>Размещение пансионатов, туристических гостиниц, кемпингов, домов отдыха, не оказывающих услуги по лечению, а также иных зданий, используемых с целью извлечения предпринимательской выгоды из предоставления жилого помещения для временного проживания в них; размещение детских лагерей</w:t>
            </w:r>
          </w:p>
        </w:tc>
        <w:tc>
          <w:tcPr>
            <w:tcW w:w="650" w:type="dxa"/>
            <w:shd w:val="clear" w:color="auto" w:fill="FFFFFF"/>
          </w:tcPr>
          <w:p w14:paraId="57C6C4D7" w14:textId="77777777" w:rsidR="004B0918" w:rsidRPr="00367BC5" w:rsidRDefault="004B0918" w:rsidP="00367BC5">
            <w:pPr>
              <w:pStyle w:val="afa"/>
            </w:pPr>
            <w:r w:rsidRPr="00367BC5">
              <w:t>5.2.1</w:t>
            </w:r>
          </w:p>
        </w:tc>
      </w:tr>
    </w:tbl>
    <w:p w14:paraId="111683E0" w14:textId="48526ED2" w:rsidR="004E4B8D" w:rsidRPr="00044462" w:rsidRDefault="00367BC5" w:rsidP="00367BC5">
      <w:pPr>
        <w:pStyle w:val="a9"/>
      </w:pPr>
      <w:r>
        <w:t xml:space="preserve">2. </w:t>
      </w:r>
      <w:r w:rsidR="004E4B8D" w:rsidRPr="00044462">
        <w:t>Условно разрешенные виды использования: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4"/>
        <w:gridCol w:w="2234"/>
        <w:gridCol w:w="6538"/>
        <w:gridCol w:w="542"/>
      </w:tblGrid>
      <w:tr w:rsidR="004E4B8D" w:rsidRPr="00044462" w14:paraId="5ECA8B87" w14:textId="77777777" w:rsidTr="00367BC5">
        <w:trPr>
          <w:trHeight w:val="20"/>
          <w:tblHeader/>
        </w:trPr>
        <w:tc>
          <w:tcPr>
            <w:tcW w:w="0" w:type="auto"/>
            <w:shd w:val="clear" w:color="auto" w:fill="FFFFFF"/>
          </w:tcPr>
          <w:p w14:paraId="27CDD1AA" w14:textId="77777777" w:rsidR="004E4B8D" w:rsidRPr="00044462" w:rsidRDefault="004E4B8D" w:rsidP="00367BC5">
            <w:pPr>
              <w:pStyle w:val="afa"/>
            </w:pPr>
            <w:r w:rsidRPr="00044462">
              <w:t>№</w:t>
            </w:r>
          </w:p>
          <w:p w14:paraId="1DF11D75" w14:textId="77777777" w:rsidR="004E4B8D" w:rsidRPr="00044462" w:rsidRDefault="004E4B8D" w:rsidP="00367BC5">
            <w:pPr>
              <w:pStyle w:val="afa"/>
            </w:pPr>
            <w:r w:rsidRPr="00044462">
              <w:t>п/п</w:t>
            </w:r>
          </w:p>
        </w:tc>
        <w:tc>
          <w:tcPr>
            <w:tcW w:w="2234" w:type="dxa"/>
            <w:shd w:val="clear" w:color="auto" w:fill="FFFFFF"/>
          </w:tcPr>
          <w:p w14:paraId="4603DBE8" w14:textId="77777777" w:rsidR="004E4B8D" w:rsidRPr="00044462" w:rsidRDefault="004E4B8D" w:rsidP="00367BC5">
            <w:pPr>
              <w:pStyle w:val="afa"/>
            </w:pPr>
            <w:r w:rsidRPr="00044462">
              <w:t>Вид разрешенного</w:t>
            </w:r>
          </w:p>
          <w:p w14:paraId="1D183B49" w14:textId="77777777" w:rsidR="004E4B8D" w:rsidRPr="00044462" w:rsidRDefault="004E4B8D" w:rsidP="00367BC5">
            <w:pPr>
              <w:pStyle w:val="afa"/>
            </w:pPr>
            <w:r w:rsidRPr="00044462">
              <w:t>использования</w:t>
            </w:r>
          </w:p>
        </w:tc>
        <w:tc>
          <w:tcPr>
            <w:tcW w:w="6538" w:type="dxa"/>
            <w:shd w:val="clear" w:color="auto" w:fill="FFFFFF"/>
          </w:tcPr>
          <w:p w14:paraId="45A7177E" w14:textId="77777777" w:rsidR="004E4B8D" w:rsidRPr="00044462" w:rsidRDefault="004E4B8D" w:rsidP="00367BC5">
            <w:pPr>
              <w:pStyle w:val="afa"/>
            </w:pPr>
            <w:r w:rsidRPr="00044462">
              <w:t>Описание вида разрешенного использования земельного участка</w:t>
            </w:r>
          </w:p>
        </w:tc>
        <w:tc>
          <w:tcPr>
            <w:tcW w:w="0" w:type="auto"/>
            <w:shd w:val="clear" w:color="auto" w:fill="FFFFFF"/>
          </w:tcPr>
          <w:p w14:paraId="363D0A8D" w14:textId="77777777" w:rsidR="004E4B8D" w:rsidRPr="00044462" w:rsidRDefault="004E4B8D" w:rsidP="00367BC5">
            <w:pPr>
              <w:pStyle w:val="afa"/>
            </w:pPr>
            <w:r w:rsidRPr="00044462">
              <w:t>Код вида</w:t>
            </w:r>
          </w:p>
        </w:tc>
      </w:tr>
      <w:tr w:rsidR="00F82553" w:rsidRPr="00044462" w14:paraId="0DADF4B7" w14:textId="77777777" w:rsidTr="00367BC5">
        <w:trPr>
          <w:trHeight w:val="20"/>
        </w:trPr>
        <w:tc>
          <w:tcPr>
            <w:tcW w:w="0" w:type="auto"/>
            <w:shd w:val="clear" w:color="auto" w:fill="FFFFFF"/>
          </w:tcPr>
          <w:p w14:paraId="1B579EC0" w14:textId="77777777" w:rsidR="00F82553" w:rsidRDefault="00F82553" w:rsidP="00367BC5">
            <w:pPr>
              <w:pStyle w:val="afa"/>
            </w:pPr>
            <w:r>
              <w:t>1</w:t>
            </w:r>
          </w:p>
        </w:tc>
        <w:tc>
          <w:tcPr>
            <w:tcW w:w="2234" w:type="dxa"/>
            <w:shd w:val="clear" w:color="auto" w:fill="FFFFFF"/>
          </w:tcPr>
          <w:p w14:paraId="0B71E406" w14:textId="77777777" w:rsidR="00F82553" w:rsidRPr="004E4B8D" w:rsidRDefault="00F82553" w:rsidP="00367BC5">
            <w:pPr>
              <w:pStyle w:val="afa"/>
            </w:pPr>
            <w:r w:rsidRPr="004E4B8D">
              <w:t xml:space="preserve">Передвижное жилье </w:t>
            </w:r>
          </w:p>
        </w:tc>
        <w:tc>
          <w:tcPr>
            <w:tcW w:w="6538" w:type="dxa"/>
            <w:shd w:val="clear" w:color="auto" w:fill="FFFFFF"/>
          </w:tcPr>
          <w:p w14:paraId="2B457D78" w14:textId="5FD8355C" w:rsidR="00F82553" w:rsidRPr="004E4B8D" w:rsidRDefault="00F82553" w:rsidP="00367BC5">
            <w:pPr>
              <w:pStyle w:val="afa"/>
            </w:pPr>
            <w:r w:rsidRPr="004E4B8D">
              <w:t>Размещение сооружений, пригодных к использованию в качестве жилья</w:t>
            </w:r>
            <w:r w:rsidR="009C5AED">
              <w:t xml:space="preserve"> (</w:t>
            </w:r>
            <w:r w:rsidRPr="004E4B8D">
              <w:t xml:space="preserve">палаточные городки, кемпинги, жилые вагончики, жилые прицепы), в том числе с возможностью подключения названных объектов к инженерным сетям, находящимся на земельном участке или на земельных участках, имеющих инженерные сооружения, предназначенных для общего пользования </w:t>
            </w:r>
          </w:p>
        </w:tc>
        <w:tc>
          <w:tcPr>
            <w:tcW w:w="0" w:type="auto"/>
            <w:shd w:val="clear" w:color="auto" w:fill="FFFFFF"/>
          </w:tcPr>
          <w:p w14:paraId="23EB1C6B" w14:textId="77777777" w:rsidR="00F82553" w:rsidRPr="004E4B8D" w:rsidRDefault="00F82553" w:rsidP="00367BC5">
            <w:pPr>
              <w:pStyle w:val="afa"/>
            </w:pPr>
            <w:r w:rsidRPr="004E4B8D">
              <w:t>2.4</w:t>
            </w:r>
          </w:p>
        </w:tc>
      </w:tr>
      <w:tr w:rsidR="004E4B8D" w:rsidRPr="00044462" w14:paraId="4533E26C" w14:textId="77777777" w:rsidTr="00367BC5">
        <w:trPr>
          <w:trHeight w:val="20"/>
        </w:trPr>
        <w:tc>
          <w:tcPr>
            <w:tcW w:w="0" w:type="auto"/>
            <w:shd w:val="clear" w:color="auto" w:fill="FFFFFF"/>
          </w:tcPr>
          <w:p w14:paraId="6591BAAA" w14:textId="77777777" w:rsidR="004E4B8D" w:rsidRPr="00044462" w:rsidRDefault="00F82553" w:rsidP="00367BC5">
            <w:pPr>
              <w:pStyle w:val="afa"/>
            </w:pPr>
            <w:r>
              <w:t>2</w:t>
            </w:r>
          </w:p>
        </w:tc>
        <w:tc>
          <w:tcPr>
            <w:tcW w:w="2234" w:type="dxa"/>
            <w:shd w:val="clear" w:color="auto" w:fill="FFFFFF"/>
          </w:tcPr>
          <w:p w14:paraId="22B2EFB7" w14:textId="77777777" w:rsidR="004E4B8D" w:rsidRPr="00044462" w:rsidRDefault="004E4B8D" w:rsidP="00367BC5">
            <w:pPr>
              <w:pStyle w:val="afa"/>
            </w:pPr>
            <w:r w:rsidRPr="00044462">
              <w:t>Рынки</w:t>
            </w:r>
          </w:p>
        </w:tc>
        <w:tc>
          <w:tcPr>
            <w:tcW w:w="6538" w:type="dxa"/>
            <w:shd w:val="clear" w:color="auto" w:fill="FFFFFF"/>
          </w:tcPr>
          <w:p w14:paraId="45A2FECB" w14:textId="53D2C4C2" w:rsidR="004E4B8D" w:rsidRPr="00044462" w:rsidRDefault="004E4B8D" w:rsidP="00367BC5">
            <w:pPr>
              <w:pStyle w:val="afa"/>
            </w:pPr>
            <w:r w:rsidRPr="00044462">
              <w:t>Размещение объектов капитального строительства, сооружений, предназначенных для организации постоянной или временной торговли</w:t>
            </w:r>
            <w:r w:rsidR="009C5AED">
              <w:t xml:space="preserve"> (</w:t>
            </w:r>
            <w:r w:rsidRPr="00044462">
              <w:t>ярмарка, рынок, базар), с учетом того, что каждое из торговых мест не располагает торговой площадью более 200 кв. м;</w:t>
            </w:r>
          </w:p>
          <w:p w14:paraId="19159E3F" w14:textId="5D3D4A8C" w:rsidR="004E4B8D" w:rsidRPr="00044462" w:rsidRDefault="004E4B8D" w:rsidP="00367BC5">
            <w:pPr>
              <w:pStyle w:val="afa"/>
            </w:pPr>
            <w:r w:rsidRPr="00044462">
              <w:t>размещение гаражей и</w:t>
            </w:r>
            <w:r w:rsidR="009C5AED">
              <w:t xml:space="preserve"> (</w:t>
            </w:r>
            <w:r w:rsidRPr="00044462">
              <w:t>или) стоянок для автомобилей сотрудников и посетителей рынка</w:t>
            </w:r>
          </w:p>
        </w:tc>
        <w:tc>
          <w:tcPr>
            <w:tcW w:w="0" w:type="auto"/>
            <w:shd w:val="clear" w:color="auto" w:fill="FFFFFF"/>
          </w:tcPr>
          <w:p w14:paraId="6D648AF6" w14:textId="77777777" w:rsidR="004E4B8D" w:rsidRPr="00044462" w:rsidRDefault="004E4B8D" w:rsidP="00367BC5">
            <w:pPr>
              <w:pStyle w:val="afa"/>
            </w:pPr>
            <w:r w:rsidRPr="00044462">
              <w:t>4.3</w:t>
            </w:r>
          </w:p>
        </w:tc>
      </w:tr>
    </w:tbl>
    <w:p w14:paraId="7282282A" w14:textId="56C15CDA" w:rsidR="004E4B8D" w:rsidRPr="00044462" w:rsidRDefault="00367BC5" w:rsidP="00367BC5">
      <w:pPr>
        <w:pStyle w:val="a9"/>
      </w:pPr>
      <w:r>
        <w:t xml:space="preserve">3. </w:t>
      </w:r>
      <w:r w:rsidR="004E4B8D" w:rsidRPr="00044462">
        <w:t>Вспомогательные виды разрешенного использования: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7"/>
        <w:gridCol w:w="2142"/>
        <w:gridCol w:w="6579"/>
        <w:gridCol w:w="500"/>
      </w:tblGrid>
      <w:tr w:rsidR="004E4B8D" w:rsidRPr="00044462" w14:paraId="3038B624" w14:textId="77777777" w:rsidTr="00367BC5">
        <w:trPr>
          <w:trHeight w:val="20"/>
          <w:tblHeader/>
        </w:trPr>
        <w:tc>
          <w:tcPr>
            <w:tcW w:w="226" w:type="pct"/>
            <w:shd w:val="clear" w:color="auto" w:fill="FFFFFF"/>
          </w:tcPr>
          <w:p w14:paraId="064BD8C9" w14:textId="77777777" w:rsidR="004E4B8D" w:rsidRPr="00044462" w:rsidRDefault="004E4B8D" w:rsidP="00367BC5">
            <w:pPr>
              <w:pStyle w:val="afa"/>
            </w:pPr>
            <w:r w:rsidRPr="00044462">
              <w:t>№</w:t>
            </w:r>
          </w:p>
          <w:p w14:paraId="6B12D080" w14:textId="712A9F3F" w:rsidR="004E4B8D" w:rsidRPr="00044462" w:rsidRDefault="004E4B8D" w:rsidP="00367BC5">
            <w:pPr>
              <w:pStyle w:val="afa"/>
            </w:pPr>
            <w:r w:rsidRPr="00044462">
              <w:t>п/п</w:t>
            </w:r>
          </w:p>
        </w:tc>
        <w:tc>
          <w:tcPr>
            <w:tcW w:w="1109" w:type="pct"/>
            <w:shd w:val="clear" w:color="auto" w:fill="FFFFFF"/>
          </w:tcPr>
          <w:p w14:paraId="4BD59F15" w14:textId="77777777" w:rsidR="004E4B8D" w:rsidRPr="00044462" w:rsidRDefault="004E4B8D" w:rsidP="00367BC5">
            <w:pPr>
              <w:pStyle w:val="afa"/>
            </w:pPr>
            <w:r w:rsidRPr="00044462">
              <w:t>Вид разрешенного</w:t>
            </w:r>
          </w:p>
          <w:p w14:paraId="5D44C7B6" w14:textId="77777777" w:rsidR="004E4B8D" w:rsidRPr="00044462" w:rsidRDefault="004E4B8D" w:rsidP="00367BC5">
            <w:pPr>
              <w:pStyle w:val="afa"/>
            </w:pPr>
            <w:r w:rsidRPr="00044462">
              <w:t>использования</w:t>
            </w:r>
          </w:p>
        </w:tc>
        <w:tc>
          <w:tcPr>
            <w:tcW w:w="3406" w:type="pct"/>
            <w:shd w:val="clear" w:color="auto" w:fill="FFFFFF"/>
          </w:tcPr>
          <w:p w14:paraId="32AE7E37" w14:textId="77777777" w:rsidR="004E4B8D" w:rsidRPr="00044462" w:rsidRDefault="004E4B8D" w:rsidP="00367BC5">
            <w:pPr>
              <w:pStyle w:val="afa"/>
            </w:pPr>
            <w:r w:rsidRPr="00044462">
              <w:t>Описание вида разрешенного использования земельного участка</w:t>
            </w:r>
          </w:p>
        </w:tc>
        <w:tc>
          <w:tcPr>
            <w:tcW w:w="259" w:type="pct"/>
            <w:shd w:val="clear" w:color="auto" w:fill="FFFFFF"/>
          </w:tcPr>
          <w:p w14:paraId="6B2CC970" w14:textId="77777777" w:rsidR="004E4B8D" w:rsidRPr="00044462" w:rsidRDefault="004E4B8D" w:rsidP="00367BC5">
            <w:pPr>
              <w:pStyle w:val="afa"/>
            </w:pPr>
            <w:r w:rsidRPr="00044462">
              <w:t>Код вида</w:t>
            </w:r>
          </w:p>
        </w:tc>
      </w:tr>
      <w:tr w:rsidR="004E4B8D" w:rsidRPr="00044462" w14:paraId="74BED67A" w14:textId="77777777" w:rsidTr="00367BC5">
        <w:trPr>
          <w:trHeight w:val="20"/>
        </w:trPr>
        <w:tc>
          <w:tcPr>
            <w:tcW w:w="226" w:type="pct"/>
            <w:shd w:val="clear" w:color="auto" w:fill="FFFFFF"/>
          </w:tcPr>
          <w:p w14:paraId="0AB03EA6" w14:textId="77777777" w:rsidR="004E4B8D" w:rsidRPr="00044462" w:rsidRDefault="004E4B8D" w:rsidP="00367BC5">
            <w:pPr>
              <w:pStyle w:val="afa"/>
            </w:pPr>
            <w:r w:rsidRPr="00044462">
              <w:lastRenderedPageBreak/>
              <w:t>1</w:t>
            </w:r>
          </w:p>
        </w:tc>
        <w:tc>
          <w:tcPr>
            <w:tcW w:w="1109" w:type="pct"/>
            <w:shd w:val="clear" w:color="auto" w:fill="FFFFFF"/>
          </w:tcPr>
          <w:p w14:paraId="2660294B" w14:textId="77777777" w:rsidR="004E4B8D" w:rsidRPr="00044462" w:rsidRDefault="004E4B8D" w:rsidP="00367BC5">
            <w:pPr>
              <w:pStyle w:val="afa"/>
            </w:pPr>
            <w:r w:rsidRPr="00044462">
              <w:t>Предоставление коммунальных услуг</w:t>
            </w:r>
          </w:p>
        </w:tc>
        <w:tc>
          <w:tcPr>
            <w:tcW w:w="3406" w:type="pct"/>
            <w:shd w:val="clear" w:color="auto" w:fill="FFFFFF"/>
          </w:tcPr>
          <w:p w14:paraId="521CE48F" w14:textId="2A6237E5" w:rsidR="004E4B8D" w:rsidRPr="00044462" w:rsidRDefault="004E4B8D" w:rsidP="00367BC5">
            <w:pPr>
              <w:pStyle w:val="afa"/>
            </w:pPr>
            <w:r w:rsidRPr="00044462"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</w:t>
            </w:r>
            <w:r w:rsidR="009C5AED">
              <w:t xml:space="preserve"> (</w:t>
            </w:r>
            <w:r w:rsidRPr="00044462">
              <w:t>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259" w:type="pct"/>
            <w:shd w:val="clear" w:color="auto" w:fill="FFFFFF"/>
          </w:tcPr>
          <w:p w14:paraId="39791246" w14:textId="77777777" w:rsidR="004E4B8D" w:rsidRPr="00044462" w:rsidRDefault="004E4B8D" w:rsidP="00367BC5">
            <w:pPr>
              <w:pStyle w:val="afa"/>
            </w:pPr>
            <w:r w:rsidRPr="00044462">
              <w:t>3.1.1</w:t>
            </w:r>
          </w:p>
        </w:tc>
      </w:tr>
      <w:tr w:rsidR="004E4B8D" w:rsidRPr="00044462" w14:paraId="7FEDB07A" w14:textId="77777777" w:rsidTr="00367BC5">
        <w:trPr>
          <w:trHeight w:val="20"/>
        </w:trPr>
        <w:tc>
          <w:tcPr>
            <w:tcW w:w="226" w:type="pct"/>
            <w:shd w:val="clear" w:color="auto" w:fill="FFFFFF"/>
          </w:tcPr>
          <w:p w14:paraId="5836F85C" w14:textId="77777777" w:rsidR="004E4B8D" w:rsidRPr="00044462" w:rsidRDefault="004E4B8D" w:rsidP="00367BC5">
            <w:pPr>
              <w:pStyle w:val="afa"/>
            </w:pPr>
            <w:r w:rsidRPr="00044462">
              <w:t>2</w:t>
            </w:r>
          </w:p>
        </w:tc>
        <w:tc>
          <w:tcPr>
            <w:tcW w:w="1109" w:type="pct"/>
            <w:shd w:val="clear" w:color="auto" w:fill="FFFFFF"/>
          </w:tcPr>
          <w:p w14:paraId="4FE2CCF1" w14:textId="4B065836" w:rsidR="004E4B8D" w:rsidRPr="00044462" w:rsidRDefault="004E4B8D" w:rsidP="00367BC5">
            <w:pPr>
              <w:pStyle w:val="afa"/>
            </w:pPr>
            <w:r w:rsidRPr="00044462">
              <w:t>Земельные участки</w:t>
            </w:r>
            <w:r w:rsidR="009C5AED">
              <w:t xml:space="preserve"> (</w:t>
            </w:r>
            <w:r w:rsidRPr="00044462">
              <w:t>территории) общего пользования</w:t>
            </w:r>
          </w:p>
        </w:tc>
        <w:tc>
          <w:tcPr>
            <w:tcW w:w="3406" w:type="pct"/>
            <w:shd w:val="clear" w:color="auto" w:fill="FFFFFF"/>
          </w:tcPr>
          <w:p w14:paraId="4ADD2C7E" w14:textId="77777777" w:rsidR="004E4B8D" w:rsidRPr="00044462" w:rsidRDefault="004E4B8D" w:rsidP="00367BC5">
            <w:pPr>
              <w:pStyle w:val="afa"/>
            </w:pPr>
            <w:r w:rsidRPr="00044462">
              <w:t>Земельные участки общего пользования.</w:t>
            </w:r>
          </w:p>
          <w:p w14:paraId="2200A9AE" w14:textId="4DE00EC0" w:rsidR="004E4B8D" w:rsidRPr="00044462" w:rsidRDefault="004E4B8D" w:rsidP="00367BC5">
            <w:pPr>
              <w:pStyle w:val="afa"/>
            </w:pPr>
            <w:r w:rsidRPr="00044462">
              <w:t xml:space="preserve">Содержание данного вида разрешенного использования включает в себя содержание видов разрешенного использования с </w:t>
            </w:r>
            <w:hyperlink w:anchor="sub_11201" w:history="1">
              <w:r w:rsidRPr="00044462">
                <w:rPr>
                  <w:rStyle w:val="af4"/>
                  <w:color w:val="auto"/>
                </w:rPr>
                <w:t>кодами 12.0.1 - 12.0.2</w:t>
              </w:r>
            </w:hyperlink>
            <w:r w:rsidR="009C5AED">
              <w:t xml:space="preserve"> (</w:t>
            </w:r>
            <w:r w:rsidRPr="00044462">
              <w:t>улично-дорожная сеть, благоустройство территории).</w:t>
            </w:r>
          </w:p>
        </w:tc>
        <w:tc>
          <w:tcPr>
            <w:tcW w:w="259" w:type="pct"/>
            <w:shd w:val="clear" w:color="auto" w:fill="FFFFFF"/>
          </w:tcPr>
          <w:p w14:paraId="0E7A2BC4" w14:textId="77777777" w:rsidR="004E4B8D" w:rsidRPr="00044462" w:rsidRDefault="004E4B8D" w:rsidP="00367BC5">
            <w:pPr>
              <w:pStyle w:val="afa"/>
            </w:pPr>
            <w:r w:rsidRPr="00044462">
              <w:t>12.0</w:t>
            </w:r>
          </w:p>
        </w:tc>
      </w:tr>
    </w:tbl>
    <w:p w14:paraId="560DE664" w14:textId="41713370" w:rsidR="004E4B8D" w:rsidRPr="00044462" w:rsidRDefault="004E4B8D" w:rsidP="00367BC5">
      <w:pPr>
        <w:pStyle w:val="a9"/>
      </w:pPr>
      <w:r w:rsidRPr="00044462">
        <w:t>Предельные</w:t>
      </w:r>
      <w:r w:rsidR="009C5AED">
        <w:t xml:space="preserve"> (</w:t>
      </w:r>
      <w:r w:rsidRPr="00044462">
        <w:t>минимальные и</w:t>
      </w:r>
      <w:r w:rsidR="009C5AED">
        <w:t xml:space="preserve"> (</w:t>
      </w:r>
      <w:r w:rsidRPr="00044462">
        <w:t>или) максимальные) размеры земельных участков, в том числе их площади.</w:t>
      </w:r>
    </w:p>
    <w:p w14:paraId="6E4C607E" w14:textId="3D17BC85" w:rsidR="004E4B8D" w:rsidRPr="00044462" w:rsidRDefault="004E4B8D" w:rsidP="00D423BD">
      <w:r w:rsidRPr="00044462">
        <w:t>Не подлежат установлению.</w:t>
      </w:r>
    </w:p>
    <w:p w14:paraId="031EBDA2" w14:textId="77777777" w:rsidR="004E4B8D" w:rsidRPr="00044462" w:rsidRDefault="004E4B8D" w:rsidP="00367BC5">
      <w:pPr>
        <w:pStyle w:val="a9"/>
      </w:pPr>
      <w:r w:rsidRPr="00044462"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сооружений.</w:t>
      </w:r>
    </w:p>
    <w:p w14:paraId="4D5DAD11" w14:textId="77777777" w:rsidR="004E4B8D" w:rsidRPr="00044462" w:rsidRDefault="004E4B8D" w:rsidP="00D423BD">
      <w:r w:rsidRPr="00044462">
        <w:t>Минимальные отступы от границ земельного участка в целях определения мест допустимого размещения объекта – 3,0 м.</w:t>
      </w:r>
    </w:p>
    <w:p w14:paraId="1DC54E61" w14:textId="77777777" w:rsidR="004E4B8D" w:rsidRPr="00044462" w:rsidRDefault="004E4B8D" w:rsidP="00367BC5">
      <w:pPr>
        <w:pStyle w:val="a9"/>
      </w:pPr>
      <w:r w:rsidRPr="00044462">
        <w:t>Предельное количество этажей или предельную высоту зданий, строений, сооружений.</w:t>
      </w:r>
    </w:p>
    <w:p w14:paraId="355CAA9E" w14:textId="77777777" w:rsidR="004E4B8D" w:rsidRPr="00044462" w:rsidRDefault="004E4B8D" w:rsidP="00D423BD">
      <w:r w:rsidRPr="00044462">
        <w:t>Максимальное количество этажей зданий, строений, сооружений - 3 этажа.</w:t>
      </w:r>
    </w:p>
    <w:p w14:paraId="3F0A3EE6" w14:textId="77777777" w:rsidR="004E4B8D" w:rsidRPr="00044462" w:rsidRDefault="004E4B8D" w:rsidP="00367BC5">
      <w:pPr>
        <w:pStyle w:val="a9"/>
      </w:pPr>
      <w:r w:rsidRPr="00044462">
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</w:r>
    </w:p>
    <w:p w14:paraId="071BCCAF" w14:textId="4CDE6DE3" w:rsidR="004E4B8D" w:rsidRPr="00E167F8" w:rsidRDefault="004E4B8D" w:rsidP="00D423BD">
      <w:r w:rsidRPr="00044462">
        <w:t>Не подлежат установлению.</w:t>
      </w:r>
      <w:r w:rsidR="009A4FBF">
        <w:t xml:space="preserve"> </w:t>
      </w:r>
      <w:r w:rsidR="009A4FBF" w:rsidRPr="00E167F8">
        <w:t>Код 4,7; код 5.2.1-</w:t>
      </w:r>
    </w:p>
    <w:p w14:paraId="6D650C9F" w14:textId="406A3881" w:rsidR="009A4FBF" w:rsidRPr="00E167F8" w:rsidRDefault="009A4FBF" w:rsidP="00D423BD">
      <w:r w:rsidRPr="00E167F8">
        <w:t>Минимальный процент застройки в границах земельного участка-30%;</w:t>
      </w:r>
    </w:p>
    <w:p w14:paraId="46067372" w14:textId="0804AC55" w:rsidR="009A4FBF" w:rsidRPr="00E167F8" w:rsidRDefault="009A4FBF" w:rsidP="00D423BD">
      <w:r w:rsidRPr="00E167F8">
        <w:t>Максимальный процент застройки в границах земельного участка-70%.</w:t>
      </w:r>
    </w:p>
    <w:p w14:paraId="508801DB" w14:textId="5E73E341" w:rsidR="004E4B8D" w:rsidRPr="00044462" w:rsidRDefault="004E4B8D" w:rsidP="00367BC5">
      <w:pPr>
        <w:pStyle w:val="a9"/>
      </w:pPr>
      <w:r w:rsidRPr="00E167F8">
        <w:t xml:space="preserve">Ограничения использования земельных участков и объектов капитального </w:t>
      </w:r>
      <w:r w:rsidRPr="00044462">
        <w:t>строительства в зоне рекреационного назначения,</w:t>
      </w:r>
      <w:r w:rsidR="00753249">
        <w:t xml:space="preserve"> </w:t>
      </w:r>
      <w:r w:rsidRPr="00044462">
        <w:t>устанавливаемые в соответствии с законодательством Российской Федерации</w:t>
      </w:r>
    </w:p>
    <w:p w14:paraId="5677279F" w14:textId="5EAF383C" w:rsidR="00D423BD" w:rsidRDefault="00367BC5" w:rsidP="00367BC5">
      <w:pPr>
        <w:pStyle w:val="afa"/>
      </w:pPr>
      <w:r w:rsidRPr="00044462">
        <w:t>Ограничения</w:t>
      </w:r>
      <w:r>
        <w:t xml:space="preserve"> </w:t>
      </w:r>
      <w:r w:rsidRPr="00044462">
        <w:t>следует</w:t>
      </w:r>
      <w:r>
        <w:t xml:space="preserve"> </w:t>
      </w:r>
      <w:r w:rsidRPr="00044462">
        <w:t>принимать</w:t>
      </w:r>
      <w:r>
        <w:t xml:space="preserve"> </w:t>
      </w:r>
      <w:r w:rsidRPr="00044462">
        <w:t>в</w:t>
      </w:r>
      <w:r>
        <w:t xml:space="preserve"> </w:t>
      </w:r>
      <w:r w:rsidRPr="00044462">
        <w:t>соответствии</w:t>
      </w:r>
      <w:r>
        <w:t xml:space="preserve"> </w:t>
      </w:r>
      <w:r w:rsidR="00123BF5">
        <w:t>со статьями 22-28 Правил</w:t>
      </w:r>
      <w:r w:rsidRPr="00044462">
        <w:t>.</w:t>
      </w:r>
      <w:r w:rsidR="009C5AED">
        <w:t xml:space="preserve"> </w:t>
      </w:r>
    </w:p>
    <w:p w14:paraId="468D5534" w14:textId="77777777" w:rsidR="00367BC5" w:rsidRDefault="004E4B8D" w:rsidP="00367BC5">
      <w:pPr>
        <w:pStyle w:val="a9"/>
      </w:pPr>
      <w:r w:rsidRPr="00044462">
        <w:t xml:space="preserve">Параметры строительства </w:t>
      </w:r>
    </w:p>
    <w:p w14:paraId="7EDC22D1" w14:textId="27914170" w:rsidR="004E4B8D" w:rsidRDefault="00367BC5" w:rsidP="00367BC5">
      <w:r>
        <w:t>О</w:t>
      </w:r>
      <w:r w:rsidR="004E4B8D" w:rsidRPr="00367BC5">
        <w:t>пределяются документацией по планировке территории, действующим СП 42.13330.2011, законодательными и нормативными документами, приведенными в приложении «А» СП 42.13330.2011, а также другими федеральными, региональными и местными градостроительными</w:t>
      </w:r>
      <w:r w:rsidR="00753249" w:rsidRPr="00367BC5">
        <w:t xml:space="preserve"> </w:t>
      </w:r>
      <w:r w:rsidR="004E4B8D" w:rsidRPr="00367BC5">
        <w:t>нормативами.</w:t>
      </w:r>
    </w:p>
    <w:p w14:paraId="5E30B75E" w14:textId="27506AE5" w:rsidR="00F82553" w:rsidRPr="00F82553" w:rsidRDefault="00F82553" w:rsidP="00367BC5">
      <w:pPr>
        <w:pStyle w:val="3"/>
      </w:pPr>
      <w:bookmarkStart w:id="31" w:name="_Toc139617086"/>
      <w:bookmarkStart w:id="32" w:name="_Toc139617193"/>
      <w:bookmarkStart w:id="33" w:name="_Toc147138948"/>
      <w:r w:rsidRPr="004E4B8D">
        <w:t>Р</w:t>
      </w:r>
      <w:r>
        <w:t>2</w:t>
      </w:r>
      <w:r w:rsidRPr="004E4B8D">
        <w:t xml:space="preserve"> - зона </w:t>
      </w:r>
      <w:r w:rsidR="0052266D">
        <w:t>природных территорий</w:t>
      </w:r>
      <w:bookmarkEnd w:id="31"/>
      <w:bookmarkEnd w:id="32"/>
      <w:r w:rsidR="00334CAF">
        <w:t xml:space="preserve"> </w:t>
      </w:r>
      <w:r w:rsidR="00334CAF" w:rsidRPr="00334CAF">
        <w:t>(в границах населенных пунктов).</w:t>
      </w:r>
      <w:bookmarkEnd w:id="33"/>
    </w:p>
    <w:p w14:paraId="6803FB41" w14:textId="4A411E88" w:rsidR="00F82553" w:rsidRPr="00044462" w:rsidRDefault="00367BC5" w:rsidP="00367BC5">
      <w:pPr>
        <w:pStyle w:val="a9"/>
      </w:pPr>
      <w:r>
        <w:t xml:space="preserve">1. </w:t>
      </w:r>
      <w:r w:rsidR="00F82553" w:rsidRPr="00044462">
        <w:t>Основные виды разрешенного использования: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4"/>
        <w:gridCol w:w="2361"/>
        <w:gridCol w:w="6333"/>
        <w:gridCol w:w="620"/>
      </w:tblGrid>
      <w:tr w:rsidR="00F82553" w:rsidRPr="00044462" w14:paraId="11A95CA4" w14:textId="77777777" w:rsidTr="00982FBA">
        <w:trPr>
          <w:trHeight w:val="20"/>
          <w:tblHeader/>
        </w:trPr>
        <w:tc>
          <w:tcPr>
            <w:tcW w:w="0" w:type="auto"/>
            <w:shd w:val="clear" w:color="auto" w:fill="FFFFFF"/>
          </w:tcPr>
          <w:p w14:paraId="7BCAC88C" w14:textId="77777777" w:rsidR="00F82553" w:rsidRPr="00044462" w:rsidRDefault="00F82553" w:rsidP="00367BC5">
            <w:pPr>
              <w:pStyle w:val="afa"/>
            </w:pPr>
            <w:r w:rsidRPr="00044462">
              <w:t>№</w:t>
            </w:r>
          </w:p>
          <w:p w14:paraId="2D7C9E31" w14:textId="77777777" w:rsidR="00F82553" w:rsidRPr="00044462" w:rsidRDefault="00F82553" w:rsidP="00367BC5">
            <w:pPr>
              <w:pStyle w:val="afa"/>
            </w:pPr>
            <w:r w:rsidRPr="00044462">
              <w:t>п/п</w:t>
            </w:r>
          </w:p>
        </w:tc>
        <w:tc>
          <w:tcPr>
            <w:tcW w:w="2361" w:type="dxa"/>
            <w:shd w:val="clear" w:color="auto" w:fill="FFFFFF"/>
          </w:tcPr>
          <w:p w14:paraId="20CD970B" w14:textId="77777777" w:rsidR="00F82553" w:rsidRPr="00044462" w:rsidRDefault="00F82553" w:rsidP="00367BC5">
            <w:pPr>
              <w:pStyle w:val="afa"/>
            </w:pPr>
            <w:r w:rsidRPr="00044462">
              <w:t>Вид разрешенного</w:t>
            </w:r>
          </w:p>
          <w:p w14:paraId="0A28414A" w14:textId="77777777" w:rsidR="00F82553" w:rsidRPr="00044462" w:rsidRDefault="00F82553" w:rsidP="00367BC5">
            <w:pPr>
              <w:pStyle w:val="afa"/>
            </w:pPr>
            <w:r w:rsidRPr="00044462">
              <w:t>использования</w:t>
            </w:r>
          </w:p>
        </w:tc>
        <w:tc>
          <w:tcPr>
            <w:tcW w:w="6333" w:type="dxa"/>
            <w:shd w:val="clear" w:color="auto" w:fill="FFFFFF"/>
          </w:tcPr>
          <w:p w14:paraId="455D6184" w14:textId="77777777" w:rsidR="00F82553" w:rsidRPr="00044462" w:rsidRDefault="00F82553" w:rsidP="00367BC5">
            <w:pPr>
              <w:pStyle w:val="afa"/>
            </w:pPr>
            <w:r w:rsidRPr="00044462">
              <w:t>Описание вида разрешенного использования земельного участка</w:t>
            </w:r>
          </w:p>
        </w:tc>
        <w:tc>
          <w:tcPr>
            <w:tcW w:w="0" w:type="auto"/>
            <w:shd w:val="clear" w:color="auto" w:fill="FFFFFF"/>
          </w:tcPr>
          <w:p w14:paraId="2A72D02F" w14:textId="77777777" w:rsidR="00F82553" w:rsidRPr="00044462" w:rsidRDefault="00F82553" w:rsidP="00367BC5">
            <w:pPr>
              <w:pStyle w:val="afa"/>
            </w:pPr>
            <w:r w:rsidRPr="00044462">
              <w:t>Код вида</w:t>
            </w:r>
          </w:p>
        </w:tc>
      </w:tr>
      <w:tr w:rsidR="00DA720B" w:rsidRPr="00044462" w14:paraId="68B85BF3" w14:textId="77777777" w:rsidTr="00982FBA">
        <w:trPr>
          <w:trHeight w:val="20"/>
        </w:trPr>
        <w:tc>
          <w:tcPr>
            <w:tcW w:w="0" w:type="auto"/>
            <w:shd w:val="clear" w:color="auto" w:fill="FFFFFF"/>
          </w:tcPr>
          <w:p w14:paraId="2953B095" w14:textId="77777777" w:rsidR="00DA720B" w:rsidRPr="00124401" w:rsidRDefault="00DA720B" w:rsidP="00367BC5">
            <w:pPr>
              <w:pStyle w:val="afa"/>
            </w:pPr>
            <w:r>
              <w:t>1</w:t>
            </w:r>
          </w:p>
        </w:tc>
        <w:tc>
          <w:tcPr>
            <w:tcW w:w="2361" w:type="dxa"/>
            <w:shd w:val="clear" w:color="auto" w:fill="FFFFFF"/>
          </w:tcPr>
          <w:p w14:paraId="0AAA1607" w14:textId="77777777" w:rsidR="00DA720B" w:rsidRPr="00124401" w:rsidRDefault="00DA720B" w:rsidP="00367BC5">
            <w:pPr>
              <w:pStyle w:val="afa"/>
            </w:pPr>
            <w:r w:rsidRPr="00124401">
              <w:t>Сенокошение</w:t>
            </w:r>
          </w:p>
        </w:tc>
        <w:tc>
          <w:tcPr>
            <w:tcW w:w="6333" w:type="dxa"/>
            <w:shd w:val="clear" w:color="auto" w:fill="FFFFFF"/>
          </w:tcPr>
          <w:p w14:paraId="3A1BD27A" w14:textId="77777777" w:rsidR="00DA720B" w:rsidRPr="00124401" w:rsidRDefault="00DA720B" w:rsidP="00367BC5">
            <w:pPr>
              <w:pStyle w:val="afa"/>
            </w:pPr>
            <w:r w:rsidRPr="00124401">
              <w:t>Кошение трав, сбор и заготовка сена</w:t>
            </w:r>
          </w:p>
        </w:tc>
        <w:tc>
          <w:tcPr>
            <w:tcW w:w="0" w:type="auto"/>
            <w:shd w:val="clear" w:color="auto" w:fill="FFFFFF"/>
          </w:tcPr>
          <w:p w14:paraId="5866542E" w14:textId="77777777" w:rsidR="00DA720B" w:rsidRPr="00124401" w:rsidRDefault="00DA720B" w:rsidP="00367BC5">
            <w:pPr>
              <w:pStyle w:val="afa"/>
            </w:pPr>
            <w:r w:rsidRPr="00124401">
              <w:t>1.19</w:t>
            </w:r>
          </w:p>
        </w:tc>
      </w:tr>
      <w:tr w:rsidR="001A5CB8" w:rsidRPr="00044462" w14:paraId="6F194ABF" w14:textId="77777777" w:rsidTr="00982FBA">
        <w:trPr>
          <w:trHeight w:val="20"/>
        </w:trPr>
        <w:tc>
          <w:tcPr>
            <w:tcW w:w="0" w:type="auto"/>
            <w:shd w:val="clear" w:color="auto" w:fill="FFFFFF"/>
          </w:tcPr>
          <w:p w14:paraId="079F8C61" w14:textId="13013F37" w:rsidR="001A5CB8" w:rsidRPr="00044462" w:rsidRDefault="00E167F8" w:rsidP="001A5CB8">
            <w:pPr>
              <w:pStyle w:val="afa"/>
            </w:pPr>
            <w:r>
              <w:t>2</w:t>
            </w:r>
          </w:p>
        </w:tc>
        <w:tc>
          <w:tcPr>
            <w:tcW w:w="2361" w:type="dxa"/>
            <w:shd w:val="clear" w:color="auto" w:fill="FFFFFF"/>
          </w:tcPr>
          <w:p w14:paraId="0ED922E8" w14:textId="77777777" w:rsidR="001A5CB8" w:rsidRPr="00044462" w:rsidRDefault="001A5CB8" w:rsidP="001A5CB8">
            <w:pPr>
              <w:pStyle w:val="afa"/>
            </w:pPr>
            <w:r w:rsidRPr="00044462">
              <w:t>Предоставление коммунальных услуг</w:t>
            </w:r>
          </w:p>
        </w:tc>
        <w:tc>
          <w:tcPr>
            <w:tcW w:w="6333" w:type="dxa"/>
            <w:shd w:val="clear" w:color="auto" w:fill="FFFFFF"/>
          </w:tcPr>
          <w:p w14:paraId="3B1CE491" w14:textId="0D181E8F" w:rsidR="001A5CB8" w:rsidRPr="001433A7" w:rsidRDefault="001A5CB8" w:rsidP="001A5CB8">
            <w:pPr>
              <w:pStyle w:val="afa"/>
              <w:rPr>
                <w:rFonts w:eastAsiaTheme="minorEastAsia"/>
              </w:rPr>
            </w:pPr>
            <w:r w:rsidRPr="00044462">
              <w:rPr>
                <w:rFonts w:eastAsiaTheme="minorEastAsia"/>
              </w:rPr>
              <w:t xml:space="preserve">Размещение зданий и сооружений, обеспечивающих поставку воды, тепла, электричества, газа, отвод канализационных стоков, очистку и уборку объектов </w:t>
            </w:r>
            <w:r w:rsidRPr="00044462">
              <w:rPr>
                <w:rFonts w:eastAsiaTheme="minorEastAsia"/>
              </w:rPr>
              <w:lastRenderedPageBreak/>
              <w:t>недвижимости</w:t>
            </w:r>
            <w:r>
              <w:rPr>
                <w:rFonts w:eastAsiaTheme="minorEastAsia"/>
              </w:rPr>
              <w:t xml:space="preserve"> (</w:t>
            </w:r>
            <w:r w:rsidRPr="00044462">
              <w:rPr>
                <w:rFonts w:eastAsiaTheme="minorEastAsia"/>
              </w:rPr>
              <w:t>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0" w:type="auto"/>
            <w:shd w:val="clear" w:color="auto" w:fill="FFFFFF"/>
          </w:tcPr>
          <w:p w14:paraId="5E7950B0" w14:textId="77777777" w:rsidR="001A5CB8" w:rsidRPr="00044462" w:rsidRDefault="001A5CB8" w:rsidP="001A5CB8">
            <w:pPr>
              <w:pStyle w:val="afa"/>
              <w:rPr>
                <w:rFonts w:eastAsiaTheme="minorEastAsia"/>
              </w:rPr>
            </w:pPr>
            <w:r w:rsidRPr="00044462">
              <w:rPr>
                <w:rFonts w:eastAsiaTheme="minorEastAsia"/>
              </w:rPr>
              <w:lastRenderedPageBreak/>
              <w:t>3.1.1</w:t>
            </w:r>
          </w:p>
        </w:tc>
      </w:tr>
      <w:tr w:rsidR="001A5CB8" w:rsidRPr="00044462" w14:paraId="26B31C39" w14:textId="77777777" w:rsidTr="00982FBA">
        <w:trPr>
          <w:trHeight w:val="20"/>
        </w:trPr>
        <w:tc>
          <w:tcPr>
            <w:tcW w:w="0" w:type="auto"/>
            <w:shd w:val="clear" w:color="auto" w:fill="FFFFFF"/>
          </w:tcPr>
          <w:p w14:paraId="38558749" w14:textId="67FFE706" w:rsidR="001A5CB8" w:rsidRPr="00044462" w:rsidRDefault="00E167F8" w:rsidP="001A5CB8">
            <w:pPr>
              <w:pStyle w:val="afa"/>
            </w:pPr>
            <w:r>
              <w:t>3</w:t>
            </w:r>
          </w:p>
        </w:tc>
        <w:tc>
          <w:tcPr>
            <w:tcW w:w="2361" w:type="dxa"/>
            <w:shd w:val="clear" w:color="auto" w:fill="FFFFFF"/>
          </w:tcPr>
          <w:p w14:paraId="4433C5C6" w14:textId="77777777" w:rsidR="001A5CB8" w:rsidRPr="00E00B82" w:rsidRDefault="001A5CB8" w:rsidP="001A5CB8">
            <w:pPr>
              <w:pStyle w:val="afa"/>
            </w:pPr>
            <w:r w:rsidRPr="00E00B82">
              <w:t xml:space="preserve">Трубопроводный транспорт </w:t>
            </w:r>
          </w:p>
        </w:tc>
        <w:tc>
          <w:tcPr>
            <w:tcW w:w="6333" w:type="dxa"/>
            <w:shd w:val="clear" w:color="auto" w:fill="FFFFFF"/>
          </w:tcPr>
          <w:p w14:paraId="113716FF" w14:textId="77777777" w:rsidR="001A5CB8" w:rsidRPr="00E00B82" w:rsidRDefault="001A5CB8" w:rsidP="001A5CB8">
            <w:pPr>
              <w:pStyle w:val="afa"/>
            </w:pPr>
            <w:r w:rsidRPr="00E00B82">
              <w:t xml:space="preserve">Размещение нефтепроводов, водопроводов, газопроводов и иных трубопроводов, а также иных зданий и сооружений, необходимых для эксплуатации названных трубопроводов </w:t>
            </w:r>
          </w:p>
        </w:tc>
        <w:tc>
          <w:tcPr>
            <w:tcW w:w="0" w:type="auto"/>
            <w:shd w:val="clear" w:color="auto" w:fill="FFFFFF"/>
          </w:tcPr>
          <w:p w14:paraId="0979F4DB" w14:textId="77777777" w:rsidR="001A5CB8" w:rsidRPr="00E00B82" w:rsidRDefault="001A5CB8" w:rsidP="001A5CB8">
            <w:pPr>
              <w:pStyle w:val="afa"/>
            </w:pPr>
            <w:r w:rsidRPr="00E00B82">
              <w:t xml:space="preserve">7.5 </w:t>
            </w:r>
          </w:p>
        </w:tc>
      </w:tr>
      <w:tr w:rsidR="001A5CB8" w:rsidRPr="00044462" w14:paraId="142ADD57" w14:textId="77777777" w:rsidTr="00982FBA">
        <w:trPr>
          <w:trHeight w:val="20"/>
        </w:trPr>
        <w:tc>
          <w:tcPr>
            <w:tcW w:w="0" w:type="auto"/>
            <w:shd w:val="clear" w:color="auto" w:fill="FFFFFF"/>
          </w:tcPr>
          <w:p w14:paraId="404E860E" w14:textId="6C61DE2E" w:rsidR="001A5CB8" w:rsidRPr="00044462" w:rsidRDefault="00E167F8" w:rsidP="001A5CB8">
            <w:pPr>
              <w:pStyle w:val="afa"/>
            </w:pPr>
            <w:r>
              <w:t>4</w:t>
            </w:r>
          </w:p>
        </w:tc>
        <w:tc>
          <w:tcPr>
            <w:tcW w:w="2361" w:type="dxa"/>
            <w:shd w:val="clear" w:color="auto" w:fill="FFFFFF"/>
          </w:tcPr>
          <w:p w14:paraId="1F79AEA4" w14:textId="77777777" w:rsidR="001A5CB8" w:rsidRPr="00E00B82" w:rsidRDefault="001A5CB8" w:rsidP="001A5CB8">
            <w:pPr>
              <w:pStyle w:val="afa"/>
            </w:pPr>
            <w:r w:rsidRPr="00E00B82">
              <w:t>Охрана природных территорий</w:t>
            </w:r>
          </w:p>
        </w:tc>
        <w:tc>
          <w:tcPr>
            <w:tcW w:w="6333" w:type="dxa"/>
            <w:shd w:val="clear" w:color="auto" w:fill="FFFFFF"/>
          </w:tcPr>
          <w:p w14:paraId="1A2D7E1B" w14:textId="77777777" w:rsidR="001A5CB8" w:rsidRPr="00E00B82" w:rsidRDefault="001A5CB8" w:rsidP="001A5CB8">
            <w:pPr>
              <w:pStyle w:val="afa"/>
            </w:pPr>
            <w:r w:rsidRPr="00E00B82">
              <w:t>Сохранение отдельных естественных качеств окружающей природной среды путем ограничения хозяйственной деятельности в данной зоне, в частности: создание и уход за запретными полосами, создание и уход за защитными лесами, в том числе городскими лесами, лесами в лесопарках, и иная хозяйственная деятельность, разрешенная в защитных лесах, соблюдение режима использования природных ресурсов в заказниках, сохранение свойств земель, являющихся особо ценными</w:t>
            </w:r>
          </w:p>
        </w:tc>
        <w:tc>
          <w:tcPr>
            <w:tcW w:w="0" w:type="auto"/>
            <w:shd w:val="clear" w:color="auto" w:fill="FFFFFF"/>
          </w:tcPr>
          <w:p w14:paraId="5E4B91F2" w14:textId="77777777" w:rsidR="001A5CB8" w:rsidRPr="00E00B82" w:rsidRDefault="001A5CB8" w:rsidP="001A5CB8">
            <w:pPr>
              <w:pStyle w:val="afa"/>
            </w:pPr>
            <w:r w:rsidRPr="00E00B82">
              <w:t>9.1</w:t>
            </w:r>
          </w:p>
        </w:tc>
      </w:tr>
      <w:tr w:rsidR="001A5CB8" w:rsidRPr="00044462" w14:paraId="691E367A" w14:textId="77777777" w:rsidTr="00982FBA">
        <w:trPr>
          <w:trHeight w:val="20"/>
        </w:trPr>
        <w:tc>
          <w:tcPr>
            <w:tcW w:w="0" w:type="auto"/>
            <w:shd w:val="clear" w:color="auto" w:fill="FFFFFF"/>
          </w:tcPr>
          <w:p w14:paraId="4B79FFB6" w14:textId="5C6759B9" w:rsidR="001A5CB8" w:rsidRPr="00044462" w:rsidRDefault="00E167F8" w:rsidP="001A5CB8">
            <w:pPr>
              <w:pStyle w:val="afa"/>
            </w:pPr>
            <w:r>
              <w:t>5</w:t>
            </w:r>
          </w:p>
        </w:tc>
        <w:tc>
          <w:tcPr>
            <w:tcW w:w="2361" w:type="dxa"/>
            <w:shd w:val="clear" w:color="auto" w:fill="FFFFFF"/>
          </w:tcPr>
          <w:p w14:paraId="2253D04C" w14:textId="77777777" w:rsidR="001A5CB8" w:rsidRPr="00E00B82" w:rsidRDefault="001A5CB8" w:rsidP="001A5CB8">
            <w:pPr>
              <w:pStyle w:val="afa"/>
            </w:pPr>
            <w:r w:rsidRPr="00E00B82">
              <w:t>Историко-культурная деятельность</w:t>
            </w:r>
          </w:p>
        </w:tc>
        <w:tc>
          <w:tcPr>
            <w:tcW w:w="6333" w:type="dxa"/>
            <w:shd w:val="clear" w:color="auto" w:fill="FFFFFF"/>
          </w:tcPr>
          <w:p w14:paraId="046AABA9" w14:textId="02C04CC5" w:rsidR="001A5CB8" w:rsidRPr="00E00B82" w:rsidRDefault="001A5CB8" w:rsidP="001A5CB8">
            <w:pPr>
              <w:pStyle w:val="afa"/>
            </w:pPr>
            <w:r w:rsidRPr="00E00B82">
              <w:t>Сохранение и изучение объектов культурного наследия народов Российской Федерации</w:t>
            </w:r>
            <w:r>
              <w:t xml:space="preserve"> (</w:t>
            </w:r>
            <w:r w:rsidRPr="00E00B82">
              <w:t>памятников истории и культуры), в том числе: объектов археологического наследия, достопримечательных мест, мест бытования исторических промыслов, производств и ремесел,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</w:p>
        </w:tc>
        <w:tc>
          <w:tcPr>
            <w:tcW w:w="0" w:type="auto"/>
            <w:shd w:val="clear" w:color="auto" w:fill="FFFFFF"/>
          </w:tcPr>
          <w:p w14:paraId="0B4820C7" w14:textId="77777777" w:rsidR="001A5CB8" w:rsidRPr="00E00B82" w:rsidRDefault="001A5CB8" w:rsidP="001A5CB8">
            <w:pPr>
              <w:pStyle w:val="afa"/>
            </w:pPr>
            <w:r w:rsidRPr="00E00B82">
              <w:t>9.3</w:t>
            </w:r>
          </w:p>
        </w:tc>
      </w:tr>
      <w:tr w:rsidR="001A5CB8" w:rsidRPr="00044462" w14:paraId="13FBE086" w14:textId="77777777" w:rsidTr="00982FBA">
        <w:trPr>
          <w:trHeight w:val="20"/>
        </w:trPr>
        <w:tc>
          <w:tcPr>
            <w:tcW w:w="0" w:type="auto"/>
            <w:shd w:val="clear" w:color="auto" w:fill="FFFFFF"/>
          </w:tcPr>
          <w:p w14:paraId="471CCB66" w14:textId="411E7E7C" w:rsidR="001A5CB8" w:rsidRPr="00044462" w:rsidRDefault="00E167F8" w:rsidP="001A5CB8">
            <w:pPr>
              <w:pStyle w:val="afa"/>
            </w:pPr>
            <w:r>
              <w:t>6</w:t>
            </w:r>
          </w:p>
        </w:tc>
        <w:tc>
          <w:tcPr>
            <w:tcW w:w="2361" w:type="dxa"/>
            <w:shd w:val="clear" w:color="auto" w:fill="FFFFFF"/>
          </w:tcPr>
          <w:p w14:paraId="36B3E32B" w14:textId="77777777" w:rsidR="001A5CB8" w:rsidRPr="00E00B82" w:rsidRDefault="001A5CB8" w:rsidP="001A5CB8">
            <w:pPr>
              <w:pStyle w:val="afa"/>
            </w:pPr>
            <w:r w:rsidRPr="00E00B82">
              <w:t>Водные объекты</w:t>
            </w:r>
          </w:p>
        </w:tc>
        <w:tc>
          <w:tcPr>
            <w:tcW w:w="6333" w:type="dxa"/>
            <w:shd w:val="clear" w:color="auto" w:fill="FFFFFF"/>
          </w:tcPr>
          <w:p w14:paraId="2E1EBDAB" w14:textId="7991CBA9" w:rsidR="001A5CB8" w:rsidRPr="00E00B82" w:rsidRDefault="001A5CB8" w:rsidP="001A5CB8">
            <w:pPr>
              <w:pStyle w:val="afa"/>
            </w:pPr>
            <w:r w:rsidRPr="00E00B82">
              <w:t>Ледники, снежники, ручьи, реки, озера, болота, территориальные моря и другие поверхностные водные</w:t>
            </w:r>
            <w:r>
              <w:t xml:space="preserve"> </w:t>
            </w:r>
            <w:r w:rsidRPr="00E00B82">
              <w:t>объекты</w:t>
            </w:r>
          </w:p>
        </w:tc>
        <w:tc>
          <w:tcPr>
            <w:tcW w:w="0" w:type="auto"/>
            <w:shd w:val="clear" w:color="auto" w:fill="FFFFFF"/>
          </w:tcPr>
          <w:p w14:paraId="6C5F02D0" w14:textId="77777777" w:rsidR="001A5CB8" w:rsidRPr="00E00B82" w:rsidRDefault="001A5CB8" w:rsidP="001A5CB8">
            <w:pPr>
              <w:pStyle w:val="afa"/>
            </w:pPr>
            <w:r w:rsidRPr="00E00B82">
              <w:t>11.0</w:t>
            </w:r>
          </w:p>
        </w:tc>
      </w:tr>
      <w:tr w:rsidR="001A5CB8" w:rsidRPr="00044462" w14:paraId="79A9708D" w14:textId="77777777" w:rsidTr="00982FBA">
        <w:trPr>
          <w:trHeight w:val="20"/>
        </w:trPr>
        <w:tc>
          <w:tcPr>
            <w:tcW w:w="0" w:type="auto"/>
            <w:shd w:val="clear" w:color="auto" w:fill="FFFFFF"/>
          </w:tcPr>
          <w:p w14:paraId="40E12B01" w14:textId="45D37AEA" w:rsidR="001A5CB8" w:rsidRPr="00044462" w:rsidRDefault="00E167F8" w:rsidP="001A5CB8">
            <w:pPr>
              <w:pStyle w:val="afa"/>
            </w:pPr>
            <w:r>
              <w:t>7</w:t>
            </w:r>
          </w:p>
        </w:tc>
        <w:tc>
          <w:tcPr>
            <w:tcW w:w="2361" w:type="dxa"/>
            <w:shd w:val="clear" w:color="auto" w:fill="FFFFFF"/>
          </w:tcPr>
          <w:p w14:paraId="193B934B" w14:textId="77777777" w:rsidR="001A5CB8" w:rsidRPr="00E00B82" w:rsidRDefault="001A5CB8" w:rsidP="001A5CB8">
            <w:pPr>
              <w:pStyle w:val="afa"/>
            </w:pPr>
            <w:r w:rsidRPr="00E00B82">
              <w:t>Улично-дорожная сеть</w:t>
            </w:r>
          </w:p>
        </w:tc>
        <w:tc>
          <w:tcPr>
            <w:tcW w:w="6333" w:type="dxa"/>
            <w:shd w:val="clear" w:color="auto" w:fill="FFFFFF"/>
          </w:tcPr>
          <w:p w14:paraId="1D8E5421" w14:textId="77777777" w:rsidR="001A5CB8" w:rsidRPr="00E00B82" w:rsidRDefault="001A5CB8" w:rsidP="001A5CB8">
            <w:pPr>
              <w:pStyle w:val="afa"/>
            </w:pPr>
            <w:r w:rsidRPr="00E00B82">
              <w:t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велотранспортной и инженерной инфраструктуры;</w:t>
            </w:r>
          </w:p>
          <w:p w14:paraId="783E2C15" w14:textId="12016389" w:rsidR="001A5CB8" w:rsidRPr="00E00B82" w:rsidRDefault="001A5CB8" w:rsidP="001A5CB8">
            <w:pPr>
              <w:pStyle w:val="afa"/>
            </w:pPr>
            <w:r w:rsidRPr="00E00B82">
              <w:t>размещение придорожных стоянок</w:t>
            </w:r>
            <w:r>
              <w:t xml:space="preserve"> (</w:t>
            </w:r>
            <w:r w:rsidRPr="00E00B82">
              <w:t>парковок) транспортных средств в границах городских улиц и дорог, за исключением предусмотренных видами разрешенного использования с </w:t>
            </w:r>
            <w:hyperlink r:id="rId12" w:anchor="block_10271" w:history="1">
              <w:r w:rsidRPr="00E00B82">
                <w:t>кодами 2.7.1</w:t>
              </w:r>
            </w:hyperlink>
            <w:r w:rsidRPr="00E00B82">
              <w:t>, </w:t>
            </w:r>
            <w:hyperlink r:id="rId13" w:anchor="block_1049" w:history="1">
              <w:r w:rsidRPr="00E00B82">
                <w:t>4.9</w:t>
              </w:r>
            </w:hyperlink>
            <w:r w:rsidRPr="00E00B82">
              <w:t>, </w:t>
            </w:r>
            <w:hyperlink r:id="rId14" w:anchor="block_1723" w:history="1">
              <w:r w:rsidRPr="00E00B82">
                <w:t>7.2.3</w:t>
              </w:r>
            </w:hyperlink>
            <w:r w:rsidRPr="00E00B82">
              <w:t>, а также некапитальных сооружений, предназначенных для охраны транспортных средств</w:t>
            </w:r>
          </w:p>
        </w:tc>
        <w:tc>
          <w:tcPr>
            <w:tcW w:w="0" w:type="auto"/>
            <w:shd w:val="clear" w:color="auto" w:fill="FFFFFF"/>
          </w:tcPr>
          <w:p w14:paraId="042E2761" w14:textId="77777777" w:rsidR="001A5CB8" w:rsidRPr="00E00B82" w:rsidRDefault="001A5CB8" w:rsidP="001A5CB8">
            <w:pPr>
              <w:pStyle w:val="afa"/>
            </w:pPr>
            <w:r w:rsidRPr="00E00B82">
              <w:t>12.0.1</w:t>
            </w:r>
          </w:p>
        </w:tc>
      </w:tr>
      <w:tr w:rsidR="001A5CB8" w:rsidRPr="00044462" w14:paraId="2A269E46" w14:textId="77777777" w:rsidTr="00982FBA">
        <w:trPr>
          <w:trHeight w:val="20"/>
        </w:trPr>
        <w:tc>
          <w:tcPr>
            <w:tcW w:w="0" w:type="auto"/>
            <w:shd w:val="clear" w:color="auto" w:fill="FFFFFF"/>
          </w:tcPr>
          <w:p w14:paraId="744FD9E4" w14:textId="1051BAD2" w:rsidR="001A5CB8" w:rsidRPr="00044462" w:rsidRDefault="00E167F8" w:rsidP="001A5CB8">
            <w:pPr>
              <w:pStyle w:val="afa"/>
            </w:pPr>
            <w:r>
              <w:t>8</w:t>
            </w:r>
          </w:p>
        </w:tc>
        <w:tc>
          <w:tcPr>
            <w:tcW w:w="2361" w:type="dxa"/>
            <w:shd w:val="clear" w:color="auto" w:fill="FFFFFF"/>
          </w:tcPr>
          <w:p w14:paraId="3666E5A8" w14:textId="77777777" w:rsidR="001A5CB8" w:rsidRPr="00E00B82" w:rsidRDefault="001A5CB8" w:rsidP="001A5CB8">
            <w:pPr>
              <w:pStyle w:val="afa"/>
            </w:pPr>
            <w:r w:rsidRPr="00E00B82">
              <w:t>Благоустройство территории</w:t>
            </w:r>
          </w:p>
        </w:tc>
        <w:tc>
          <w:tcPr>
            <w:tcW w:w="6333" w:type="dxa"/>
            <w:shd w:val="clear" w:color="auto" w:fill="FFFFFF"/>
          </w:tcPr>
          <w:p w14:paraId="2485322D" w14:textId="77777777" w:rsidR="001A5CB8" w:rsidRPr="00E00B82" w:rsidRDefault="001A5CB8" w:rsidP="001A5CB8">
            <w:pPr>
              <w:pStyle w:val="afa"/>
              <w:rPr>
                <w:color w:val="464C55"/>
              </w:rPr>
            </w:pPr>
            <w:r w:rsidRPr="00E00B82"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0" w:type="auto"/>
            <w:shd w:val="clear" w:color="auto" w:fill="FFFFFF"/>
          </w:tcPr>
          <w:p w14:paraId="24E2C184" w14:textId="77777777" w:rsidR="001A5CB8" w:rsidRPr="00E00B82" w:rsidRDefault="001A5CB8" w:rsidP="001A5CB8">
            <w:pPr>
              <w:pStyle w:val="afa"/>
            </w:pPr>
            <w:r w:rsidRPr="00E00B82">
              <w:t>12.0.2</w:t>
            </w:r>
          </w:p>
        </w:tc>
      </w:tr>
    </w:tbl>
    <w:p w14:paraId="2692BB8C" w14:textId="6E9C2414" w:rsidR="00F82553" w:rsidRPr="00044462" w:rsidRDefault="00F82553" w:rsidP="00367BC5">
      <w:r w:rsidRPr="00044462">
        <w:t>Примечание: В санитарно-защитных зонах производственных предприятий – размещение объектов в соответствии п. 5.3, 5.4</w:t>
      </w:r>
      <w:r w:rsidR="009C5AED">
        <w:t xml:space="preserve"> (</w:t>
      </w:r>
      <w:r w:rsidRPr="00044462">
        <w:t xml:space="preserve">V. Режим территории санитарно-защитной </w:t>
      </w:r>
      <w:r w:rsidRPr="00044462">
        <w:lastRenderedPageBreak/>
        <w:t>зоны) СанПиН 2.2.1/.1.1.1200-03. Новая редакция – до 40 % площади санитарно-защитной зоны.</w:t>
      </w:r>
    </w:p>
    <w:p w14:paraId="6631B4B6" w14:textId="6874A4A0" w:rsidR="00F82553" w:rsidRPr="00044462" w:rsidRDefault="00F82553" w:rsidP="00367BC5">
      <w:pPr>
        <w:pStyle w:val="a9"/>
      </w:pPr>
      <w:r w:rsidRPr="00044462">
        <w:rPr>
          <w:bCs/>
        </w:rPr>
        <w:t>2</w:t>
      </w:r>
      <w:r w:rsidRPr="00044462">
        <w:t>. Условно разрешенные</w:t>
      </w:r>
      <w:r w:rsidR="00753249">
        <w:t xml:space="preserve"> </w:t>
      </w:r>
      <w:r w:rsidRPr="00044462">
        <w:t>виды</w:t>
      </w:r>
      <w:r w:rsidR="00753249">
        <w:t xml:space="preserve"> </w:t>
      </w:r>
      <w:r w:rsidRPr="00044462">
        <w:t>использования:</w:t>
      </w:r>
    </w:p>
    <w:p w14:paraId="1BEE9591" w14:textId="77777777" w:rsidR="00F82553" w:rsidRPr="00044462" w:rsidRDefault="00F82553" w:rsidP="00D423BD">
      <w:r w:rsidRPr="00044462">
        <w:t>Не устанавливаются</w:t>
      </w:r>
    </w:p>
    <w:p w14:paraId="2AECA149" w14:textId="77777777" w:rsidR="00F82553" w:rsidRPr="00F82553" w:rsidRDefault="00F82553" w:rsidP="00367BC5">
      <w:pPr>
        <w:pStyle w:val="a9"/>
      </w:pPr>
      <w:r w:rsidRPr="00044462">
        <w:t>3. Вспомогательные виды разрешенного использования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4"/>
        <w:gridCol w:w="2235"/>
        <w:gridCol w:w="6575"/>
        <w:gridCol w:w="504"/>
      </w:tblGrid>
      <w:tr w:rsidR="00F82553" w:rsidRPr="00044462" w14:paraId="1BB57672" w14:textId="77777777" w:rsidTr="00367BC5">
        <w:trPr>
          <w:trHeight w:val="20"/>
          <w:tblHeader/>
        </w:trPr>
        <w:tc>
          <w:tcPr>
            <w:tcW w:w="178" w:type="pct"/>
            <w:shd w:val="clear" w:color="auto" w:fill="FFFFFF"/>
          </w:tcPr>
          <w:p w14:paraId="52F43D8B" w14:textId="77777777" w:rsidR="00F82553" w:rsidRPr="00044462" w:rsidRDefault="00F82553" w:rsidP="00367BC5">
            <w:pPr>
              <w:pStyle w:val="afa"/>
            </w:pPr>
            <w:r w:rsidRPr="00044462">
              <w:t>№</w:t>
            </w:r>
          </w:p>
          <w:p w14:paraId="7EE9D708" w14:textId="77777777" w:rsidR="00F82553" w:rsidRPr="00044462" w:rsidRDefault="00F82553" w:rsidP="00367BC5">
            <w:pPr>
              <w:pStyle w:val="afa"/>
            </w:pPr>
            <w:r w:rsidRPr="00044462">
              <w:t>п/п</w:t>
            </w:r>
          </w:p>
        </w:tc>
        <w:tc>
          <w:tcPr>
            <w:tcW w:w="1157" w:type="pct"/>
            <w:shd w:val="clear" w:color="auto" w:fill="FFFFFF"/>
          </w:tcPr>
          <w:p w14:paraId="6BEB506E" w14:textId="77777777" w:rsidR="00F82553" w:rsidRPr="00044462" w:rsidRDefault="00F82553" w:rsidP="00367BC5">
            <w:pPr>
              <w:pStyle w:val="afa"/>
            </w:pPr>
            <w:r w:rsidRPr="00044462">
              <w:t>Вид разрешенного</w:t>
            </w:r>
          </w:p>
          <w:p w14:paraId="3D7975FC" w14:textId="77777777" w:rsidR="00F82553" w:rsidRPr="00044462" w:rsidRDefault="00F82553" w:rsidP="00367BC5">
            <w:pPr>
              <w:pStyle w:val="afa"/>
            </w:pPr>
            <w:r w:rsidRPr="00044462">
              <w:t>использования</w:t>
            </w:r>
          </w:p>
        </w:tc>
        <w:tc>
          <w:tcPr>
            <w:tcW w:w="3404" w:type="pct"/>
            <w:shd w:val="clear" w:color="auto" w:fill="FFFFFF"/>
          </w:tcPr>
          <w:p w14:paraId="77B01F48" w14:textId="77777777" w:rsidR="00F82553" w:rsidRPr="00044462" w:rsidRDefault="00F82553" w:rsidP="00367BC5">
            <w:pPr>
              <w:pStyle w:val="afa"/>
            </w:pPr>
            <w:r w:rsidRPr="00044462">
              <w:t>Описание вида разрешенного использования земельного участка</w:t>
            </w:r>
          </w:p>
        </w:tc>
        <w:tc>
          <w:tcPr>
            <w:tcW w:w="261" w:type="pct"/>
            <w:shd w:val="clear" w:color="auto" w:fill="FFFFFF"/>
          </w:tcPr>
          <w:p w14:paraId="3AAD0C16" w14:textId="77777777" w:rsidR="00F82553" w:rsidRPr="00044462" w:rsidRDefault="00F82553" w:rsidP="00367BC5">
            <w:pPr>
              <w:pStyle w:val="afa"/>
            </w:pPr>
            <w:r w:rsidRPr="00044462">
              <w:t>Код вида</w:t>
            </w:r>
          </w:p>
        </w:tc>
      </w:tr>
      <w:tr w:rsidR="00F82553" w:rsidRPr="00044462" w14:paraId="26CBD96B" w14:textId="77777777" w:rsidTr="00367BC5">
        <w:trPr>
          <w:trHeight w:val="20"/>
        </w:trPr>
        <w:tc>
          <w:tcPr>
            <w:tcW w:w="178" w:type="pct"/>
            <w:shd w:val="clear" w:color="auto" w:fill="FFFFFF"/>
          </w:tcPr>
          <w:p w14:paraId="1B8DADB6" w14:textId="77777777" w:rsidR="00F82553" w:rsidRPr="00044462" w:rsidRDefault="00F82553" w:rsidP="00367BC5">
            <w:pPr>
              <w:pStyle w:val="afa"/>
            </w:pPr>
            <w:r w:rsidRPr="00044462">
              <w:t>1</w:t>
            </w:r>
          </w:p>
        </w:tc>
        <w:tc>
          <w:tcPr>
            <w:tcW w:w="1157" w:type="pct"/>
            <w:shd w:val="clear" w:color="auto" w:fill="FFFFFF"/>
          </w:tcPr>
          <w:p w14:paraId="254DDEBC" w14:textId="77777777" w:rsidR="00F82553" w:rsidRPr="00044462" w:rsidRDefault="00F82553" w:rsidP="00367BC5">
            <w:pPr>
              <w:pStyle w:val="afa"/>
            </w:pPr>
            <w:r w:rsidRPr="00044462">
              <w:t>Парки культуры и отдыха</w:t>
            </w:r>
          </w:p>
        </w:tc>
        <w:tc>
          <w:tcPr>
            <w:tcW w:w="3404" w:type="pct"/>
            <w:shd w:val="clear" w:color="auto" w:fill="FFFFFF"/>
          </w:tcPr>
          <w:p w14:paraId="37668DF1" w14:textId="77777777" w:rsidR="00F82553" w:rsidRPr="00044462" w:rsidRDefault="00F82553" w:rsidP="00367BC5">
            <w:pPr>
              <w:pStyle w:val="afa"/>
              <w:rPr>
                <w:rFonts w:eastAsiaTheme="minorEastAsia"/>
              </w:rPr>
            </w:pPr>
            <w:r w:rsidRPr="00044462">
              <w:rPr>
                <w:rFonts w:eastAsiaTheme="minorEastAsia"/>
              </w:rPr>
              <w:t>Размещение парков культуры и отдыха</w:t>
            </w:r>
          </w:p>
        </w:tc>
        <w:tc>
          <w:tcPr>
            <w:tcW w:w="261" w:type="pct"/>
            <w:shd w:val="clear" w:color="auto" w:fill="FFFFFF"/>
          </w:tcPr>
          <w:p w14:paraId="74602081" w14:textId="77777777" w:rsidR="00F82553" w:rsidRPr="00044462" w:rsidRDefault="00F82553" w:rsidP="00367BC5">
            <w:pPr>
              <w:pStyle w:val="afa"/>
              <w:rPr>
                <w:rFonts w:eastAsiaTheme="minorEastAsia"/>
              </w:rPr>
            </w:pPr>
            <w:r w:rsidRPr="00044462">
              <w:rPr>
                <w:rFonts w:eastAsiaTheme="minorEastAsia"/>
              </w:rPr>
              <w:t>3.6.2</w:t>
            </w:r>
          </w:p>
        </w:tc>
      </w:tr>
      <w:tr w:rsidR="00F82553" w:rsidRPr="00044462" w14:paraId="011C63CA" w14:textId="77777777" w:rsidTr="00367BC5">
        <w:trPr>
          <w:trHeight w:val="20"/>
        </w:trPr>
        <w:tc>
          <w:tcPr>
            <w:tcW w:w="178" w:type="pct"/>
            <w:shd w:val="clear" w:color="auto" w:fill="FFFFFF"/>
          </w:tcPr>
          <w:p w14:paraId="7560AEB7" w14:textId="77777777" w:rsidR="00F82553" w:rsidRPr="00044462" w:rsidRDefault="00F82553" w:rsidP="00367BC5">
            <w:pPr>
              <w:pStyle w:val="afa"/>
            </w:pPr>
            <w:r w:rsidRPr="00044462">
              <w:t>2</w:t>
            </w:r>
          </w:p>
        </w:tc>
        <w:tc>
          <w:tcPr>
            <w:tcW w:w="1157" w:type="pct"/>
            <w:shd w:val="clear" w:color="auto" w:fill="FFFFFF"/>
          </w:tcPr>
          <w:p w14:paraId="191BA250" w14:textId="77777777" w:rsidR="00F82553" w:rsidRPr="00044462" w:rsidRDefault="00F82553" w:rsidP="00367BC5">
            <w:pPr>
              <w:pStyle w:val="afa"/>
              <w:rPr>
                <w:rFonts w:eastAsiaTheme="minorEastAsia"/>
              </w:rPr>
            </w:pPr>
            <w:r w:rsidRPr="00044462">
              <w:rPr>
                <w:rFonts w:eastAsiaTheme="minorEastAsia"/>
              </w:rPr>
              <w:t>Связь</w:t>
            </w:r>
          </w:p>
        </w:tc>
        <w:tc>
          <w:tcPr>
            <w:tcW w:w="3404" w:type="pct"/>
            <w:shd w:val="clear" w:color="auto" w:fill="FFFFFF"/>
          </w:tcPr>
          <w:p w14:paraId="542E860B" w14:textId="474E7E72" w:rsidR="00F82553" w:rsidRPr="00044462" w:rsidRDefault="00F82553" w:rsidP="00367BC5">
            <w:pPr>
              <w:pStyle w:val="afa"/>
              <w:rPr>
                <w:rFonts w:eastAsiaTheme="minorEastAsia"/>
              </w:rPr>
            </w:pPr>
            <w:r w:rsidRPr="00044462">
              <w:rPr>
                <w:rFonts w:eastAsiaTheme="minorEastAsia"/>
              </w:rPr>
              <w:t xml:space="preserve"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видов разрешенного использования с </w:t>
            </w:r>
            <w:hyperlink w:anchor="sub_1311" w:history="1">
              <w:r w:rsidRPr="00044462">
                <w:rPr>
                  <w:rStyle w:val="af4"/>
                  <w:rFonts w:eastAsiaTheme="minorEastAsia"/>
                  <w:color w:val="auto"/>
                </w:rPr>
                <w:t>кодами 3.1.1</w:t>
              </w:r>
            </w:hyperlink>
            <w:r w:rsidRPr="00044462">
              <w:rPr>
                <w:rFonts w:eastAsiaTheme="minorEastAsia"/>
              </w:rPr>
              <w:t xml:space="preserve">, </w:t>
            </w:r>
            <w:hyperlink w:anchor="sub_1323" w:history="1">
              <w:r w:rsidRPr="00044462">
                <w:rPr>
                  <w:rStyle w:val="af4"/>
                  <w:rFonts w:eastAsiaTheme="minorEastAsia"/>
                  <w:color w:val="auto"/>
                </w:rPr>
                <w:t>3.2.3</w:t>
              </w:r>
            </w:hyperlink>
            <w:r w:rsidR="009C5AED">
              <w:rPr>
                <w:rFonts w:eastAsiaTheme="minorEastAsia"/>
              </w:rPr>
              <w:t xml:space="preserve"> (</w:t>
            </w:r>
            <w:r w:rsidRPr="00044462">
              <w:rPr>
                <w:rFonts w:eastAsiaTheme="minorEastAsia"/>
              </w:rPr>
              <w:t>предоставление коммунальных услуг, административные здания организаций, обеспечивающих предоставление коммунальных услуг)</w:t>
            </w:r>
          </w:p>
        </w:tc>
        <w:tc>
          <w:tcPr>
            <w:tcW w:w="261" w:type="pct"/>
            <w:shd w:val="clear" w:color="auto" w:fill="FFFFFF"/>
          </w:tcPr>
          <w:p w14:paraId="17D92991" w14:textId="77777777" w:rsidR="00F82553" w:rsidRPr="00044462" w:rsidRDefault="00F82553" w:rsidP="00367BC5">
            <w:pPr>
              <w:pStyle w:val="afa"/>
              <w:rPr>
                <w:rFonts w:eastAsiaTheme="minorEastAsia"/>
              </w:rPr>
            </w:pPr>
            <w:r w:rsidRPr="00044462">
              <w:rPr>
                <w:rFonts w:eastAsiaTheme="minorEastAsia"/>
              </w:rPr>
              <w:t>6.8</w:t>
            </w:r>
          </w:p>
        </w:tc>
      </w:tr>
    </w:tbl>
    <w:p w14:paraId="25C0C953" w14:textId="77777777" w:rsidR="00367BC5" w:rsidRDefault="00367BC5" w:rsidP="00367BC5"/>
    <w:p w14:paraId="618B0EEE" w14:textId="599E3EB2" w:rsidR="00D423BD" w:rsidRDefault="00F82553" w:rsidP="00367BC5">
      <w:r w:rsidRPr="00044462">
        <w:t>Параметры разрешенного строительного изменения земельных участков, иных объектов недвижимости устанавливаются в индивидуальном порядке</w:t>
      </w:r>
      <w:r w:rsidR="009C5AED">
        <w:t xml:space="preserve"> (</w:t>
      </w:r>
      <w:r w:rsidRPr="00044462">
        <w:t>применительно к каждому земельному участку, объекту) в процессе согласования.</w:t>
      </w:r>
    </w:p>
    <w:p w14:paraId="3603EBD7" w14:textId="3C520975" w:rsidR="00F82553" w:rsidRPr="00044462" w:rsidRDefault="00F82553" w:rsidP="00367BC5">
      <w:pPr>
        <w:pStyle w:val="a9"/>
      </w:pPr>
      <w:r w:rsidRPr="00044462">
        <w:t>Предельные</w:t>
      </w:r>
      <w:r w:rsidR="009C5AED">
        <w:t xml:space="preserve"> (</w:t>
      </w:r>
      <w:r w:rsidRPr="00044462">
        <w:t>минимальные и</w:t>
      </w:r>
      <w:r w:rsidR="009C5AED">
        <w:t xml:space="preserve"> (</w:t>
      </w:r>
      <w:r w:rsidRPr="00044462">
        <w:t>или) максимальные) размеры земельных участков, в том числе их площади.</w:t>
      </w:r>
    </w:p>
    <w:p w14:paraId="6207DFCE" w14:textId="2DF68407" w:rsidR="00D423BD" w:rsidRDefault="00F82553" w:rsidP="00D423BD">
      <w:r w:rsidRPr="00044462">
        <w:t>Не подлежат установлению.</w:t>
      </w:r>
    </w:p>
    <w:p w14:paraId="4704685E" w14:textId="2EC8A252" w:rsidR="00F82553" w:rsidRPr="00044462" w:rsidRDefault="00F82553" w:rsidP="00367BC5">
      <w:pPr>
        <w:pStyle w:val="a9"/>
      </w:pPr>
      <w:r w:rsidRPr="00044462"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сооружений.</w:t>
      </w:r>
    </w:p>
    <w:p w14:paraId="2300ECCD" w14:textId="77777777" w:rsidR="00D423BD" w:rsidRDefault="00F82553" w:rsidP="00D423BD">
      <w:r w:rsidRPr="00044462">
        <w:t>Не подлежат установлению.</w:t>
      </w:r>
    </w:p>
    <w:p w14:paraId="51413FE4" w14:textId="6321CEA1" w:rsidR="00F82553" w:rsidRPr="00044462" w:rsidRDefault="00F82553" w:rsidP="00367BC5">
      <w:pPr>
        <w:pStyle w:val="a9"/>
      </w:pPr>
      <w:r w:rsidRPr="00044462">
        <w:t>Предельное количество этажей или предельную высоту зданий, строений, сооружений.</w:t>
      </w:r>
    </w:p>
    <w:p w14:paraId="2E775148" w14:textId="77777777" w:rsidR="00D423BD" w:rsidRDefault="00F82553" w:rsidP="00D423BD">
      <w:r w:rsidRPr="00044462">
        <w:t>Не подлежат установлению.</w:t>
      </w:r>
    </w:p>
    <w:p w14:paraId="5473A1F8" w14:textId="7589470A" w:rsidR="00F82553" w:rsidRPr="00044462" w:rsidRDefault="00F82553" w:rsidP="00367BC5">
      <w:pPr>
        <w:pStyle w:val="a9"/>
      </w:pPr>
      <w:r w:rsidRPr="00044462">
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</w:r>
    </w:p>
    <w:p w14:paraId="7312BF5D" w14:textId="77777777" w:rsidR="00D423BD" w:rsidRDefault="00F82553" w:rsidP="00D423BD">
      <w:r w:rsidRPr="00044462">
        <w:t>Не подлежат установлению.</w:t>
      </w:r>
    </w:p>
    <w:p w14:paraId="175DDE8F" w14:textId="6BD7FD0A" w:rsidR="001433A7" w:rsidRPr="00044462" w:rsidRDefault="001433A7" w:rsidP="00367BC5">
      <w:pPr>
        <w:pStyle w:val="a9"/>
      </w:pPr>
      <w:r w:rsidRPr="00044462">
        <w:t>Ограничения использования земельных участков и объектов капитального строительства в зоне рекреационного назначения,</w:t>
      </w:r>
      <w:r w:rsidR="00753249">
        <w:t xml:space="preserve"> </w:t>
      </w:r>
      <w:r w:rsidRPr="00044462">
        <w:t>устанавливаемые в соответствии с законодательством Российской Федерации</w:t>
      </w:r>
    </w:p>
    <w:p w14:paraId="0D1234AF" w14:textId="1667C861" w:rsidR="00367BC5" w:rsidRPr="00044462" w:rsidRDefault="00367BC5" w:rsidP="00D423BD">
      <w:pPr>
        <w:jc w:val="left"/>
      </w:pPr>
      <w:r w:rsidRPr="00044462">
        <w:t xml:space="preserve">Ограничения следует принимать в соответствии </w:t>
      </w:r>
      <w:r w:rsidR="00123BF5">
        <w:t>со статьями 22-28 Правил</w:t>
      </w:r>
      <w:r w:rsidRPr="00044462">
        <w:t xml:space="preserve">. </w:t>
      </w:r>
    </w:p>
    <w:p w14:paraId="1E3821B7" w14:textId="77777777" w:rsidR="00367BC5" w:rsidRDefault="001433A7" w:rsidP="00367BC5">
      <w:pPr>
        <w:pStyle w:val="a9"/>
      </w:pPr>
      <w:r w:rsidRPr="00044462">
        <w:t>Параметры строительства</w:t>
      </w:r>
    </w:p>
    <w:p w14:paraId="10BB6924" w14:textId="0F8E61B6" w:rsidR="001433A7" w:rsidRDefault="00367BC5" w:rsidP="00D423BD">
      <w:r>
        <w:t>О</w:t>
      </w:r>
      <w:r w:rsidR="001433A7" w:rsidRPr="00044462">
        <w:t>пределяются документацией по планировке территории, действующим СП 42.13330.2011, законодательными и нормативными документами, приведенными в приложении «А» СП 42.13330.2011, а также другими федеральными, региональными и местными градостроительными</w:t>
      </w:r>
      <w:r w:rsidR="00753249">
        <w:t xml:space="preserve"> </w:t>
      </w:r>
      <w:r w:rsidR="001433A7" w:rsidRPr="00044462">
        <w:t>нормативами.</w:t>
      </w:r>
    </w:p>
    <w:p w14:paraId="43108062" w14:textId="0C576376" w:rsidR="00334CAF" w:rsidRPr="00F82553" w:rsidRDefault="00334CAF" w:rsidP="00334CAF">
      <w:pPr>
        <w:pStyle w:val="3"/>
      </w:pPr>
      <w:bookmarkStart w:id="34" w:name="_Toc147138949"/>
      <w:r w:rsidRPr="004E4B8D">
        <w:t>Р</w:t>
      </w:r>
      <w:r>
        <w:t>3</w:t>
      </w:r>
      <w:r w:rsidRPr="004E4B8D">
        <w:t xml:space="preserve"> - зона </w:t>
      </w:r>
      <w:r>
        <w:t xml:space="preserve">природных территорий </w:t>
      </w:r>
      <w:r w:rsidRPr="00334CAF">
        <w:t>(за пределами населенного пункта)</w:t>
      </w:r>
      <w:bookmarkEnd w:id="34"/>
    </w:p>
    <w:p w14:paraId="6B1A1893" w14:textId="77777777" w:rsidR="00334CAF" w:rsidRPr="00044462" w:rsidRDefault="00334CAF" w:rsidP="00334CAF">
      <w:pPr>
        <w:pStyle w:val="a9"/>
      </w:pPr>
      <w:r>
        <w:lastRenderedPageBreak/>
        <w:t xml:space="preserve">1. </w:t>
      </w:r>
      <w:r w:rsidRPr="00044462">
        <w:t>Основные виды разрешенного использования: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4"/>
        <w:gridCol w:w="2361"/>
        <w:gridCol w:w="6333"/>
        <w:gridCol w:w="620"/>
      </w:tblGrid>
      <w:tr w:rsidR="00334CAF" w:rsidRPr="00044462" w14:paraId="2621AF09" w14:textId="77777777" w:rsidTr="00A31704">
        <w:trPr>
          <w:trHeight w:val="20"/>
          <w:tblHeader/>
        </w:trPr>
        <w:tc>
          <w:tcPr>
            <w:tcW w:w="0" w:type="auto"/>
            <w:shd w:val="clear" w:color="auto" w:fill="FFFFFF"/>
          </w:tcPr>
          <w:p w14:paraId="632DAB99" w14:textId="77777777" w:rsidR="00334CAF" w:rsidRPr="00044462" w:rsidRDefault="00334CAF" w:rsidP="00A31704">
            <w:pPr>
              <w:pStyle w:val="afa"/>
            </w:pPr>
            <w:r w:rsidRPr="00044462">
              <w:t>№</w:t>
            </w:r>
          </w:p>
          <w:p w14:paraId="6A1CF182" w14:textId="77777777" w:rsidR="00334CAF" w:rsidRPr="00044462" w:rsidRDefault="00334CAF" w:rsidP="00A31704">
            <w:pPr>
              <w:pStyle w:val="afa"/>
            </w:pPr>
            <w:r w:rsidRPr="00044462">
              <w:t>п/п</w:t>
            </w:r>
          </w:p>
        </w:tc>
        <w:tc>
          <w:tcPr>
            <w:tcW w:w="2361" w:type="dxa"/>
            <w:shd w:val="clear" w:color="auto" w:fill="FFFFFF"/>
          </w:tcPr>
          <w:p w14:paraId="7369FBC3" w14:textId="77777777" w:rsidR="00334CAF" w:rsidRPr="00044462" w:rsidRDefault="00334CAF" w:rsidP="00A31704">
            <w:pPr>
              <w:pStyle w:val="afa"/>
            </w:pPr>
            <w:r w:rsidRPr="00044462">
              <w:t>Вид разрешенного</w:t>
            </w:r>
          </w:p>
          <w:p w14:paraId="43EC6B7D" w14:textId="77777777" w:rsidR="00334CAF" w:rsidRPr="00044462" w:rsidRDefault="00334CAF" w:rsidP="00A31704">
            <w:pPr>
              <w:pStyle w:val="afa"/>
            </w:pPr>
            <w:r w:rsidRPr="00044462">
              <w:t>использования</w:t>
            </w:r>
          </w:p>
        </w:tc>
        <w:tc>
          <w:tcPr>
            <w:tcW w:w="6333" w:type="dxa"/>
            <w:shd w:val="clear" w:color="auto" w:fill="FFFFFF"/>
          </w:tcPr>
          <w:p w14:paraId="5FE479CB" w14:textId="77777777" w:rsidR="00334CAF" w:rsidRPr="00044462" w:rsidRDefault="00334CAF" w:rsidP="00A31704">
            <w:pPr>
              <w:pStyle w:val="afa"/>
            </w:pPr>
            <w:r w:rsidRPr="00044462">
              <w:t>Описание вида разрешенного использования земельного участка</w:t>
            </w:r>
          </w:p>
        </w:tc>
        <w:tc>
          <w:tcPr>
            <w:tcW w:w="0" w:type="auto"/>
            <w:shd w:val="clear" w:color="auto" w:fill="FFFFFF"/>
          </w:tcPr>
          <w:p w14:paraId="5B21435A" w14:textId="77777777" w:rsidR="00334CAF" w:rsidRPr="00044462" w:rsidRDefault="00334CAF" w:rsidP="00A31704">
            <w:pPr>
              <w:pStyle w:val="afa"/>
            </w:pPr>
            <w:r w:rsidRPr="00044462">
              <w:t>Код вида</w:t>
            </w:r>
          </w:p>
        </w:tc>
      </w:tr>
      <w:tr w:rsidR="00334CAF" w:rsidRPr="00044462" w14:paraId="385BDCDB" w14:textId="77777777" w:rsidTr="00A31704">
        <w:trPr>
          <w:trHeight w:val="20"/>
        </w:trPr>
        <w:tc>
          <w:tcPr>
            <w:tcW w:w="0" w:type="auto"/>
            <w:shd w:val="clear" w:color="auto" w:fill="FFFFFF"/>
          </w:tcPr>
          <w:p w14:paraId="7544AFDA" w14:textId="77777777" w:rsidR="00334CAF" w:rsidRPr="00124401" w:rsidRDefault="00334CAF" w:rsidP="00A31704">
            <w:pPr>
              <w:pStyle w:val="afa"/>
            </w:pPr>
            <w:r>
              <w:t>1</w:t>
            </w:r>
          </w:p>
        </w:tc>
        <w:tc>
          <w:tcPr>
            <w:tcW w:w="2361" w:type="dxa"/>
            <w:shd w:val="clear" w:color="auto" w:fill="FFFFFF"/>
          </w:tcPr>
          <w:p w14:paraId="671B3840" w14:textId="77777777" w:rsidR="00334CAF" w:rsidRPr="00124401" w:rsidRDefault="00334CAF" w:rsidP="00A31704">
            <w:pPr>
              <w:pStyle w:val="afa"/>
            </w:pPr>
            <w:r w:rsidRPr="00124401">
              <w:t>Сенокошение</w:t>
            </w:r>
          </w:p>
        </w:tc>
        <w:tc>
          <w:tcPr>
            <w:tcW w:w="6333" w:type="dxa"/>
            <w:shd w:val="clear" w:color="auto" w:fill="FFFFFF"/>
          </w:tcPr>
          <w:p w14:paraId="1A49EB69" w14:textId="77777777" w:rsidR="00334CAF" w:rsidRPr="00124401" w:rsidRDefault="00334CAF" w:rsidP="00A31704">
            <w:pPr>
              <w:pStyle w:val="afa"/>
            </w:pPr>
            <w:r w:rsidRPr="00124401">
              <w:t>Кошение трав, сбор и заготовка сена</w:t>
            </w:r>
          </w:p>
        </w:tc>
        <w:tc>
          <w:tcPr>
            <w:tcW w:w="0" w:type="auto"/>
            <w:shd w:val="clear" w:color="auto" w:fill="FFFFFF"/>
          </w:tcPr>
          <w:p w14:paraId="20D8CDCC" w14:textId="77777777" w:rsidR="00334CAF" w:rsidRPr="00124401" w:rsidRDefault="00334CAF" w:rsidP="00A31704">
            <w:pPr>
              <w:pStyle w:val="afa"/>
            </w:pPr>
            <w:r w:rsidRPr="00124401">
              <w:t>1.19</w:t>
            </w:r>
          </w:p>
        </w:tc>
      </w:tr>
      <w:tr w:rsidR="00334CAF" w:rsidRPr="00044462" w14:paraId="4B972426" w14:textId="77777777" w:rsidTr="00A31704">
        <w:trPr>
          <w:trHeight w:val="20"/>
        </w:trPr>
        <w:tc>
          <w:tcPr>
            <w:tcW w:w="0" w:type="auto"/>
            <w:shd w:val="clear" w:color="auto" w:fill="FFFFFF"/>
          </w:tcPr>
          <w:p w14:paraId="37349DEB" w14:textId="77777777" w:rsidR="00334CAF" w:rsidRPr="00044462" w:rsidRDefault="00334CAF" w:rsidP="00A31704">
            <w:pPr>
              <w:pStyle w:val="afa"/>
            </w:pPr>
            <w:r>
              <w:t>2</w:t>
            </w:r>
          </w:p>
        </w:tc>
        <w:tc>
          <w:tcPr>
            <w:tcW w:w="2361" w:type="dxa"/>
            <w:shd w:val="clear" w:color="auto" w:fill="FFFFFF"/>
          </w:tcPr>
          <w:p w14:paraId="789B0A79" w14:textId="77777777" w:rsidR="00334CAF" w:rsidRPr="00044462" w:rsidRDefault="00334CAF" w:rsidP="00A31704">
            <w:pPr>
              <w:pStyle w:val="afa"/>
            </w:pPr>
            <w:r w:rsidRPr="00044462">
              <w:t>Предоставление коммунальных услуг</w:t>
            </w:r>
          </w:p>
        </w:tc>
        <w:tc>
          <w:tcPr>
            <w:tcW w:w="6333" w:type="dxa"/>
            <w:shd w:val="clear" w:color="auto" w:fill="FFFFFF"/>
          </w:tcPr>
          <w:p w14:paraId="6EEDB672" w14:textId="77777777" w:rsidR="00334CAF" w:rsidRPr="001433A7" w:rsidRDefault="00334CAF" w:rsidP="00A31704">
            <w:pPr>
              <w:pStyle w:val="afa"/>
              <w:rPr>
                <w:rFonts w:eastAsiaTheme="minorEastAsia"/>
              </w:rPr>
            </w:pPr>
            <w:r w:rsidRPr="00044462">
              <w:rPr>
                <w:rFonts w:eastAsiaTheme="minorEastAsia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</w:t>
            </w:r>
            <w:r>
              <w:rPr>
                <w:rFonts w:eastAsiaTheme="minorEastAsia"/>
              </w:rPr>
              <w:t xml:space="preserve"> (</w:t>
            </w:r>
            <w:r w:rsidRPr="00044462">
              <w:rPr>
                <w:rFonts w:eastAsiaTheme="minorEastAsia"/>
              </w:rPr>
              <w:t>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0" w:type="auto"/>
            <w:shd w:val="clear" w:color="auto" w:fill="FFFFFF"/>
          </w:tcPr>
          <w:p w14:paraId="307D223C" w14:textId="77777777" w:rsidR="00334CAF" w:rsidRPr="00044462" w:rsidRDefault="00334CAF" w:rsidP="00A31704">
            <w:pPr>
              <w:pStyle w:val="afa"/>
              <w:rPr>
                <w:rFonts w:eastAsiaTheme="minorEastAsia"/>
              </w:rPr>
            </w:pPr>
            <w:r w:rsidRPr="00044462">
              <w:rPr>
                <w:rFonts w:eastAsiaTheme="minorEastAsia"/>
              </w:rPr>
              <w:t>3.1.1</w:t>
            </w:r>
          </w:p>
        </w:tc>
      </w:tr>
      <w:tr w:rsidR="00334CAF" w:rsidRPr="00044462" w14:paraId="1AD378EB" w14:textId="77777777" w:rsidTr="00A31704">
        <w:trPr>
          <w:trHeight w:val="20"/>
        </w:trPr>
        <w:tc>
          <w:tcPr>
            <w:tcW w:w="0" w:type="auto"/>
            <w:shd w:val="clear" w:color="auto" w:fill="FFFFFF"/>
          </w:tcPr>
          <w:p w14:paraId="0052A32B" w14:textId="77777777" w:rsidR="00334CAF" w:rsidRPr="00044462" w:rsidRDefault="00334CAF" w:rsidP="00A31704">
            <w:pPr>
              <w:pStyle w:val="afa"/>
            </w:pPr>
            <w:r>
              <w:t>3</w:t>
            </w:r>
          </w:p>
        </w:tc>
        <w:tc>
          <w:tcPr>
            <w:tcW w:w="2361" w:type="dxa"/>
            <w:shd w:val="clear" w:color="auto" w:fill="FFFFFF"/>
          </w:tcPr>
          <w:p w14:paraId="7D4A6888" w14:textId="77777777" w:rsidR="00334CAF" w:rsidRPr="00E00B82" w:rsidRDefault="00334CAF" w:rsidP="00A31704">
            <w:pPr>
              <w:pStyle w:val="afa"/>
            </w:pPr>
            <w:r w:rsidRPr="00E00B82">
              <w:t xml:space="preserve">Трубопроводный транспорт </w:t>
            </w:r>
          </w:p>
        </w:tc>
        <w:tc>
          <w:tcPr>
            <w:tcW w:w="6333" w:type="dxa"/>
            <w:shd w:val="clear" w:color="auto" w:fill="FFFFFF"/>
          </w:tcPr>
          <w:p w14:paraId="2A99274A" w14:textId="77777777" w:rsidR="00334CAF" w:rsidRPr="00E00B82" w:rsidRDefault="00334CAF" w:rsidP="00A31704">
            <w:pPr>
              <w:pStyle w:val="afa"/>
            </w:pPr>
            <w:r w:rsidRPr="00E00B82">
              <w:t xml:space="preserve">Размещение нефтепроводов, водопроводов, газопроводов и иных трубопроводов, а также иных зданий и сооружений, необходимых для эксплуатации названных трубопроводов </w:t>
            </w:r>
          </w:p>
        </w:tc>
        <w:tc>
          <w:tcPr>
            <w:tcW w:w="0" w:type="auto"/>
            <w:shd w:val="clear" w:color="auto" w:fill="FFFFFF"/>
          </w:tcPr>
          <w:p w14:paraId="508509BD" w14:textId="77777777" w:rsidR="00334CAF" w:rsidRPr="00E00B82" w:rsidRDefault="00334CAF" w:rsidP="00A31704">
            <w:pPr>
              <w:pStyle w:val="afa"/>
            </w:pPr>
            <w:r w:rsidRPr="00E00B82">
              <w:t xml:space="preserve">7.5 </w:t>
            </w:r>
          </w:p>
        </w:tc>
      </w:tr>
      <w:tr w:rsidR="00334CAF" w:rsidRPr="00044462" w14:paraId="1F01E83F" w14:textId="77777777" w:rsidTr="00A31704">
        <w:trPr>
          <w:trHeight w:val="20"/>
        </w:trPr>
        <w:tc>
          <w:tcPr>
            <w:tcW w:w="0" w:type="auto"/>
            <w:shd w:val="clear" w:color="auto" w:fill="FFFFFF"/>
          </w:tcPr>
          <w:p w14:paraId="3DD2A05E" w14:textId="77777777" w:rsidR="00334CAF" w:rsidRPr="00044462" w:rsidRDefault="00334CAF" w:rsidP="00A31704">
            <w:pPr>
              <w:pStyle w:val="afa"/>
            </w:pPr>
            <w:r>
              <w:t>4</w:t>
            </w:r>
          </w:p>
        </w:tc>
        <w:tc>
          <w:tcPr>
            <w:tcW w:w="2361" w:type="dxa"/>
            <w:shd w:val="clear" w:color="auto" w:fill="FFFFFF"/>
          </w:tcPr>
          <w:p w14:paraId="545F1D8C" w14:textId="77777777" w:rsidR="00334CAF" w:rsidRPr="00E00B82" w:rsidRDefault="00334CAF" w:rsidP="00A31704">
            <w:pPr>
              <w:pStyle w:val="afa"/>
            </w:pPr>
            <w:r w:rsidRPr="00E00B82">
              <w:t>Охрана природных территорий</w:t>
            </w:r>
          </w:p>
        </w:tc>
        <w:tc>
          <w:tcPr>
            <w:tcW w:w="6333" w:type="dxa"/>
            <w:shd w:val="clear" w:color="auto" w:fill="FFFFFF"/>
          </w:tcPr>
          <w:p w14:paraId="5FFD772C" w14:textId="77777777" w:rsidR="00334CAF" w:rsidRPr="00E00B82" w:rsidRDefault="00334CAF" w:rsidP="00A31704">
            <w:pPr>
              <w:pStyle w:val="afa"/>
            </w:pPr>
            <w:r w:rsidRPr="00E00B82">
              <w:t>Сохранение отдельных естественных качеств окружающей природной среды путем ограничения хозяйственной деятельности в данной зоне, в частности: создание и уход за запретными полосами, создание и уход за защитными лесами, в том числе городскими лесами, лесами в лесопарках, и иная хозяйственная деятельность, разрешенная в защитных лесах, соблюдение режима использования природных ресурсов в заказниках, сохранение свойств земель, являющихся особо ценными</w:t>
            </w:r>
          </w:p>
        </w:tc>
        <w:tc>
          <w:tcPr>
            <w:tcW w:w="0" w:type="auto"/>
            <w:shd w:val="clear" w:color="auto" w:fill="FFFFFF"/>
          </w:tcPr>
          <w:p w14:paraId="19D1C1BB" w14:textId="77777777" w:rsidR="00334CAF" w:rsidRPr="00E00B82" w:rsidRDefault="00334CAF" w:rsidP="00A31704">
            <w:pPr>
              <w:pStyle w:val="afa"/>
            </w:pPr>
            <w:r w:rsidRPr="00E00B82">
              <w:t>9.1</w:t>
            </w:r>
          </w:p>
        </w:tc>
      </w:tr>
      <w:tr w:rsidR="00334CAF" w:rsidRPr="00044462" w14:paraId="1EF4C3F2" w14:textId="77777777" w:rsidTr="00A31704">
        <w:trPr>
          <w:trHeight w:val="20"/>
        </w:trPr>
        <w:tc>
          <w:tcPr>
            <w:tcW w:w="0" w:type="auto"/>
            <w:shd w:val="clear" w:color="auto" w:fill="FFFFFF"/>
          </w:tcPr>
          <w:p w14:paraId="27376D0A" w14:textId="77777777" w:rsidR="00334CAF" w:rsidRPr="00044462" w:rsidRDefault="00334CAF" w:rsidP="00A31704">
            <w:pPr>
              <w:pStyle w:val="afa"/>
            </w:pPr>
            <w:r>
              <w:t>5</w:t>
            </w:r>
          </w:p>
        </w:tc>
        <w:tc>
          <w:tcPr>
            <w:tcW w:w="2361" w:type="dxa"/>
            <w:shd w:val="clear" w:color="auto" w:fill="FFFFFF"/>
          </w:tcPr>
          <w:p w14:paraId="145EDC4C" w14:textId="77777777" w:rsidR="00334CAF" w:rsidRPr="00E00B82" w:rsidRDefault="00334CAF" w:rsidP="00A31704">
            <w:pPr>
              <w:pStyle w:val="afa"/>
            </w:pPr>
            <w:r w:rsidRPr="00E00B82">
              <w:t>Историко-культурная деятельность</w:t>
            </w:r>
          </w:p>
        </w:tc>
        <w:tc>
          <w:tcPr>
            <w:tcW w:w="6333" w:type="dxa"/>
            <w:shd w:val="clear" w:color="auto" w:fill="FFFFFF"/>
          </w:tcPr>
          <w:p w14:paraId="163603EA" w14:textId="77777777" w:rsidR="00334CAF" w:rsidRPr="00E00B82" w:rsidRDefault="00334CAF" w:rsidP="00A31704">
            <w:pPr>
              <w:pStyle w:val="afa"/>
            </w:pPr>
            <w:r w:rsidRPr="00E00B82">
              <w:t>Сохранение и изучение объектов культурного наследия народов Российской Федерации</w:t>
            </w:r>
            <w:r>
              <w:t xml:space="preserve"> (</w:t>
            </w:r>
            <w:r w:rsidRPr="00E00B82">
              <w:t>памятников истории и культуры), в том числе: объектов археологического наследия, достопримечательных мест, мест бытования исторических промыслов, производств и ремесел,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</w:p>
        </w:tc>
        <w:tc>
          <w:tcPr>
            <w:tcW w:w="0" w:type="auto"/>
            <w:shd w:val="clear" w:color="auto" w:fill="FFFFFF"/>
          </w:tcPr>
          <w:p w14:paraId="3140D33E" w14:textId="77777777" w:rsidR="00334CAF" w:rsidRPr="00E00B82" w:rsidRDefault="00334CAF" w:rsidP="00A31704">
            <w:pPr>
              <w:pStyle w:val="afa"/>
            </w:pPr>
            <w:r w:rsidRPr="00E00B82">
              <w:t>9.3</w:t>
            </w:r>
          </w:p>
        </w:tc>
      </w:tr>
      <w:tr w:rsidR="00334CAF" w:rsidRPr="00044462" w14:paraId="21FEA65E" w14:textId="77777777" w:rsidTr="00A31704">
        <w:trPr>
          <w:trHeight w:val="20"/>
        </w:trPr>
        <w:tc>
          <w:tcPr>
            <w:tcW w:w="0" w:type="auto"/>
            <w:shd w:val="clear" w:color="auto" w:fill="FFFFFF"/>
          </w:tcPr>
          <w:p w14:paraId="2F0DED43" w14:textId="77777777" w:rsidR="00334CAF" w:rsidRPr="00044462" w:rsidRDefault="00334CAF" w:rsidP="00A31704">
            <w:pPr>
              <w:pStyle w:val="afa"/>
            </w:pPr>
            <w:r>
              <w:t>6</w:t>
            </w:r>
          </w:p>
        </w:tc>
        <w:tc>
          <w:tcPr>
            <w:tcW w:w="2361" w:type="dxa"/>
            <w:shd w:val="clear" w:color="auto" w:fill="FFFFFF"/>
          </w:tcPr>
          <w:p w14:paraId="4453EEB8" w14:textId="77777777" w:rsidR="00334CAF" w:rsidRPr="00E00B82" w:rsidRDefault="00334CAF" w:rsidP="00A31704">
            <w:pPr>
              <w:pStyle w:val="afa"/>
            </w:pPr>
            <w:r w:rsidRPr="00E00B82">
              <w:t>Водные объекты</w:t>
            </w:r>
          </w:p>
        </w:tc>
        <w:tc>
          <w:tcPr>
            <w:tcW w:w="6333" w:type="dxa"/>
            <w:shd w:val="clear" w:color="auto" w:fill="FFFFFF"/>
          </w:tcPr>
          <w:p w14:paraId="62F9D857" w14:textId="77777777" w:rsidR="00334CAF" w:rsidRPr="00E00B82" w:rsidRDefault="00334CAF" w:rsidP="00A31704">
            <w:pPr>
              <w:pStyle w:val="afa"/>
            </w:pPr>
            <w:r w:rsidRPr="00E00B82">
              <w:t>Ледники, снежники, ручьи, реки, озера, болота, территориальные моря и другие поверхностные водные</w:t>
            </w:r>
            <w:r>
              <w:t xml:space="preserve"> </w:t>
            </w:r>
            <w:r w:rsidRPr="00E00B82">
              <w:t>объекты</w:t>
            </w:r>
          </w:p>
        </w:tc>
        <w:tc>
          <w:tcPr>
            <w:tcW w:w="0" w:type="auto"/>
            <w:shd w:val="clear" w:color="auto" w:fill="FFFFFF"/>
          </w:tcPr>
          <w:p w14:paraId="25ED7718" w14:textId="77777777" w:rsidR="00334CAF" w:rsidRPr="00E00B82" w:rsidRDefault="00334CAF" w:rsidP="00A31704">
            <w:pPr>
              <w:pStyle w:val="afa"/>
            </w:pPr>
            <w:r w:rsidRPr="00E00B82">
              <w:t>11.0</w:t>
            </w:r>
          </w:p>
        </w:tc>
      </w:tr>
      <w:tr w:rsidR="00334CAF" w:rsidRPr="00044462" w14:paraId="623BFC40" w14:textId="77777777" w:rsidTr="00A31704">
        <w:trPr>
          <w:trHeight w:val="20"/>
        </w:trPr>
        <w:tc>
          <w:tcPr>
            <w:tcW w:w="0" w:type="auto"/>
            <w:shd w:val="clear" w:color="auto" w:fill="FFFFFF"/>
          </w:tcPr>
          <w:p w14:paraId="41412509" w14:textId="77777777" w:rsidR="00334CAF" w:rsidRPr="00044462" w:rsidRDefault="00334CAF" w:rsidP="00A31704">
            <w:pPr>
              <w:pStyle w:val="afa"/>
            </w:pPr>
            <w:r>
              <w:t>7</w:t>
            </w:r>
          </w:p>
        </w:tc>
        <w:tc>
          <w:tcPr>
            <w:tcW w:w="2361" w:type="dxa"/>
            <w:shd w:val="clear" w:color="auto" w:fill="FFFFFF"/>
          </w:tcPr>
          <w:p w14:paraId="7B36AFA5" w14:textId="77777777" w:rsidR="00334CAF" w:rsidRPr="00E00B82" w:rsidRDefault="00334CAF" w:rsidP="00A31704">
            <w:pPr>
              <w:pStyle w:val="afa"/>
            </w:pPr>
            <w:r w:rsidRPr="00E00B82">
              <w:t>Улично-дорожная сеть</w:t>
            </w:r>
          </w:p>
        </w:tc>
        <w:tc>
          <w:tcPr>
            <w:tcW w:w="6333" w:type="dxa"/>
            <w:shd w:val="clear" w:color="auto" w:fill="FFFFFF"/>
          </w:tcPr>
          <w:p w14:paraId="7BFD43ED" w14:textId="77777777" w:rsidR="00334CAF" w:rsidRPr="00E00B82" w:rsidRDefault="00334CAF" w:rsidP="00A31704">
            <w:pPr>
              <w:pStyle w:val="afa"/>
            </w:pPr>
            <w:r w:rsidRPr="00E00B82">
              <w:t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велотранспортной и инженерной инфраструктуры;</w:t>
            </w:r>
          </w:p>
          <w:p w14:paraId="3E23C605" w14:textId="77777777" w:rsidR="00334CAF" w:rsidRPr="00E00B82" w:rsidRDefault="00334CAF" w:rsidP="00A31704">
            <w:pPr>
              <w:pStyle w:val="afa"/>
            </w:pPr>
            <w:r w:rsidRPr="00E00B82">
              <w:t>размещение придорожных стоянок</w:t>
            </w:r>
            <w:r>
              <w:t xml:space="preserve"> (</w:t>
            </w:r>
            <w:r w:rsidRPr="00E00B82">
              <w:t>парковок) транспортных средств в границах городских улиц и дорог, за исключением предусмотренных видами разрешенного использования с </w:t>
            </w:r>
            <w:hyperlink r:id="rId15" w:anchor="block_10271" w:history="1">
              <w:r w:rsidRPr="00E00B82">
                <w:t>кодами 2.7.1</w:t>
              </w:r>
            </w:hyperlink>
            <w:r w:rsidRPr="00E00B82">
              <w:t>, </w:t>
            </w:r>
            <w:hyperlink r:id="rId16" w:anchor="block_1049" w:history="1">
              <w:r w:rsidRPr="00E00B82">
                <w:t>4.9</w:t>
              </w:r>
            </w:hyperlink>
            <w:r w:rsidRPr="00E00B82">
              <w:t>, </w:t>
            </w:r>
            <w:hyperlink r:id="rId17" w:anchor="block_1723" w:history="1">
              <w:r w:rsidRPr="00E00B82">
                <w:t>7.2.3</w:t>
              </w:r>
            </w:hyperlink>
            <w:r w:rsidRPr="00E00B82">
              <w:t>, а также некапитальных сооружений, предназначенных для охраны транспортных средств</w:t>
            </w:r>
          </w:p>
        </w:tc>
        <w:tc>
          <w:tcPr>
            <w:tcW w:w="0" w:type="auto"/>
            <w:shd w:val="clear" w:color="auto" w:fill="FFFFFF"/>
          </w:tcPr>
          <w:p w14:paraId="7D708F72" w14:textId="77777777" w:rsidR="00334CAF" w:rsidRPr="00E00B82" w:rsidRDefault="00334CAF" w:rsidP="00A31704">
            <w:pPr>
              <w:pStyle w:val="afa"/>
            </w:pPr>
            <w:r w:rsidRPr="00E00B82">
              <w:t>12.0.1</w:t>
            </w:r>
          </w:p>
        </w:tc>
      </w:tr>
      <w:tr w:rsidR="00334CAF" w:rsidRPr="00044462" w14:paraId="42008674" w14:textId="77777777" w:rsidTr="00A31704">
        <w:trPr>
          <w:trHeight w:val="20"/>
        </w:trPr>
        <w:tc>
          <w:tcPr>
            <w:tcW w:w="0" w:type="auto"/>
            <w:shd w:val="clear" w:color="auto" w:fill="FFFFFF"/>
          </w:tcPr>
          <w:p w14:paraId="32491C8F" w14:textId="77777777" w:rsidR="00334CAF" w:rsidRPr="00044462" w:rsidRDefault="00334CAF" w:rsidP="00A31704">
            <w:pPr>
              <w:pStyle w:val="afa"/>
            </w:pPr>
            <w:r>
              <w:t>8</w:t>
            </w:r>
          </w:p>
        </w:tc>
        <w:tc>
          <w:tcPr>
            <w:tcW w:w="2361" w:type="dxa"/>
            <w:shd w:val="clear" w:color="auto" w:fill="FFFFFF"/>
          </w:tcPr>
          <w:p w14:paraId="39D976B6" w14:textId="77777777" w:rsidR="00334CAF" w:rsidRPr="00E00B82" w:rsidRDefault="00334CAF" w:rsidP="00A31704">
            <w:pPr>
              <w:pStyle w:val="afa"/>
            </w:pPr>
            <w:r w:rsidRPr="00E00B82">
              <w:t>Благоустройство территории</w:t>
            </w:r>
          </w:p>
        </w:tc>
        <w:tc>
          <w:tcPr>
            <w:tcW w:w="6333" w:type="dxa"/>
            <w:shd w:val="clear" w:color="auto" w:fill="FFFFFF"/>
          </w:tcPr>
          <w:p w14:paraId="66ABF902" w14:textId="77777777" w:rsidR="00334CAF" w:rsidRPr="00E00B82" w:rsidRDefault="00334CAF" w:rsidP="00A31704">
            <w:pPr>
              <w:pStyle w:val="afa"/>
              <w:rPr>
                <w:color w:val="464C55"/>
              </w:rPr>
            </w:pPr>
            <w:r w:rsidRPr="00E00B82">
              <w:t xml:space="preserve"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</w:t>
            </w:r>
            <w:r w:rsidRPr="00E00B82">
              <w:lastRenderedPageBreak/>
              <w:t>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0" w:type="auto"/>
            <w:shd w:val="clear" w:color="auto" w:fill="FFFFFF"/>
          </w:tcPr>
          <w:p w14:paraId="6E7CBA35" w14:textId="77777777" w:rsidR="00334CAF" w:rsidRPr="00E00B82" w:rsidRDefault="00334CAF" w:rsidP="00A31704">
            <w:pPr>
              <w:pStyle w:val="afa"/>
            </w:pPr>
            <w:r w:rsidRPr="00E00B82">
              <w:lastRenderedPageBreak/>
              <w:t>12.0.2</w:t>
            </w:r>
          </w:p>
        </w:tc>
      </w:tr>
    </w:tbl>
    <w:p w14:paraId="2932EC14" w14:textId="77777777" w:rsidR="00334CAF" w:rsidRPr="00044462" w:rsidRDefault="00334CAF" w:rsidP="00334CAF">
      <w:r w:rsidRPr="00044462">
        <w:t>Примечание: В санитарно-защитных зонах производственных предприятий – размещение объектов в соответствии п. 5.3, 5.4</w:t>
      </w:r>
      <w:r>
        <w:t xml:space="preserve"> (</w:t>
      </w:r>
      <w:r w:rsidRPr="00044462">
        <w:t>V. Режим территории санитарно-защитной зоны) СанПиН 2.2.1/.1.1.1200-03. Новая редакция – до 40 % площади санитарно-защитной зоны.</w:t>
      </w:r>
    </w:p>
    <w:p w14:paraId="2197903D" w14:textId="77777777" w:rsidR="00334CAF" w:rsidRPr="00044462" w:rsidRDefault="00334CAF" w:rsidP="00334CAF">
      <w:pPr>
        <w:pStyle w:val="a9"/>
      </w:pPr>
      <w:r w:rsidRPr="00044462">
        <w:rPr>
          <w:bCs/>
        </w:rPr>
        <w:t>2</w:t>
      </w:r>
      <w:r w:rsidRPr="00044462">
        <w:t>. Условно разрешенные</w:t>
      </w:r>
      <w:r>
        <w:t xml:space="preserve"> </w:t>
      </w:r>
      <w:r w:rsidRPr="00044462">
        <w:t>виды</w:t>
      </w:r>
      <w:r>
        <w:t xml:space="preserve"> </w:t>
      </w:r>
      <w:r w:rsidRPr="00044462">
        <w:t>использования:</w:t>
      </w:r>
    </w:p>
    <w:p w14:paraId="4E8526E3" w14:textId="77777777" w:rsidR="00334CAF" w:rsidRPr="00044462" w:rsidRDefault="00334CAF" w:rsidP="00334CAF">
      <w:r w:rsidRPr="00044462">
        <w:t>Не устанавливаются</w:t>
      </w:r>
    </w:p>
    <w:p w14:paraId="6531AB2E" w14:textId="77777777" w:rsidR="00334CAF" w:rsidRPr="00F82553" w:rsidRDefault="00334CAF" w:rsidP="00334CAF">
      <w:pPr>
        <w:pStyle w:val="a9"/>
      </w:pPr>
      <w:r w:rsidRPr="00044462">
        <w:t>3. Вспомогательные виды разрешенного использования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4"/>
        <w:gridCol w:w="2235"/>
        <w:gridCol w:w="6575"/>
        <w:gridCol w:w="504"/>
      </w:tblGrid>
      <w:tr w:rsidR="00334CAF" w:rsidRPr="00044462" w14:paraId="3A443FF5" w14:textId="77777777" w:rsidTr="00A31704">
        <w:trPr>
          <w:trHeight w:val="20"/>
          <w:tblHeader/>
        </w:trPr>
        <w:tc>
          <w:tcPr>
            <w:tcW w:w="178" w:type="pct"/>
            <w:shd w:val="clear" w:color="auto" w:fill="FFFFFF"/>
          </w:tcPr>
          <w:p w14:paraId="3D80DFF3" w14:textId="77777777" w:rsidR="00334CAF" w:rsidRPr="00044462" w:rsidRDefault="00334CAF" w:rsidP="00A31704">
            <w:pPr>
              <w:pStyle w:val="afa"/>
            </w:pPr>
            <w:r w:rsidRPr="00044462">
              <w:t>№</w:t>
            </w:r>
          </w:p>
          <w:p w14:paraId="141C37C2" w14:textId="77777777" w:rsidR="00334CAF" w:rsidRPr="00044462" w:rsidRDefault="00334CAF" w:rsidP="00A31704">
            <w:pPr>
              <w:pStyle w:val="afa"/>
            </w:pPr>
            <w:r w:rsidRPr="00044462">
              <w:t>п/п</w:t>
            </w:r>
          </w:p>
        </w:tc>
        <w:tc>
          <w:tcPr>
            <w:tcW w:w="1157" w:type="pct"/>
            <w:shd w:val="clear" w:color="auto" w:fill="FFFFFF"/>
          </w:tcPr>
          <w:p w14:paraId="1993D616" w14:textId="77777777" w:rsidR="00334CAF" w:rsidRPr="00044462" w:rsidRDefault="00334CAF" w:rsidP="00A31704">
            <w:pPr>
              <w:pStyle w:val="afa"/>
            </w:pPr>
            <w:r w:rsidRPr="00044462">
              <w:t>Вид разрешенного</w:t>
            </w:r>
          </w:p>
          <w:p w14:paraId="5788BDD7" w14:textId="77777777" w:rsidR="00334CAF" w:rsidRPr="00044462" w:rsidRDefault="00334CAF" w:rsidP="00A31704">
            <w:pPr>
              <w:pStyle w:val="afa"/>
            </w:pPr>
            <w:r w:rsidRPr="00044462">
              <w:t>использования</w:t>
            </w:r>
          </w:p>
        </w:tc>
        <w:tc>
          <w:tcPr>
            <w:tcW w:w="3404" w:type="pct"/>
            <w:shd w:val="clear" w:color="auto" w:fill="FFFFFF"/>
          </w:tcPr>
          <w:p w14:paraId="33E7D59F" w14:textId="77777777" w:rsidR="00334CAF" w:rsidRPr="00044462" w:rsidRDefault="00334CAF" w:rsidP="00A31704">
            <w:pPr>
              <w:pStyle w:val="afa"/>
            </w:pPr>
            <w:r w:rsidRPr="00044462">
              <w:t>Описание вида разрешенного использования земельного участка</w:t>
            </w:r>
          </w:p>
        </w:tc>
        <w:tc>
          <w:tcPr>
            <w:tcW w:w="261" w:type="pct"/>
            <w:shd w:val="clear" w:color="auto" w:fill="FFFFFF"/>
          </w:tcPr>
          <w:p w14:paraId="5FFAF98B" w14:textId="77777777" w:rsidR="00334CAF" w:rsidRPr="00044462" w:rsidRDefault="00334CAF" w:rsidP="00A31704">
            <w:pPr>
              <w:pStyle w:val="afa"/>
            </w:pPr>
            <w:r w:rsidRPr="00044462">
              <w:t>Код вида</w:t>
            </w:r>
          </w:p>
        </w:tc>
      </w:tr>
      <w:tr w:rsidR="00334CAF" w:rsidRPr="00044462" w14:paraId="3B7569A0" w14:textId="77777777" w:rsidTr="00A31704">
        <w:trPr>
          <w:trHeight w:val="20"/>
        </w:trPr>
        <w:tc>
          <w:tcPr>
            <w:tcW w:w="178" w:type="pct"/>
            <w:shd w:val="clear" w:color="auto" w:fill="FFFFFF"/>
          </w:tcPr>
          <w:p w14:paraId="67567A82" w14:textId="77777777" w:rsidR="00334CAF" w:rsidRPr="00044462" w:rsidRDefault="00334CAF" w:rsidP="00A31704">
            <w:pPr>
              <w:pStyle w:val="afa"/>
            </w:pPr>
            <w:r w:rsidRPr="00044462">
              <w:t>1</w:t>
            </w:r>
          </w:p>
        </w:tc>
        <w:tc>
          <w:tcPr>
            <w:tcW w:w="1157" w:type="pct"/>
            <w:shd w:val="clear" w:color="auto" w:fill="FFFFFF"/>
          </w:tcPr>
          <w:p w14:paraId="7BA6CBA1" w14:textId="77777777" w:rsidR="00334CAF" w:rsidRPr="00044462" w:rsidRDefault="00334CAF" w:rsidP="00A31704">
            <w:pPr>
              <w:pStyle w:val="afa"/>
            </w:pPr>
            <w:r w:rsidRPr="00044462">
              <w:t>Парки культуры и отдыха</w:t>
            </w:r>
          </w:p>
        </w:tc>
        <w:tc>
          <w:tcPr>
            <w:tcW w:w="3404" w:type="pct"/>
            <w:shd w:val="clear" w:color="auto" w:fill="FFFFFF"/>
          </w:tcPr>
          <w:p w14:paraId="48DEC9BD" w14:textId="77777777" w:rsidR="00334CAF" w:rsidRPr="00044462" w:rsidRDefault="00334CAF" w:rsidP="00A31704">
            <w:pPr>
              <w:pStyle w:val="afa"/>
              <w:rPr>
                <w:rFonts w:eastAsiaTheme="minorEastAsia"/>
              </w:rPr>
            </w:pPr>
            <w:r w:rsidRPr="00044462">
              <w:rPr>
                <w:rFonts w:eastAsiaTheme="minorEastAsia"/>
              </w:rPr>
              <w:t>Размещение парков культуры и отдыха</w:t>
            </w:r>
          </w:p>
        </w:tc>
        <w:tc>
          <w:tcPr>
            <w:tcW w:w="261" w:type="pct"/>
            <w:shd w:val="clear" w:color="auto" w:fill="FFFFFF"/>
          </w:tcPr>
          <w:p w14:paraId="25EE2104" w14:textId="77777777" w:rsidR="00334CAF" w:rsidRPr="00044462" w:rsidRDefault="00334CAF" w:rsidP="00A31704">
            <w:pPr>
              <w:pStyle w:val="afa"/>
              <w:rPr>
                <w:rFonts w:eastAsiaTheme="minorEastAsia"/>
              </w:rPr>
            </w:pPr>
            <w:r w:rsidRPr="00044462">
              <w:rPr>
                <w:rFonts w:eastAsiaTheme="minorEastAsia"/>
              </w:rPr>
              <w:t>3.6.2</w:t>
            </w:r>
          </w:p>
        </w:tc>
      </w:tr>
      <w:tr w:rsidR="00334CAF" w:rsidRPr="00044462" w14:paraId="59F8BBC4" w14:textId="77777777" w:rsidTr="00A31704">
        <w:trPr>
          <w:trHeight w:val="20"/>
        </w:trPr>
        <w:tc>
          <w:tcPr>
            <w:tcW w:w="178" w:type="pct"/>
            <w:shd w:val="clear" w:color="auto" w:fill="FFFFFF"/>
          </w:tcPr>
          <w:p w14:paraId="2261EA6E" w14:textId="77777777" w:rsidR="00334CAF" w:rsidRPr="00044462" w:rsidRDefault="00334CAF" w:rsidP="00A31704">
            <w:pPr>
              <w:pStyle w:val="afa"/>
            </w:pPr>
            <w:r w:rsidRPr="00044462">
              <w:t>2</w:t>
            </w:r>
          </w:p>
        </w:tc>
        <w:tc>
          <w:tcPr>
            <w:tcW w:w="1157" w:type="pct"/>
            <w:shd w:val="clear" w:color="auto" w:fill="FFFFFF"/>
          </w:tcPr>
          <w:p w14:paraId="216B467E" w14:textId="77777777" w:rsidR="00334CAF" w:rsidRPr="00044462" w:rsidRDefault="00334CAF" w:rsidP="00A31704">
            <w:pPr>
              <w:pStyle w:val="afa"/>
              <w:rPr>
                <w:rFonts w:eastAsiaTheme="minorEastAsia"/>
              </w:rPr>
            </w:pPr>
            <w:r w:rsidRPr="00044462">
              <w:rPr>
                <w:rFonts w:eastAsiaTheme="minorEastAsia"/>
              </w:rPr>
              <w:t>Связь</w:t>
            </w:r>
          </w:p>
        </w:tc>
        <w:tc>
          <w:tcPr>
            <w:tcW w:w="3404" w:type="pct"/>
            <w:shd w:val="clear" w:color="auto" w:fill="FFFFFF"/>
          </w:tcPr>
          <w:p w14:paraId="2B7C2305" w14:textId="77777777" w:rsidR="00334CAF" w:rsidRPr="00044462" w:rsidRDefault="00334CAF" w:rsidP="00A31704">
            <w:pPr>
              <w:pStyle w:val="afa"/>
              <w:rPr>
                <w:rFonts w:eastAsiaTheme="minorEastAsia"/>
              </w:rPr>
            </w:pPr>
            <w:r w:rsidRPr="00044462">
              <w:rPr>
                <w:rFonts w:eastAsiaTheme="minorEastAsia"/>
              </w:rPr>
              <w:t xml:space="preserve"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видов разрешенного использования с </w:t>
            </w:r>
            <w:hyperlink w:anchor="sub_1311" w:history="1">
              <w:r w:rsidRPr="00044462">
                <w:rPr>
                  <w:rStyle w:val="af4"/>
                  <w:rFonts w:eastAsiaTheme="minorEastAsia"/>
                  <w:color w:val="auto"/>
                </w:rPr>
                <w:t>кодами 3.1.1</w:t>
              </w:r>
            </w:hyperlink>
            <w:r w:rsidRPr="00044462">
              <w:rPr>
                <w:rFonts w:eastAsiaTheme="minorEastAsia"/>
              </w:rPr>
              <w:t xml:space="preserve">, </w:t>
            </w:r>
            <w:hyperlink w:anchor="sub_1323" w:history="1">
              <w:r w:rsidRPr="00044462">
                <w:rPr>
                  <w:rStyle w:val="af4"/>
                  <w:rFonts w:eastAsiaTheme="minorEastAsia"/>
                  <w:color w:val="auto"/>
                </w:rPr>
                <w:t>3.2.3</w:t>
              </w:r>
            </w:hyperlink>
            <w:r>
              <w:rPr>
                <w:rFonts w:eastAsiaTheme="minorEastAsia"/>
              </w:rPr>
              <w:t xml:space="preserve"> (</w:t>
            </w:r>
            <w:r w:rsidRPr="00044462">
              <w:rPr>
                <w:rFonts w:eastAsiaTheme="minorEastAsia"/>
              </w:rPr>
              <w:t>предоставление коммунальных услуг, административные здания организаций, обеспечивающих предоставление коммунальных услуг)</w:t>
            </w:r>
          </w:p>
        </w:tc>
        <w:tc>
          <w:tcPr>
            <w:tcW w:w="261" w:type="pct"/>
            <w:shd w:val="clear" w:color="auto" w:fill="FFFFFF"/>
          </w:tcPr>
          <w:p w14:paraId="54584916" w14:textId="77777777" w:rsidR="00334CAF" w:rsidRPr="00044462" w:rsidRDefault="00334CAF" w:rsidP="00A31704">
            <w:pPr>
              <w:pStyle w:val="afa"/>
              <w:rPr>
                <w:rFonts w:eastAsiaTheme="minorEastAsia"/>
              </w:rPr>
            </w:pPr>
            <w:r w:rsidRPr="00044462">
              <w:rPr>
                <w:rFonts w:eastAsiaTheme="minorEastAsia"/>
              </w:rPr>
              <w:t>6.8</w:t>
            </w:r>
          </w:p>
        </w:tc>
      </w:tr>
    </w:tbl>
    <w:p w14:paraId="364821D3" w14:textId="77777777" w:rsidR="00334CAF" w:rsidRDefault="00334CAF" w:rsidP="00334CAF"/>
    <w:p w14:paraId="08466A68" w14:textId="77777777" w:rsidR="00334CAF" w:rsidRDefault="00334CAF" w:rsidP="00334CAF">
      <w:r w:rsidRPr="00044462">
        <w:t>Параметры разрешенного строительного изменения земельных участков, иных объектов недвижимости устанавливаются в индивидуальном порядке</w:t>
      </w:r>
      <w:r>
        <w:t xml:space="preserve"> (</w:t>
      </w:r>
      <w:r w:rsidRPr="00044462">
        <w:t>применительно к каждому земельному участку, объекту) в процессе согласования.</w:t>
      </w:r>
    </w:p>
    <w:p w14:paraId="106CC797" w14:textId="77777777" w:rsidR="00334CAF" w:rsidRPr="00044462" w:rsidRDefault="00334CAF" w:rsidP="00334CAF">
      <w:pPr>
        <w:pStyle w:val="a9"/>
      </w:pPr>
      <w:r w:rsidRPr="00044462">
        <w:t>Предельные</w:t>
      </w:r>
      <w:r>
        <w:t xml:space="preserve"> (</w:t>
      </w:r>
      <w:r w:rsidRPr="00044462">
        <w:t>минимальные и</w:t>
      </w:r>
      <w:r>
        <w:t xml:space="preserve"> (</w:t>
      </w:r>
      <w:r w:rsidRPr="00044462">
        <w:t>или) максимальные) размеры земельных участков, в том числе их площади.</w:t>
      </w:r>
    </w:p>
    <w:p w14:paraId="38319AFC" w14:textId="77777777" w:rsidR="00334CAF" w:rsidRDefault="00334CAF" w:rsidP="00334CAF">
      <w:r w:rsidRPr="00044462">
        <w:t>Не подлежат установлению.</w:t>
      </w:r>
    </w:p>
    <w:p w14:paraId="6213990D" w14:textId="77777777" w:rsidR="00334CAF" w:rsidRPr="00044462" w:rsidRDefault="00334CAF" w:rsidP="00334CAF">
      <w:pPr>
        <w:pStyle w:val="a9"/>
      </w:pPr>
      <w:r w:rsidRPr="00044462"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сооружений.</w:t>
      </w:r>
    </w:p>
    <w:p w14:paraId="24E369F5" w14:textId="77777777" w:rsidR="00334CAF" w:rsidRDefault="00334CAF" w:rsidP="00334CAF">
      <w:r w:rsidRPr="00044462">
        <w:t>Не подлежат установлению.</w:t>
      </w:r>
    </w:p>
    <w:p w14:paraId="43649480" w14:textId="77777777" w:rsidR="00334CAF" w:rsidRPr="00044462" w:rsidRDefault="00334CAF" w:rsidP="00334CAF">
      <w:pPr>
        <w:pStyle w:val="a9"/>
      </w:pPr>
      <w:r w:rsidRPr="00044462">
        <w:t>Предельное количество этажей или предельную высоту зданий, строений, сооружений.</w:t>
      </w:r>
    </w:p>
    <w:p w14:paraId="04A1CAB2" w14:textId="77777777" w:rsidR="00334CAF" w:rsidRDefault="00334CAF" w:rsidP="00334CAF">
      <w:r w:rsidRPr="00044462">
        <w:t>Не подлежат установлению.</w:t>
      </w:r>
    </w:p>
    <w:p w14:paraId="4DE9BA1F" w14:textId="77777777" w:rsidR="00334CAF" w:rsidRPr="00044462" w:rsidRDefault="00334CAF" w:rsidP="00334CAF">
      <w:pPr>
        <w:pStyle w:val="a9"/>
      </w:pPr>
      <w:r w:rsidRPr="00044462">
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</w:r>
    </w:p>
    <w:p w14:paraId="1A961E97" w14:textId="77777777" w:rsidR="00334CAF" w:rsidRDefault="00334CAF" w:rsidP="00334CAF">
      <w:r w:rsidRPr="00044462">
        <w:t>Не подлежат установлению.</w:t>
      </w:r>
    </w:p>
    <w:p w14:paraId="0C204CD8" w14:textId="77777777" w:rsidR="00334CAF" w:rsidRPr="00044462" w:rsidRDefault="00334CAF" w:rsidP="00334CAF">
      <w:pPr>
        <w:pStyle w:val="a9"/>
      </w:pPr>
      <w:r w:rsidRPr="00044462">
        <w:t>Ограничения использования земельных участков и объектов капитального строительства в зоне рекреационного назначения,</w:t>
      </w:r>
      <w:r>
        <w:t xml:space="preserve"> </w:t>
      </w:r>
      <w:r w:rsidRPr="00044462">
        <w:t>устанавливаемые в соответствии с законодательством Российской Федерации</w:t>
      </w:r>
    </w:p>
    <w:p w14:paraId="4E30A09B" w14:textId="77777777" w:rsidR="00334CAF" w:rsidRPr="00044462" w:rsidRDefault="00334CAF" w:rsidP="00334CAF">
      <w:pPr>
        <w:jc w:val="left"/>
      </w:pPr>
      <w:r w:rsidRPr="00044462">
        <w:t xml:space="preserve">Ограничения следует принимать в соответствии </w:t>
      </w:r>
      <w:r>
        <w:t>со статьями 22-28 Правил</w:t>
      </w:r>
      <w:r w:rsidRPr="00044462">
        <w:t xml:space="preserve">. </w:t>
      </w:r>
    </w:p>
    <w:p w14:paraId="3A8E459B" w14:textId="77777777" w:rsidR="00334CAF" w:rsidRDefault="00334CAF" w:rsidP="00334CAF">
      <w:pPr>
        <w:pStyle w:val="a9"/>
      </w:pPr>
      <w:r w:rsidRPr="00044462">
        <w:t>Параметры строительства</w:t>
      </w:r>
    </w:p>
    <w:p w14:paraId="7F112957" w14:textId="43806105" w:rsidR="00334CAF" w:rsidRDefault="00334CAF" w:rsidP="00334CAF">
      <w:r>
        <w:t>О</w:t>
      </w:r>
      <w:r w:rsidRPr="00044462">
        <w:t xml:space="preserve">пределяются документацией по планировке территории, действующим СП 42.13330.2011, законодательными и нормативными документами, приведенными в </w:t>
      </w:r>
      <w:r w:rsidRPr="00044462">
        <w:lastRenderedPageBreak/>
        <w:t>приложении «А» СП 42.13330.2011, а также другими федеральными, региональными и местными градостроительными</w:t>
      </w:r>
      <w:r>
        <w:t xml:space="preserve"> </w:t>
      </w:r>
      <w:r w:rsidRPr="00044462">
        <w:t>нормативами.</w:t>
      </w:r>
    </w:p>
    <w:p w14:paraId="18BD2DA6" w14:textId="60A73B51" w:rsidR="00A31704" w:rsidRPr="00A31704" w:rsidRDefault="00A31704" w:rsidP="00E14784">
      <w:pPr>
        <w:pStyle w:val="3"/>
        <w:keepNext/>
      </w:pPr>
      <w:bookmarkStart w:id="35" w:name="_Toc147138950"/>
      <w:r w:rsidRPr="00A31704">
        <w:rPr>
          <w:lang w:val="x-none"/>
        </w:rPr>
        <w:t>Р</w:t>
      </w:r>
      <w:r>
        <w:t>4</w:t>
      </w:r>
      <w:r w:rsidRPr="00A31704">
        <w:rPr>
          <w:lang w:val="x-none"/>
        </w:rPr>
        <w:t xml:space="preserve"> </w:t>
      </w:r>
      <w:r w:rsidRPr="00A31704">
        <w:t>- зона озелененных территорий общего пользования</w:t>
      </w:r>
      <w:bookmarkEnd w:id="35"/>
    </w:p>
    <w:p w14:paraId="2C8CEF1B" w14:textId="59C05F26" w:rsidR="00A31704" w:rsidRPr="00A31704" w:rsidRDefault="00E14784" w:rsidP="00E14784">
      <w:pPr>
        <w:pStyle w:val="a9"/>
        <w:rPr>
          <w:lang w:eastAsia="ru-RU"/>
        </w:rPr>
      </w:pPr>
      <w:r w:rsidRPr="00E14784">
        <w:rPr>
          <w:lang w:eastAsia="ru-RU"/>
        </w:rPr>
        <w:t>1. Основные виды разрешенного использования: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9"/>
        <w:gridCol w:w="2430"/>
        <w:gridCol w:w="4702"/>
        <w:gridCol w:w="2181"/>
      </w:tblGrid>
      <w:tr w:rsidR="00E14784" w:rsidRPr="00E14784" w14:paraId="3D202A6B" w14:textId="77777777" w:rsidTr="00E14784">
        <w:trPr>
          <w:trHeight w:val="20"/>
          <w:tblHeader/>
          <w:jc w:val="center"/>
        </w:trPr>
        <w:tc>
          <w:tcPr>
            <w:tcW w:w="225" w:type="pct"/>
          </w:tcPr>
          <w:p w14:paraId="28C332B4" w14:textId="77777777" w:rsidR="00E14784" w:rsidRPr="00E14784" w:rsidRDefault="00E14784" w:rsidP="00E14784">
            <w:pPr>
              <w:pStyle w:val="afa"/>
            </w:pPr>
            <w:r w:rsidRPr="00E14784">
              <w:t>№</w:t>
            </w:r>
          </w:p>
          <w:p w14:paraId="68CBE5C1" w14:textId="637CEE18" w:rsidR="00E14784" w:rsidRPr="00E14784" w:rsidRDefault="00E14784" w:rsidP="00E14784">
            <w:pPr>
              <w:pStyle w:val="afa"/>
            </w:pPr>
            <w:r w:rsidRPr="00E14784">
              <w:t>п/п</w:t>
            </w:r>
          </w:p>
        </w:tc>
        <w:tc>
          <w:tcPr>
            <w:tcW w:w="1246" w:type="pct"/>
            <w:vAlign w:val="center"/>
          </w:tcPr>
          <w:p w14:paraId="35BDA252" w14:textId="2B54A1B2" w:rsidR="00E14784" w:rsidRPr="00E14784" w:rsidRDefault="00E14784" w:rsidP="00E14784">
            <w:pPr>
              <w:pStyle w:val="afa"/>
            </w:pPr>
            <w:r w:rsidRPr="00E14784">
              <w:t>Наименование вида разрешенного использования земельного участка</w:t>
            </w:r>
          </w:p>
        </w:tc>
        <w:tc>
          <w:tcPr>
            <w:tcW w:w="2411" w:type="pct"/>
            <w:vAlign w:val="center"/>
          </w:tcPr>
          <w:p w14:paraId="4708F084" w14:textId="77777777" w:rsidR="00E14784" w:rsidRPr="00E14784" w:rsidRDefault="00E14784" w:rsidP="00E14784">
            <w:pPr>
              <w:pStyle w:val="afa"/>
            </w:pPr>
            <w:r w:rsidRPr="00E14784">
              <w:t>Описание вида разрешенного использования земельного участка</w:t>
            </w:r>
          </w:p>
        </w:tc>
        <w:tc>
          <w:tcPr>
            <w:tcW w:w="1118" w:type="pct"/>
            <w:vAlign w:val="center"/>
          </w:tcPr>
          <w:p w14:paraId="3CFFD1CB" w14:textId="156B65CD" w:rsidR="00E14784" w:rsidRPr="00E14784" w:rsidRDefault="00E14784" w:rsidP="00E14784">
            <w:pPr>
              <w:pStyle w:val="afa"/>
            </w:pPr>
            <w:r w:rsidRPr="00E14784">
              <w:t xml:space="preserve">Код </w:t>
            </w:r>
            <w:r w:rsidR="007A64D7">
              <w:t>вида</w:t>
            </w:r>
          </w:p>
        </w:tc>
      </w:tr>
      <w:tr w:rsidR="00E14784" w:rsidRPr="00E14784" w14:paraId="352A1386" w14:textId="77777777" w:rsidTr="00E14784">
        <w:trPr>
          <w:trHeight w:val="20"/>
          <w:jc w:val="center"/>
        </w:trPr>
        <w:tc>
          <w:tcPr>
            <w:tcW w:w="225" w:type="pct"/>
          </w:tcPr>
          <w:p w14:paraId="5BA65390" w14:textId="4AC6EC3B" w:rsidR="00E14784" w:rsidRPr="00E14784" w:rsidRDefault="00E14784" w:rsidP="00E14784">
            <w:pPr>
              <w:pStyle w:val="afa"/>
            </w:pPr>
            <w:r w:rsidRPr="00E14784">
              <w:t>1</w:t>
            </w:r>
          </w:p>
        </w:tc>
        <w:tc>
          <w:tcPr>
            <w:tcW w:w="1246" w:type="pct"/>
          </w:tcPr>
          <w:p w14:paraId="0177426F" w14:textId="713A10E0" w:rsidR="00E14784" w:rsidRPr="00E14784" w:rsidRDefault="00E14784" w:rsidP="00E14784">
            <w:pPr>
              <w:pStyle w:val="afa"/>
            </w:pPr>
            <w:r w:rsidRPr="00E14784">
              <w:t>Площадки для занятий спортом</w:t>
            </w:r>
          </w:p>
        </w:tc>
        <w:tc>
          <w:tcPr>
            <w:tcW w:w="2411" w:type="pct"/>
          </w:tcPr>
          <w:p w14:paraId="573C41F0" w14:textId="77777777" w:rsidR="00E14784" w:rsidRPr="00E14784" w:rsidRDefault="00E14784" w:rsidP="00E14784">
            <w:pPr>
              <w:pStyle w:val="afa"/>
            </w:pPr>
            <w:r w:rsidRPr="00E14784"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  <w:tc>
          <w:tcPr>
            <w:tcW w:w="1118" w:type="pct"/>
          </w:tcPr>
          <w:p w14:paraId="3DBA7512" w14:textId="77777777" w:rsidR="00E14784" w:rsidRPr="00E14784" w:rsidRDefault="00E14784" w:rsidP="00E14784">
            <w:pPr>
              <w:pStyle w:val="afa"/>
            </w:pPr>
            <w:r w:rsidRPr="00E14784">
              <w:t>5.1.3</w:t>
            </w:r>
          </w:p>
        </w:tc>
      </w:tr>
      <w:tr w:rsidR="00E14784" w:rsidRPr="00E14784" w14:paraId="07303E27" w14:textId="77777777" w:rsidTr="00E14784">
        <w:trPr>
          <w:trHeight w:val="20"/>
          <w:jc w:val="center"/>
        </w:trPr>
        <w:tc>
          <w:tcPr>
            <w:tcW w:w="225" w:type="pct"/>
          </w:tcPr>
          <w:p w14:paraId="457E1486" w14:textId="4C616149" w:rsidR="00E14784" w:rsidRPr="00E14784" w:rsidRDefault="00E14784" w:rsidP="00E14784">
            <w:pPr>
              <w:pStyle w:val="afa"/>
            </w:pPr>
            <w:r w:rsidRPr="00E14784">
              <w:t>2</w:t>
            </w:r>
          </w:p>
        </w:tc>
        <w:tc>
          <w:tcPr>
            <w:tcW w:w="1246" w:type="pct"/>
          </w:tcPr>
          <w:p w14:paraId="2A3BC94F" w14:textId="16E0B4A0" w:rsidR="00E14784" w:rsidRPr="00E14784" w:rsidRDefault="00E14784" w:rsidP="00E14784">
            <w:pPr>
              <w:pStyle w:val="afa"/>
            </w:pPr>
            <w:r w:rsidRPr="00E14784">
              <w:t>Охрана природных территорий</w:t>
            </w:r>
          </w:p>
        </w:tc>
        <w:tc>
          <w:tcPr>
            <w:tcW w:w="2411" w:type="pct"/>
          </w:tcPr>
          <w:p w14:paraId="52A69611" w14:textId="77777777" w:rsidR="00E14784" w:rsidRPr="00E14784" w:rsidRDefault="00E14784" w:rsidP="00E14784">
            <w:pPr>
              <w:pStyle w:val="afa"/>
            </w:pPr>
            <w:r w:rsidRPr="00E14784">
              <w:t>Сохранение отдельных естественных качеств окружающей природной среды путем ограничения хозяйственной деятельности в данной зоне, в частности: создание и уход за запретными полосами, создание и уход за защитными лесами, в том числе городскими лесами, лесами в лесопарках, и иная хозяйственная деятельность, разрешенная в защитных лесах, соблюдение режима использования природных ресурсов в заказниках, сохранение свойств земель, являющихся особо ценными</w:t>
            </w:r>
          </w:p>
        </w:tc>
        <w:tc>
          <w:tcPr>
            <w:tcW w:w="1118" w:type="pct"/>
          </w:tcPr>
          <w:p w14:paraId="5BD7F71F" w14:textId="77777777" w:rsidR="00E14784" w:rsidRPr="00E14784" w:rsidRDefault="00E14784" w:rsidP="00E14784">
            <w:pPr>
              <w:pStyle w:val="afa"/>
            </w:pPr>
            <w:r w:rsidRPr="00E14784">
              <w:t>9.1</w:t>
            </w:r>
          </w:p>
        </w:tc>
      </w:tr>
      <w:tr w:rsidR="00E14784" w:rsidRPr="00E14784" w14:paraId="0C41A1DB" w14:textId="77777777" w:rsidTr="00E14784">
        <w:trPr>
          <w:trHeight w:val="20"/>
          <w:jc w:val="center"/>
        </w:trPr>
        <w:tc>
          <w:tcPr>
            <w:tcW w:w="225" w:type="pct"/>
          </w:tcPr>
          <w:p w14:paraId="696F3286" w14:textId="4EDDFCCB" w:rsidR="00E14784" w:rsidRPr="00E14784" w:rsidRDefault="00E14784" w:rsidP="00E14784">
            <w:pPr>
              <w:pStyle w:val="afa"/>
            </w:pPr>
            <w:r w:rsidRPr="00E14784">
              <w:t>3</w:t>
            </w:r>
          </w:p>
        </w:tc>
        <w:tc>
          <w:tcPr>
            <w:tcW w:w="1246" w:type="pct"/>
          </w:tcPr>
          <w:p w14:paraId="60CD0222" w14:textId="10E62D94" w:rsidR="00E14784" w:rsidRPr="00E14784" w:rsidRDefault="00E14784" w:rsidP="00E14784">
            <w:pPr>
              <w:pStyle w:val="afa"/>
            </w:pPr>
            <w:r w:rsidRPr="00E14784">
              <w:t>Историко-культурная деятельность</w:t>
            </w:r>
          </w:p>
        </w:tc>
        <w:tc>
          <w:tcPr>
            <w:tcW w:w="2411" w:type="pct"/>
          </w:tcPr>
          <w:p w14:paraId="33D7B363" w14:textId="77777777" w:rsidR="00E14784" w:rsidRPr="00E14784" w:rsidRDefault="00E14784" w:rsidP="00E14784">
            <w:pPr>
              <w:pStyle w:val="afa"/>
            </w:pPr>
            <w:r w:rsidRPr="00E14784">
              <w:t>Сохранение и изучение объектов культурного наследия народов Российской Федерации (памятников истории и культуры), в том числе: объектов археологического наследия, достопримечательных мест, мест бытования исторических промыслов, производств и ремесел, исторических поселений,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</w:p>
        </w:tc>
        <w:tc>
          <w:tcPr>
            <w:tcW w:w="1118" w:type="pct"/>
          </w:tcPr>
          <w:p w14:paraId="7509990E" w14:textId="77777777" w:rsidR="00E14784" w:rsidRPr="00E14784" w:rsidRDefault="00E14784" w:rsidP="00E14784">
            <w:pPr>
              <w:pStyle w:val="afa"/>
            </w:pPr>
            <w:r w:rsidRPr="00E14784">
              <w:t>9.3</w:t>
            </w:r>
          </w:p>
        </w:tc>
      </w:tr>
      <w:tr w:rsidR="00E14784" w:rsidRPr="00E14784" w14:paraId="24540823" w14:textId="77777777" w:rsidTr="00E14784">
        <w:trPr>
          <w:trHeight w:val="20"/>
          <w:jc w:val="center"/>
        </w:trPr>
        <w:tc>
          <w:tcPr>
            <w:tcW w:w="225" w:type="pct"/>
          </w:tcPr>
          <w:p w14:paraId="081672D2" w14:textId="3537D854" w:rsidR="00E14784" w:rsidRPr="00E14784" w:rsidRDefault="00E14784" w:rsidP="00E14784">
            <w:pPr>
              <w:pStyle w:val="afa"/>
            </w:pPr>
            <w:r w:rsidRPr="00E14784">
              <w:t>4</w:t>
            </w:r>
          </w:p>
        </w:tc>
        <w:tc>
          <w:tcPr>
            <w:tcW w:w="1246" w:type="pct"/>
          </w:tcPr>
          <w:p w14:paraId="4CEAF419" w14:textId="69F21B83" w:rsidR="00E14784" w:rsidRPr="00E14784" w:rsidRDefault="00E14784" w:rsidP="00E14784">
            <w:pPr>
              <w:pStyle w:val="afa"/>
            </w:pPr>
            <w:r w:rsidRPr="00E14784">
              <w:t>Водные объекты</w:t>
            </w:r>
          </w:p>
        </w:tc>
        <w:tc>
          <w:tcPr>
            <w:tcW w:w="2411" w:type="pct"/>
          </w:tcPr>
          <w:p w14:paraId="6CA33CFE" w14:textId="77777777" w:rsidR="00E14784" w:rsidRPr="00E14784" w:rsidRDefault="00E14784" w:rsidP="00E14784">
            <w:pPr>
              <w:pStyle w:val="afa"/>
            </w:pPr>
            <w:r w:rsidRPr="00E14784">
              <w:t>Ледники, снежники, ручьи, реки, озера, болота, территориальные моря и другие поверхностные водные объекты</w:t>
            </w:r>
          </w:p>
        </w:tc>
        <w:tc>
          <w:tcPr>
            <w:tcW w:w="1118" w:type="pct"/>
          </w:tcPr>
          <w:p w14:paraId="4D67DB47" w14:textId="77777777" w:rsidR="00E14784" w:rsidRPr="00E14784" w:rsidRDefault="00E14784" w:rsidP="00E14784">
            <w:pPr>
              <w:pStyle w:val="afa"/>
            </w:pPr>
            <w:r w:rsidRPr="00E14784">
              <w:t>11.0</w:t>
            </w:r>
          </w:p>
        </w:tc>
      </w:tr>
      <w:tr w:rsidR="00E14784" w:rsidRPr="00E14784" w14:paraId="219552D1" w14:textId="77777777" w:rsidTr="00E14784">
        <w:trPr>
          <w:trHeight w:val="20"/>
          <w:jc w:val="center"/>
        </w:trPr>
        <w:tc>
          <w:tcPr>
            <w:tcW w:w="225" w:type="pct"/>
          </w:tcPr>
          <w:p w14:paraId="009B2650" w14:textId="3A72ED86" w:rsidR="00E14784" w:rsidRPr="00E14784" w:rsidRDefault="00E14784" w:rsidP="00E14784">
            <w:pPr>
              <w:pStyle w:val="afa"/>
            </w:pPr>
            <w:r w:rsidRPr="00E14784">
              <w:t>5</w:t>
            </w:r>
          </w:p>
        </w:tc>
        <w:tc>
          <w:tcPr>
            <w:tcW w:w="1246" w:type="pct"/>
          </w:tcPr>
          <w:p w14:paraId="46C8FC48" w14:textId="603F89ED" w:rsidR="00E14784" w:rsidRPr="00E14784" w:rsidRDefault="00E14784" w:rsidP="00E14784">
            <w:pPr>
              <w:pStyle w:val="afa"/>
            </w:pPr>
            <w:r w:rsidRPr="00E14784">
              <w:t>Общее пользование водными объектами</w:t>
            </w:r>
          </w:p>
        </w:tc>
        <w:tc>
          <w:tcPr>
            <w:tcW w:w="2411" w:type="pct"/>
          </w:tcPr>
          <w:p w14:paraId="278340A2" w14:textId="77777777" w:rsidR="00E14784" w:rsidRPr="00E14784" w:rsidRDefault="00E14784" w:rsidP="00E14784">
            <w:pPr>
              <w:pStyle w:val="afa"/>
            </w:pPr>
            <w:r w:rsidRPr="00E14784">
              <w:t xml:space="preserve">Использование земельных участков, примыкающих к водным объектам способами, необходимыми для осуществления общего водопользования (водопользования, осуществляемого гражданами для личных нужд, а также забор (изъятие) водных ресурсов для целей питьевого и хозяйственно-бытового водоснабжения, купание, использование маломерных судов, водных мотоциклов и </w:t>
            </w:r>
            <w:r w:rsidRPr="00E14784">
              <w:lastRenderedPageBreak/>
              <w:t>других технических средств, предназначенных для отдыха на водных объектах, водопой, если соответствующие запреты не установлены законодательством)</w:t>
            </w:r>
          </w:p>
        </w:tc>
        <w:tc>
          <w:tcPr>
            <w:tcW w:w="1118" w:type="pct"/>
          </w:tcPr>
          <w:p w14:paraId="71533E98" w14:textId="77777777" w:rsidR="00E14784" w:rsidRPr="00E14784" w:rsidRDefault="00E14784" w:rsidP="00E14784">
            <w:pPr>
              <w:pStyle w:val="afa"/>
            </w:pPr>
            <w:r w:rsidRPr="00E14784">
              <w:lastRenderedPageBreak/>
              <w:t>11.1</w:t>
            </w:r>
          </w:p>
        </w:tc>
      </w:tr>
      <w:tr w:rsidR="00E14784" w:rsidRPr="00E14784" w14:paraId="016D9A63" w14:textId="77777777" w:rsidTr="00E14784">
        <w:trPr>
          <w:trHeight w:val="20"/>
          <w:jc w:val="center"/>
        </w:trPr>
        <w:tc>
          <w:tcPr>
            <w:tcW w:w="225" w:type="pct"/>
          </w:tcPr>
          <w:p w14:paraId="7BDEC864" w14:textId="19DF9F20" w:rsidR="00E14784" w:rsidRPr="00E14784" w:rsidRDefault="00E14784" w:rsidP="00E14784">
            <w:pPr>
              <w:pStyle w:val="afa"/>
            </w:pPr>
            <w:r>
              <w:t>6</w:t>
            </w:r>
          </w:p>
        </w:tc>
        <w:tc>
          <w:tcPr>
            <w:tcW w:w="1246" w:type="pct"/>
          </w:tcPr>
          <w:p w14:paraId="7896F0AB" w14:textId="5B197D0A" w:rsidR="00E14784" w:rsidRPr="00E14784" w:rsidRDefault="00E14784" w:rsidP="00E14784">
            <w:pPr>
              <w:pStyle w:val="afa"/>
            </w:pPr>
            <w:r w:rsidRPr="00E14784">
              <w:t>Гидротехнические сооружения</w:t>
            </w:r>
          </w:p>
        </w:tc>
        <w:tc>
          <w:tcPr>
            <w:tcW w:w="2411" w:type="pct"/>
          </w:tcPr>
          <w:p w14:paraId="519BBAAB" w14:textId="77777777" w:rsidR="00E14784" w:rsidRPr="00E14784" w:rsidRDefault="00E14784" w:rsidP="00E14784">
            <w:pPr>
              <w:pStyle w:val="afa"/>
            </w:pPr>
            <w:r w:rsidRPr="00E14784">
              <w:t>Размещение гидротехнических сооружений, необходимых для эксплуатации водохранилищ (плотин, водосбросов, водозаборных, водовыпускных и других гидротехнических сооружений, судопропускных сооружений, рыбозащитных и рыбопропускных сооружений, берегозащитных сооружений)</w:t>
            </w:r>
          </w:p>
        </w:tc>
        <w:tc>
          <w:tcPr>
            <w:tcW w:w="1118" w:type="pct"/>
          </w:tcPr>
          <w:p w14:paraId="5E551759" w14:textId="77777777" w:rsidR="00E14784" w:rsidRPr="00E14784" w:rsidRDefault="00E14784" w:rsidP="00E14784">
            <w:pPr>
              <w:pStyle w:val="afa"/>
            </w:pPr>
            <w:r w:rsidRPr="00E14784">
              <w:t>11.3</w:t>
            </w:r>
          </w:p>
        </w:tc>
      </w:tr>
      <w:tr w:rsidR="00E14784" w:rsidRPr="00E14784" w14:paraId="3C8435BD" w14:textId="77777777" w:rsidTr="00E14784">
        <w:trPr>
          <w:trHeight w:val="20"/>
          <w:jc w:val="center"/>
        </w:trPr>
        <w:tc>
          <w:tcPr>
            <w:tcW w:w="225" w:type="pct"/>
          </w:tcPr>
          <w:p w14:paraId="0C080C9B" w14:textId="32E860D3" w:rsidR="00E14784" w:rsidRPr="00E14784" w:rsidRDefault="00E14784" w:rsidP="00E14784">
            <w:pPr>
              <w:pStyle w:val="afa"/>
            </w:pPr>
            <w:r>
              <w:t>7</w:t>
            </w:r>
          </w:p>
        </w:tc>
        <w:tc>
          <w:tcPr>
            <w:tcW w:w="1246" w:type="pct"/>
          </w:tcPr>
          <w:p w14:paraId="64C86E67" w14:textId="2CBA8EE1" w:rsidR="00E14784" w:rsidRPr="00E14784" w:rsidRDefault="00E14784" w:rsidP="00E14784">
            <w:pPr>
              <w:pStyle w:val="afa"/>
            </w:pPr>
            <w:r w:rsidRPr="00E14784">
              <w:t>Земельные участки (территории) общего пользования</w:t>
            </w:r>
          </w:p>
        </w:tc>
        <w:tc>
          <w:tcPr>
            <w:tcW w:w="2411" w:type="pct"/>
          </w:tcPr>
          <w:p w14:paraId="78404639" w14:textId="77777777" w:rsidR="00E14784" w:rsidRPr="00E14784" w:rsidRDefault="00E14784" w:rsidP="00E14784">
            <w:pPr>
              <w:pStyle w:val="afa"/>
            </w:pPr>
            <w:r w:rsidRPr="00E14784">
              <w:t xml:space="preserve"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кодами 12.0.1-12.0.2 </w:t>
            </w:r>
          </w:p>
        </w:tc>
        <w:tc>
          <w:tcPr>
            <w:tcW w:w="1118" w:type="pct"/>
          </w:tcPr>
          <w:p w14:paraId="54D2F816" w14:textId="77777777" w:rsidR="00E14784" w:rsidRPr="00E14784" w:rsidRDefault="00E14784" w:rsidP="00E14784">
            <w:pPr>
              <w:pStyle w:val="afa"/>
            </w:pPr>
            <w:r w:rsidRPr="00E14784">
              <w:t>12.0</w:t>
            </w:r>
          </w:p>
        </w:tc>
      </w:tr>
    </w:tbl>
    <w:p w14:paraId="754E6586" w14:textId="37293C76" w:rsidR="00E14784" w:rsidRPr="00E14784" w:rsidRDefault="00E14784" w:rsidP="00E14784">
      <w:r w:rsidRPr="00E14784">
        <w:t>Примечание: В санитарно-защитных зонах производственных предприятий – размещение объектов в соответствии п. 5.3, 5.4 (V. Режим территории санитарно-защитной зоны) СанПиН 2.2.1/.1.1.1200-03. Новая редакция – до 40 % площади санитарно-защитной зоны.</w:t>
      </w:r>
    </w:p>
    <w:p w14:paraId="3565FF8E" w14:textId="56AB06CB" w:rsidR="00E14784" w:rsidRPr="00E14784" w:rsidRDefault="00E14784" w:rsidP="00E14784">
      <w:pPr>
        <w:rPr>
          <w:b/>
          <w:i/>
        </w:rPr>
      </w:pPr>
      <w:r w:rsidRPr="00E14784">
        <w:rPr>
          <w:b/>
          <w:bCs/>
          <w:i/>
        </w:rPr>
        <w:t>2</w:t>
      </w:r>
      <w:r w:rsidRPr="00E14784">
        <w:rPr>
          <w:b/>
          <w:i/>
        </w:rPr>
        <w:t>. Условно разрешенные виды использования:</w:t>
      </w:r>
    </w:p>
    <w:tbl>
      <w:tblPr>
        <w:tblW w:w="101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49"/>
        <w:gridCol w:w="5924"/>
        <w:gridCol w:w="1955"/>
      </w:tblGrid>
      <w:tr w:rsidR="00E14784" w:rsidRPr="00E14784" w14:paraId="7B656D8C" w14:textId="77777777" w:rsidTr="00E14784">
        <w:trPr>
          <w:jc w:val="center"/>
        </w:trPr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45352" w14:textId="77777777" w:rsidR="00E14784" w:rsidRPr="00E14784" w:rsidRDefault="00E14784" w:rsidP="00896000">
            <w:pPr>
              <w:pStyle w:val="afa"/>
            </w:pPr>
            <w:r w:rsidRPr="00E14784">
              <w:t>Наименование вида разрешенного использования земельного участка</w:t>
            </w:r>
          </w:p>
        </w:tc>
        <w:tc>
          <w:tcPr>
            <w:tcW w:w="5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D380B" w14:textId="77777777" w:rsidR="00E14784" w:rsidRPr="00E14784" w:rsidRDefault="00E14784" w:rsidP="00896000">
            <w:pPr>
              <w:pStyle w:val="afa"/>
            </w:pPr>
            <w:r w:rsidRPr="00E14784">
              <w:t>Описание вида разрешенного использования земельного участка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BF43C" w14:textId="4E4CFF5E" w:rsidR="00E14784" w:rsidRPr="00E14784" w:rsidRDefault="00E14784" w:rsidP="00896000">
            <w:pPr>
              <w:pStyle w:val="afa"/>
            </w:pPr>
            <w:r w:rsidRPr="00E14784">
              <w:t xml:space="preserve">Код </w:t>
            </w:r>
            <w:r w:rsidR="007A64D7">
              <w:t>вида</w:t>
            </w:r>
          </w:p>
        </w:tc>
      </w:tr>
      <w:tr w:rsidR="00A31704" w:rsidRPr="00E14784" w14:paraId="75E2115D" w14:textId="77777777" w:rsidTr="00A31704">
        <w:trPr>
          <w:jc w:val="center"/>
        </w:trPr>
        <w:tc>
          <w:tcPr>
            <w:tcW w:w="2249" w:type="dxa"/>
          </w:tcPr>
          <w:p w14:paraId="636E02DC" w14:textId="77777777" w:rsidR="00A31704" w:rsidRPr="00E14784" w:rsidRDefault="00A31704" w:rsidP="00E14784">
            <w:pPr>
              <w:pStyle w:val="afa"/>
            </w:pPr>
            <w:r w:rsidRPr="00E14784">
              <w:t>Предоставление коммунальных услуг</w:t>
            </w:r>
          </w:p>
        </w:tc>
        <w:tc>
          <w:tcPr>
            <w:tcW w:w="5924" w:type="dxa"/>
          </w:tcPr>
          <w:p w14:paraId="0E70A0BF" w14:textId="77777777" w:rsidR="00A31704" w:rsidRPr="00E14784" w:rsidRDefault="00A31704" w:rsidP="00E14784">
            <w:pPr>
              <w:pStyle w:val="afa"/>
            </w:pPr>
            <w:r w:rsidRPr="00E14784"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1955" w:type="dxa"/>
          </w:tcPr>
          <w:p w14:paraId="11D3654E" w14:textId="77777777" w:rsidR="00A31704" w:rsidRPr="00E14784" w:rsidRDefault="00A31704" w:rsidP="00E14784">
            <w:pPr>
              <w:pStyle w:val="afa"/>
            </w:pPr>
            <w:r w:rsidRPr="00E14784">
              <w:t>3.1.1*</w:t>
            </w:r>
          </w:p>
        </w:tc>
      </w:tr>
      <w:tr w:rsidR="00A31704" w:rsidRPr="00E14784" w14:paraId="25632969" w14:textId="77777777" w:rsidTr="00A31704">
        <w:trPr>
          <w:jc w:val="center"/>
        </w:trPr>
        <w:tc>
          <w:tcPr>
            <w:tcW w:w="2249" w:type="dxa"/>
          </w:tcPr>
          <w:p w14:paraId="7CC1072E" w14:textId="77777777" w:rsidR="00A31704" w:rsidRPr="00E14784" w:rsidRDefault="00A31704" w:rsidP="00E14784">
            <w:pPr>
              <w:pStyle w:val="afa"/>
            </w:pPr>
            <w:r w:rsidRPr="00E14784">
              <w:t>Магазины</w:t>
            </w:r>
          </w:p>
        </w:tc>
        <w:tc>
          <w:tcPr>
            <w:tcW w:w="5924" w:type="dxa"/>
          </w:tcPr>
          <w:p w14:paraId="143D6D38" w14:textId="77777777" w:rsidR="00A31704" w:rsidRPr="00E14784" w:rsidRDefault="00A31704" w:rsidP="00E14784">
            <w:pPr>
              <w:pStyle w:val="afa"/>
            </w:pPr>
            <w:r w:rsidRPr="00E14784"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1955" w:type="dxa"/>
          </w:tcPr>
          <w:p w14:paraId="1393BA6A" w14:textId="77777777" w:rsidR="00A31704" w:rsidRPr="00E14784" w:rsidRDefault="00A31704" w:rsidP="00E14784">
            <w:pPr>
              <w:pStyle w:val="afa"/>
            </w:pPr>
            <w:r w:rsidRPr="00E14784">
              <w:t>4.4</w:t>
            </w:r>
          </w:p>
        </w:tc>
      </w:tr>
      <w:tr w:rsidR="00A31704" w:rsidRPr="00E14784" w14:paraId="26CE5372" w14:textId="77777777" w:rsidTr="00A31704">
        <w:trPr>
          <w:jc w:val="center"/>
        </w:trPr>
        <w:tc>
          <w:tcPr>
            <w:tcW w:w="2249" w:type="dxa"/>
          </w:tcPr>
          <w:p w14:paraId="68385DC2" w14:textId="77777777" w:rsidR="00A31704" w:rsidRPr="00E14784" w:rsidRDefault="00A31704" w:rsidP="00E14784">
            <w:pPr>
              <w:pStyle w:val="afa"/>
            </w:pPr>
            <w:r w:rsidRPr="00E14784">
              <w:t>Общественное питание</w:t>
            </w:r>
          </w:p>
        </w:tc>
        <w:tc>
          <w:tcPr>
            <w:tcW w:w="5924" w:type="dxa"/>
          </w:tcPr>
          <w:p w14:paraId="5571D9A8" w14:textId="77777777" w:rsidR="00A31704" w:rsidRPr="00E14784" w:rsidRDefault="00A31704" w:rsidP="00E14784">
            <w:pPr>
              <w:pStyle w:val="afa"/>
            </w:pPr>
            <w:r w:rsidRPr="00E14784"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1955" w:type="dxa"/>
          </w:tcPr>
          <w:p w14:paraId="0BB7D761" w14:textId="77777777" w:rsidR="00A31704" w:rsidRPr="00E14784" w:rsidRDefault="00A31704" w:rsidP="00E14784">
            <w:pPr>
              <w:pStyle w:val="afa"/>
            </w:pPr>
            <w:r w:rsidRPr="00E14784">
              <w:t>4.6</w:t>
            </w:r>
          </w:p>
        </w:tc>
      </w:tr>
    </w:tbl>
    <w:p w14:paraId="781B10CC" w14:textId="27147C87" w:rsidR="00E14784" w:rsidRPr="00E14784" w:rsidRDefault="00E14784" w:rsidP="00E14784">
      <w:pPr>
        <w:pStyle w:val="a9"/>
      </w:pPr>
      <w:r>
        <w:t xml:space="preserve">3. </w:t>
      </w:r>
      <w:r w:rsidRPr="00E14784">
        <w:t>Вспомогательные виды разрешенного использования земельных участков и объектов капитального строительства.</w:t>
      </w:r>
    </w:p>
    <w:p w14:paraId="416067A2" w14:textId="77777777" w:rsidR="00E14784" w:rsidRPr="00E14784" w:rsidRDefault="00E14784" w:rsidP="00E14784">
      <w:pPr>
        <w:tabs>
          <w:tab w:val="clear" w:pos="4005"/>
        </w:tabs>
        <w:suppressAutoHyphens w:val="0"/>
        <w:overflowPunct/>
        <w:autoSpaceDE/>
        <w:ind w:firstLine="851"/>
        <w:textAlignment w:val="auto"/>
        <w:rPr>
          <w:szCs w:val="24"/>
          <w:lang w:eastAsia="ru-RU"/>
        </w:rPr>
      </w:pPr>
      <w:r w:rsidRPr="00E14784">
        <w:rPr>
          <w:szCs w:val="24"/>
          <w:lang w:eastAsia="ru-RU"/>
        </w:rPr>
        <w:t>Для всех объектов основных и условно разрешенных видов использования вспомогательными видами разрешенного использования являются:</w:t>
      </w:r>
    </w:p>
    <w:p w14:paraId="2A747FB4" w14:textId="77777777" w:rsidR="00E14784" w:rsidRPr="00E14784" w:rsidRDefault="00E14784" w:rsidP="00E14784">
      <w:pPr>
        <w:widowControl w:val="0"/>
        <w:tabs>
          <w:tab w:val="clear" w:pos="4005"/>
        </w:tabs>
        <w:suppressAutoHyphens w:val="0"/>
        <w:overflowPunct/>
        <w:autoSpaceDN w:val="0"/>
        <w:adjustRightInd w:val="0"/>
        <w:ind w:firstLine="851"/>
        <w:textAlignment w:val="auto"/>
        <w:rPr>
          <w:szCs w:val="24"/>
          <w:lang w:eastAsia="ru-RU"/>
        </w:rPr>
      </w:pPr>
      <w:r w:rsidRPr="00E14784">
        <w:rPr>
          <w:szCs w:val="24"/>
          <w:lang w:eastAsia="ru-RU"/>
        </w:rPr>
        <w:t>- земельные участки (территории) общего пользования, в том числе улично-дорожная сеть, благоустройство территории (код 12.0);</w:t>
      </w:r>
    </w:p>
    <w:p w14:paraId="5327C37C" w14:textId="77777777" w:rsidR="002E7EB2" w:rsidRDefault="002E7EB2" w:rsidP="002E7EB2">
      <w:r w:rsidRPr="00044462">
        <w:lastRenderedPageBreak/>
        <w:t>Параметры разрешенного строительного изменения земельных участков, иных объектов недвижимости устанавливаются в индивидуальном порядке</w:t>
      </w:r>
      <w:r>
        <w:t xml:space="preserve"> (</w:t>
      </w:r>
      <w:r w:rsidRPr="00044462">
        <w:t>применительно к каждому земельному участку, объекту) в процессе согласования.</w:t>
      </w:r>
    </w:p>
    <w:p w14:paraId="378340A4" w14:textId="77777777" w:rsidR="002E7EB2" w:rsidRPr="00044462" w:rsidRDefault="002E7EB2" w:rsidP="002E7EB2">
      <w:pPr>
        <w:pStyle w:val="a9"/>
      </w:pPr>
      <w:r w:rsidRPr="00044462">
        <w:t>Предельные</w:t>
      </w:r>
      <w:r>
        <w:t xml:space="preserve"> (</w:t>
      </w:r>
      <w:r w:rsidRPr="00044462">
        <w:t>минимальные и</w:t>
      </w:r>
      <w:r>
        <w:t xml:space="preserve"> (</w:t>
      </w:r>
      <w:r w:rsidRPr="00044462">
        <w:t>или) максимальные) размеры земельных участков, в том числе их площади.</w:t>
      </w:r>
    </w:p>
    <w:p w14:paraId="4153B031" w14:textId="77777777" w:rsidR="002E7EB2" w:rsidRDefault="002E7EB2" w:rsidP="002E7EB2">
      <w:r w:rsidRPr="00044462">
        <w:t>Не подлежат установлению.</w:t>
      </w:r>
    </w:p>
    <w:p w14:paraId="429B0EC2" w14:textId="77777777" w:rsidR="002E7EB2" w:rsidRPr="00044462" w:rsidRDefault="002E7EB2" w:rsidP="002E7EB2">
      <w:pPr>
        <w:pStyle w:val="a9"/>
      </w:pPr>
      <w:r w:rsidRPr="00044462"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сооружений.</w:t>
      </w:r>
    </w:p>
    <w:p w14:paraId="69B18A7B" w14:textId="6E3DB353" w:rsidR="009A4FBF" w:rsidRPr="00E167F8" w:rsidRDefault="002E7EB2" w:rsidP="009A4FBF">
      <w:r w:rsidRPr="00044462">
        <w:t>Не подлежат установлению.</w:t>
      </w:r>
      <w:r w:rsidR="009A4FBF" w:rsidRPr="009A4FBF">
        <w:t xml:space="preserve"> </w:t>
      </w:r>
      <w:r w:rsidR="009A4FBF" w:rsidRPr="00E167F8">
        <w:t>Код 4,4; код 4,6-минимальные отступы от границ земельного участка в целях определения мест допустимого размещения объекта – 3,0 м.</w:t>
      </w:r>
    </w:p>
    <w:p w14:paraId="6983CE31" w14:textId="77777777" w:rsidR="002E7EB2" w:rsidRPr="00044462" w:rsidRDefault="002E7EB2" w:rsidP="002E7EB2">
      <w:pPr>
        <w:pStyle w:val="a9"/>
      </w:pPr>
      <w:r w:rsidRPr="00044462">
        <w:t>Предельное количество этажей или предельную высоту зданий, строений, сооружений.</w:t>
      </w:r>
    </w:p>
    <w:p w14:paraId="008A10B6" w14:textId="77777777" w:rsidR="002E7EB2" w:rsidRDefault="002E7EB2" w:rsidP="002E7EB2">
      <w:r w:rsidRPr="00044462">
        <w:t>Не подлежат установлению.</w:t>
      </w:r>
    </w:p>
    <w:p w14:paraId="4BAFC09A" w14:textId="77777777" w:rsidR="002E7EB2" w:rsidRPr="00044462" w:rsidRDefault="002E7EB2" w:rsidP="002E7EB2">
      <w:pPr>
        <w:pStyle w:val="a9"/>
      </w:pPr>
      <w:r w:rsidRPr="00044462">
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</w:r>
    </w:p>
    <w:p w14:paraId="307CAD6A" w14:textId="77777777" w:rsidR="002E7EB2" w:rsidRDefault="002E7EB2" w:rsidP="002E7EB2">
      <w:r w:rsidRPr="00044462">
        <w:t>Не подлежат установлению.</w:t>
      </w:r>
    </w:p>
    <w:p w14:paraId="3A1575CD" w14:textId="77777777" w:rsidR="002E7EB2" w:rsidRPr="00044462" w:rsidRDefault="002E7EB2" w:rsidP="002E7EB2">
      <w:pPr>
        <w:pStyle w:val="a9"/>
      </w:pPr>
      <w:r w:rsidRPr="00044462">
        <w:t>Ограничения использования земельных участков и объектов капитального строительства в зоне рекреационного назначения,</w:t>
      </w:r>
      <w:r>
        <w:t xml:space="preserve"> </w:t>
      </w:r>
      <w:r w:rsidRPr="00044462">
        <w:t>устанавливаемые в соответствии с законодательством Российской Федерации</w:t>
      </w:r>
    </w:p>
    <w:p w14:paraId="64551F73" w14:textId="77777777" w:rsidR="002E7EB2" w:rsidRPr="00044462" w:rsidRDefault="002E7EB2" w:rsidP="002E7EB2">
      <w:pPr>
        <w:jc w:val="left"/>
      </w:pPr>
      <w:r w:rsidRPr="00044462">
        <w:t xml:space="preserve">Ограничения следует принимать в соответствии </w:t>
      </w:r>
      <w:r>
        <w:t>со статьями 22-28 Правил</w:t>
      </w:r>
      <w:r w:rsidRPr="00044462">
        <w:t xml:space="preserve">. </w:t>
      </w:r>
    </w:p>
    <w:p w14:paraId="30A460C9" w14:textId="77777777" w:rsidR="002E7EB2" w:rsidRDefault="002E7EB2" w:rsidP="002E7EB2">
      <w:pPr>
        <w:pStyle w:val="a9"/>
      </w:pPr>
      <w:r w:rsidRPr="00044462">
        <w:t>Параметры строительства</w:t>
      </w:r>
    </w:p>
    <w:p w14:paraId="2ED4FE6B" w14:textId="7B79DBDA" w:rsidR="00E14784" w:rsidRPr="00E14784" w:rsidRDefault="002E7EB2" w:rsidP="002E7EB2">
      <w:r>
        <w:t>О</w:t>
      </w:r>
      <w:r w:rsidRPr="00044462">
        <w:t>пределяются документацией по планировке территории, действующим СП 42.13330.2011, законодательными и нормативными документами, приведенными в приложении «А» СП 42.13330.2011, а также другими федеральными, региональными и местными градостроительными</w:t>
      </w:r>
      <w:r>
        <w:t xml:space="preserve"> </w:t>
      </w:r>
      <w:r w:rsidRPr="00044462">
        <w:t>нормативами.</w:t>
      </w:r>
    </w:p>
    <w:p w14:paraId="00BD3AC9" w14:textId="484CCE48" w:rsidR="0052266D" w:rsidRDefault="0052266D" w:rsidP="00367BC5">
      <w:pPr>
        <w:pStyle w:val="2"/>
      </w:pPr>
      <w:bookmarkStart w:id="36" w:name="_Toc139617087"/>
      <w:bookmarkStart w:id="37" w:name="_Toc139617194"/>
      <w:bookmarkStart w:id="38" w:name="_Toc147138951"/>
      <w:r>
        <w:t>Статья 34</w:t>
      </w:r>
      <w:r w:rsidRPr="00044462">
        <w:t xml:space="preserve">. </w:t>
      </w:r>
      <w:r w:rsidRPr="00367BC5">
        <w:t>Градостроительные</w:t>
      </w:r>
      <w:r w:rsidR="00753249">
        <w:t xml:space="preserve"> </w:t>
      </w:r>
      <w:r w:rsidRPr="00CE0C37">
        <w:t xml:space="preserve">регламенты. </w:t>
      </w:r>
      <w:r>
        <w:t>Зоны сельскохозяйственного использования</w:t>
      </w:r>
      <w:bookmarkEnd w:id="36"/>
      <w:bookmarkEnd w:id="37"/>
      <w:bookmarkEnd w:id="38"/>
    </w:p>
    <w:p w14:paraId="7684E70A" w14:textId="77777777" w:rsidR="0052266D" w:rsidRPr="00044462" w:rsidRDefault="0052266D" w:rsidP="00367BC5">
      <w:r w:rsidRPr="00044462">
        <w:t>Зона сельскохозяйственного использования предназначена для ведения сельскохозяйственного производства и выделена для обеспечения правовых условий сохранения</w:t>
      </w:r>
      <w:r>
        <w:t xml:space="preserve"> </w:t>
      </w:r>
      <w:r w:rsidRPr="00044462">
        <w:t>объектов сельскохозяйственного назначения, дачного хозяйства и садоводства.</w:t>
      </w:r>
    </w:p>
    <w:p w14:paraId="4B4B4239" w14:textId="77777777" w:rsidR="00D423BD" w:rsidRPr="00D423BD" w:rsidRDefault="00D423BD" w:rsidP="00367BC5">
      <w:r w:rsidRPr="00D423BD">
        <w:t>В состав зон сельскохозяйственного использования включаются:</w:t>
      </w:r>
    </w:p>
    <w:p w14:paraId="21385615" w14:textId="1ABAF848" w:rsidR="00D423BD" w:rsidRPr="00D423BD" w:rsidRDefault="00D423BD" w:rsidP="00367BC5">
      <w:r w:rsidRPr="00D423BD">
        <w:t>1. зоны сельскохозяйственных угодий – пашня, сенокосы, пастбища, залежи, земли, занятые многолетними насаждениями</w:t>
      </w:r>
      <w:r w:rsidR="009C5AED">
        <w:t xml:space="preserve"> (</w:t>
      </w:r>
      <w:r w:rsidRPr="00D423BD">
        <w:t>садами, виноградниками и другими);</w:t>
      </w:r>
    </w:p>
    <w:p w14:paraId="094B3827" w14:textId="77777777" w:rsidR="00D423BD" w:rsidRPr="00D423BD" w:rsidRDefault="00D423BD" w:rsidP="00367BC5">
      <w:r w:rsidRPr="00D423BD">
        <w:t>2. зоны, занятые объектами сельскохозяйственного назначения и предназначенные для ведения сельского хозяйства, дачного хозяйства, садоводства, личного подсобного хозяйства, развития объектов сельскохозяйственного назначения.</w:t>
      </w:r>
    </w:p>
    <w:p w14:paraId="21E92B6C" w14:textId="00E60E13" w:rsidR="00D423BD" w:rsidRDefault="00D423BD" w:rsidP="00367BC5">
      <w:r w:rsidRPr="00D423BD">
        <w:t>В соответствии с частью 6 статьи 36 Градостроительного кодекса РФ г</w:t>
      </w:r>
      <w:r w:rsidRPr="00D423BD">
        <w:rPr>
          <w:shd w:val="clear" w:color="auto" w:fill="FFFFFF"/>
        </w:rPr>
        <w:t>радостроительные регламенты не устанавливаются для земель лесного фонда, земель, покрытых поверхностными водами, земель запаса, земель особо охраняемых природных территорий</w:t>
      </w:r>
      <w:r w:rsidR="009C5AED">
        <w:rPr>
          <w:shd w:val="clear" w:color="auto" w:fill="FFFFFF"/>
        </w:rPr>
        <w:t xml:space="preserve"> (</w:t>
      </w:r>
      <w:r w:rsidRPr="00D423BD">
        <w:rPr>
          <w:shd w:val="clear" w:color="auto" w:fill="FFFFFF"/>
        </w:rPr>
        <w:t>за исключением земель лечебно-оздоровительных местностей и курортов), сельскохозяйственных угодий в составе земель сельскохозяйственного назначения, земельных участков, расположенных в границах особых экономических зон и территорий опережающего социально-экономического развития</w:t>
      </w:r>
      <w:r w:rsidRPr="00D423BD">
        <w:t>.</w:t>
      </w:r>
    </w:p>
    <w:p w14:paraId="1B1A713A" w14:textId="3CE4FBE5" w:rsidR="00D423BD" w:rsidRDefault="00367BC5" w:rsidP="00367BC5">
      <w:pPr>
        <w:pStyle w:val="3"/>
      </w:pPr>
      <w:bookmarkStart w:id="39" w:name="_Toc139617088"/>
      <w:bookmarkStart w:id="40" w:name="_Toc139617195"/>
      <w:bookmarkStart w:id="41" w:name="_Toc147138952"/>
      <w:r>
        <w:t xml:space="preserve">Сх – </w:t>
      </w:r>
      <w:r w:rsidR="00D423BD" w:rsidRPr="00D423BD">
        <w:t>Зона сельскохозяйственного назначения</w:t>
      </w:r>
      <w:r w:rsidR="009C5AED">
        <w:t xml:space="preserve"> (</w:t>
      </w:r>
      <w:r w:rsidR="00D423BD" w:rsidRPr="00D423BD">
        <w:t>за пределами населенного пункта)</w:t>
      </w:r>
      <w:bookmarkEnd w:id="39"/>
      <w:bookmarkEnd w:id="40"/>
      <w:bookmarkEnd w:id="41"/>
    </w:p>
    <w:p w14:paraId="77BB4AB5" w14:textId="0C23F0FE" w:rsidR="00D423BD" w:rsidRPr="00D423BD" w:rsidRDefault="00367BC5" w:rsidP="00367BC5">
      <w:pPr>
        <w:pStyle w:val="a9"/>
      </w:pPr>
      <w:r>
        <w:lastRenderedPageBreak/>
        <w:t xml:space="preserve">1. </w:t>
      </w:r>
      <w:r w:rsidR="00D423BD" w:rsidRPr="00D423BD">
        <w:t>Основные виды разрешенного использования: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4"/>
        <w:gridCol w:w="2827"/>
        <w:gridCol w:w="5938"/>
        <w:gridCol w:w="549"/>
      </w:tblGrid>
      <w:tr w:rsidR="00D423BD" w:rsidRPr="00367BC5" w14:paraId="32AFD2DE" w14:textId="77777777" w:rsidTr="00367BC5">
        <w:trPr>
          <w:trHeight w:val="20"/>
          <w:tblHeader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2DF13F" w14:textId="77777777" w:rsidR="00D423BD" w:rsidRPr="00367BC5" w:rsidRDefault="00D423BD" w:rsidP="00367BC5">
            <w:pPr>
              <w:pStyle w:val="afa"/>
            </w:pPr>
            <w:r w:rsidRPr="00367BC5">
              <w:t>№</w:t>
            </w:r>
          </w:p>
          <w:p w14:paraId="041C184B" w14:textId="77777777" w:rsidR="00D423BD" w:rsidRPr="00367BC5" w:rsidRDefault="00D423BD" w:rsidP="00367BC5">
            <w:pPr>
              <w:pStyle w:val="afa"/>
            </w:pPr>
            <w:r w:rsidRPr="00367BC5">
              <w:t>п/п</w:t>
            </w:r>
          </w:p>
          <w:p w14:paraId="5B759FDA" w14:textId="4E67EDD6" w:rsidR="00D423BD" w:rsidRPr="00367BC5" w:rsidRDefault="00D423BD" w:rsidP="00367BC5">
            <w:pPr>
              <w:pStyle w:val="afa"/>
            </w:pP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8261F6" w14:textId="77777777" w:rsidR="00D423BD" w:rsidRPr="00367BC5" w:rsidRDefault="00D423BD" w:rsidP="00367BC5">
            <w:pPr>
              <w:pStyle w:val="afa"/>
            </w:pPr>
            <w:r w:rsidRPr="00367BC5">
              <w:t>Вид разрешенного</w:t>
            </w:r>
          </w:p>
          <w:p w14:paraId="06F4E633" w14:textId="77777777" w:rsidR="00D423BD" w:rsidRPr="00367BC5" w:rsidRDefault="00D423BD" w:rsidP="00367BC5">
            <w:pPr>
              <w:pStyle w:val="afa"/>
            </w:pPr>
            <w:r w:rsidRPr="00367BC5">
              <w:t>использования</w:t>
            </w: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2FDF1B" w14:textId="77777777" w:rsidR="00D423BD" w:rsidRPr="00367BC5" w:rsidRDefault="00D423BD" w:rsidP="00367BC5">
            <w:pPr>
              <w:pStyle w:val="afa"/>
            </w:pPr>
            <w:r w:rsidRPr="00367BC5">
              <w:t>Описание вида разрешенного использования земельного участка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8F11EF" w14:textId="77777777" w:rsidR="00D423BD" w:rsidRPr="00367BC5" w:rsidRDefault="00D423BD" w:rsidP="00367BC5">
            <w:pPr>
              <w:pStyle w:val="afa"/>
            </w:pPr>
            <w:r w:rsidRPr="00367BC5">
              <w:t>Код вида</w:t>
            </w:r>
          </w:p>
        </w:tc>
      </w:tr>
      <w:tr w:rsidR="00D423BD" w:rsidRPr="00367BC5" w14:paraId="3C5B2DF6" w14:textId="77777777" w:rsidTr="00367BC5">
        <w:trPr>
          <w:trHeight w:val="20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396EB5" w14:textId="77777777" w:rsidR="00D423BD" w:rsidRPr="00367BC5" w:rsidRDefault="00D423BD" w:rsidP="00367BC5">
            <w:pPr>
              <w:pStyle w:val="afa"/>
            </w:pPr>
            <w:r w:rsidRPr="00367BC5">
              <w:t>1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58EA5A" w14:textId="77777777" w:rsidR="00D423BD" w:rsidRPr="00367BC5" w:rsidRDefault="00D423BD" w:rsidP="00367BC5">
            <w:pPr>
              <w:pStyle w:val="afa"/>
            </w:pPr>
            <w:r w:rsidRPr="00367BC5">
              <w:t>Сельскохозяйственное использование</w:t>
            </w: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2334F2" w14:textId="77777777" w:rsidR="00D423BD" w:rsidRPr="00367BC5" w:rsidRDefault="00D423BD" w:rsidP="00367BC5">
            <w:pPr>
              <w:pStyle w:val="afa"/>
            </w:pPr>
            <w:r w:rsidRPr="00367BC5">
              <w:t>Ведение сельского хозяйства.</w:t>
            </w:r>
          </w:p>
          <w:p w14:paraId="53B2EEDF" w14:textId="39DA7E57" w:rsidR="00D423BD" w:rsidRPr="00367BC5" w:rsidRDefault="00D423BD" w:rsidP="00367BC5">
            <w:pPr>
              <w:pStyle w:val="afa"/>
            </w:pPr>
            <w:r w:rsidRPr="00367BC5">
              <w:t>Содержание данного вида разрешенного использования включает в себя содержание видов разрешенного использования с кодами 1.1 - 1.20</w:t>
            </w:r>
            <w:r w:rsidR="009C5AED">
              <w:t xml:space="preserve"> (</w:t>
            </w:r>
            <w:r w:rsidRPr="00367BC5">
              <w:t>Растениеводство, выращивание зерновых и иных сельскохозяйственных культур, садоводство, овощеводство, выращивание тонизирующих, лекарственных, цветочных культур, выращивание льна и конопли, животноводство, скотоводство, звероводство, птицеводство, свиноводство, пчеловодство, рыбоводство), в том числе размещение зданий и сооружений, используемых для хранения и переработки сельскохозяйственной продукции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82BB61" w14:textId="77777777" w:rsidR="00D423BD" w:rsidRPr="00367BC5" w:rsidRDefault="00D423BD" w:rsidP="00367BC5">
            <w:pPr>
              <w:pStyle w:val="afa"/>
            </w:pPr>
            <w:r w:rsidRPr="00367BC5">
              <w:t>1.0</w:t>
            </w:r>
          </w:p>
        </w:tc>
      </w:tr>
      <w:tr w:rsidR="00D423BD" w:rsidRPr="00367BC5" w14:paraId="1AC081C1" w14:textId="77777777" w:rsidTr="00367BC5">
        <w:trPr>
          <w:trHeight w:val="20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FF1947" w14:textId="77777777" w:rsidR="00D423BD" w:rsidRPr="00367BC5" w:rsidRDefault="00D423BD" w:rsidP="00367BC5">
            <w:pPr>
              <w:pStyle w:val="afa"/>
            </w:pPr>
            <w:r w:rsidRPr="00367BC5">
              <w:t>2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796347" w14:textId="77777777" w:rsidR="00D423BD" w:rsidRPr="00367BC5" w:rsidRDefault="00D423BD" w:rsidP="00367BC5">
            <w:pPr>
              <w:pStyle w:val="afa"/>
            </w:pPr>
            <w:r w:rsidRPr="00367BC5">
              <w:t>Животноводство</w:t>
            </w: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E27442" w14:textId="06B3BB26" w:rsidR="00D423BD" w:rsidRPr="00367BC5" w:rsidRDefault="00D423BD" w:rsidP="00367BC5">
            <w:pPr>
              <w:pStyle w:val="afa"/>
            </w:pPr>
            <w:r w:rsidRPr="00367BC5">
              <w:t>Осуществление хозяйственной деятельности, связанной с производством продукции животноводства, в том числе сенокошение, выпас сельскохозяйственных животных, разведение племенных животных, производство и использование племенной продукции</w:t>
            </w:r>
            <w:r w:rsidR="009C5AED">
              <w:t xml:space="preserve"> (</w:t>
            </w:r>
            <w:r w:rsidRPr="00367BC5">
              <w:t>материала), размещение зданий, сооружений, используемых для содержания и разведения сельскохозяйственных животных, производства, хранения и первичной переработки сельскохозяйственной продукции.</w:t>
            </w:r>
          </w:p>
          <w:p w14:paraId="5692DD2B" w14:textId="2367518C" w:rsidR="00D423BD" w:rsidRPr="00367BC5" w:rsidRDefault="00D423BD" w:rsidP="00367BC5">
            <w:pPr>
              <w:pStyle w:val="afa"/>
            </w:pPr>
            <w:r w:rsidRPr="00367BC5">
              <w:t xml:space="preserve">Содержание данного вида разрешенного использования включает в себя содержание видов разрешенного использования с </w:t>
            </w:r>
            <w:hyperlink r:id="rId18" w:anchor="sub_1018" w:history="1">
              <w:r w:rsidRPr="00367BC5">
                <w:t>кодами 1.8-1.11</w:t>
              </w:r>
            </w:hyperlink>
            <w:r w:rsidRPr="00367BC5">
              <w:t xml:space="preserve">, </w:t>
            </w:r>
            <w:hyperlink r:id="rId19" w:anchor="sub_10115" w:history="1">
              <w:r w:rsidRPr="00367BC5">
                <w:t>1.15</w:t>
              </w:r>
            </w:hyperlink>
            <w:r w:rsidRPr="00367BC5">
              <w:t xml:space="preserve">, </w:t>
            </w:r>
            <w:hyperlink r:id="rId20" w:anchor="sub_1119" w:history="1">
              <w:r w:rsidRPr="00367BC5">
                <w:t>1.19</w:t>
              </w:r>
            </w:hyperlink>
            <w:r w:rsidRPr="00367BC5">
              <w:t xml:space="preserve">, </w:t>
            </w:r>
            <w:hyperlink r:id="rId21" w:anchor="sub_1120" w:history="1">
              <w:r w:rsidRPr="00367BC5">
                <w:t>1.20</w:t>
              </w:r>
            </w:hyperlink>
            <w:r w:rsidR="009C5AED">
              <w:t xml:space="preserve"> (</w:t>
            </w:r>
            <w:r w:rsidRPr="00367BC5">
              <w:t>скотоводство, звероводство, птицеводство, свиноводство,</w:t>
            </w:r>
            <w:r w:rsidR="00753249" w:rsidRPr="00367BC5">
              <w:t xml:space="preserve"> </w:t>
            </w:r>
            <w:r w:rsidRPr="00367BC5">
              <w:t>хранение и переработка сельскохозяйственной продукции, сенокошение, выпас сельскохозяйственных животных)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3BA89D" w14:textId="77777777" w:rsidR="00D423BD" w:rsidRPr="00367BC5" w:rsidRDefault="00D423BD" w:rsidP="00367BC5">
            <w:pPr>
              <w:pStyle w:val="afa"/>
            </w:pPr>
            <w:r w:rsidRPr="00367BC5">
              <w:t>1.7</w:t>
            </w:r>
          </w:p>
        </w:tc>
      </w:tr>
      <w:tr w:rsidR="00D423BD" w:rsidRPr="00367BC5" w14:paraId="391C7967" w14:textId="77777777" w:rsidTr="00367BC5">
        <w:trPr>
          <w:trHeight w:val="20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3E801C" w14:textId="77777777" w:rsidR="00D423BD" w:rsidRPr="00367BC5" w:rsidRDefault="00D423BD" w:rsidP="00367BC5">
            <w:pPr>
              <w:pStyle w:val="afa"/>
            </w:pPr>
            <w:r w:rsidRPr="00367BC5">
              <w:t>3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C59874" w14:textId="77777777" w:rsidR="00D423BD" w:rsidRPr="00367BC5" w:rsidRDefault="00D423BD" w:rsidP="00367BC5">
            <w:pPr>
              <w:pStyle w:val="afa"/>
            </w:pPr>
            <w:r w:rsidRPr="00367BC5">
              <w:t>Скотоводство</w:t>
            </w: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764B4B" w14:textId="7C233539" w:rsidR="00D423BD" w:rsidRPr="00367BC5" w:rsidRDefault="00D423BD" w:rsidP="00367BC5">
            <w:pPr>
              <w:pStyle w:val="afa"/>
            </w:pPr>
            <w:r w:rsidRPr="00367BC5">
              <w:t>Осуществление хозяйственной деятельности, в том числе на сельскохозяйственных угодьях, связанной с разведением сельскохозяйственных животных</w:t>
            </w:r>
            <w:r w:rsidR="009C5AED">
              <w:t xml:space="preserve"> (</w:t>
            </w:r>
            <w:r w:rsidRPr="00367BC5">
              <w:t>крупного рогатого скота, овец, коз, лошадей, верблюдов, оленей);</w:t>
            </w:r>
          </w:p>
          <w:p w14:paraId="06335C15" w14:textId="26780DA1" w:rsidR="00D423BD" w:rsidRPr="00367BC5" w:rsidRDefault="00D423BD" w:rsidP="00367BC5">
            <w:pPr>
              <w:pStyle w:val="afa"/>
            </w:pPr>
            <w:r w:rsidRPr="00367BC5">
              <w:t>сенокошение, выпас сельскохозяйственных животных, производство кормов, размещение зданий, сооружений, используемых для содержания и разведения сельскохозяйственных животных; разведение племенных животных, производство и использование племенной продукции</w:t>
            </w:r>
            <w:r w:rsidR="009C5AED">
              <w:t xml:space="preserve"> (</w:t>
            </w:r>
            <w:r w:rsidRPr="00367BC5">
              <w:t>материала)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605151" w14:textId="77777777" w:rsidR="00D423BD" w:rsidRPr="00367BC5" w:rsidRDefault="00D423BD" w:rsidP="00367BC5">
            <w:pPr>
              <w:pStyle w:val="afa"/>
            </w:pPr>
            <w:r w:rsidRPr="00367BC5">
              <w:t>1.8</w:t>
            </w:r>
          </w:p>
        </w:tc>
      </w:tr>
      <w:tr w:rsidR="00D423BD" w:rsidRPr="00367BC5" w14:paraId="660FE762" w14:textId="77777777" w:rsidTr="00367BC5">
        <w:trPr>
          <w:trHeight w:val="20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6A2A54" w14:textId="77777777" w:rsidR="00D423BD" w:rsidRPr="00367BC5" w:rsidRDefault="00D423BD" w:rsidP="00367BC5">
            <w:pPr>
              <w:pStyle w:val="afa"/>
            </w:pPr>
            <w:r w:rsidRPr="00367BC5">
              <w:t>4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E69E0D" w14:textId="77777777" w:rsidR="00D423BD" w:rsidRPr="00367BC5" w:rsidRDefault="00D423BD" w:rsidP="00367BC5">
            <w:pPr>
              <w:pStyle w:val="afa"/>
            </w:pPr>
            <w:r w:rsidRPr="00367BC5">
              <w:t>Звероводство</w:t>
            </w: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4A21C6" w14:textId="77777777" w:rsidR="00D423BD" w:rsidRPr="00367BC5" w:rsidRDefault="00D423BD" w:rsidP="00367BC5">
            <w:pPr>
              <w:pStyle w:val="afa"/>
            </w:pPr>
            <w:r w:rsidRPr="00367BC5">
              <w:t>Осуществление хозяйственной деятельности, связанной с разведением в неволе ценных пушных зверей;</w:t>
            </w:r>
          </w:p>
          <w:p w14:paraId="37FEACF4" w14:textId="77777777" w:rsidR="00D423BD" w:rsidRPr="00367BC5" w:rsidRDefault="00D423BD" w:rsidP="00367BC5">
            <w:pPr>
              <w:pStyle w:val="afa"/>
            </w:pPr>
            <w:r w:rsidRPr="00367BC5"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  <w:p w14:paraId="403DE894" w14:textId="7CB0787F" w:rsidR="00D423BD" w:rsidRPr="00367BC5" w:rsidRDefault="00D423BD" w:rsidP="00367BC5">
            <w:pPr>
              <w:pStyle w:val="afa"/>
            </w:pPr>
            <w:r w:rsidRPr="00367BC5">
              <w:t>разведение племенных животных, производство и использование племенной продукции</w:t>
            </w:r>
            <w:r w:rsidR="009C5AED">
              <w:t xml:space="preserve"> (</w:t>
            </w:r>
            <w:r w:rsidRPr="00367BC5">
              <w:t>материала)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104ABD" w14:textId="77777777" w:rsidR="00D423BD" w:rsidRPr="00367BC5" w:rsidRDefault="00D423BD" w:rsidP="00367BC5">
            <w:pPr>
              <w:pStyle w:val="afa"/>
            </w:pPr>
            <w:r w:rsidRPr="00367BC5">
              <w:t>1.9</w:t>
            </w:r>
          </w:p>
        </w:tc>
      </w:tr>
      <w:tr w:rsidR="00D423BD" w:rsidRPr="00367BC5" w14:paraId="5FC4440B" w14:textId="77777777" w:rsidTr="00367BC5">
        <w:trPr>
          <w:trHeight w:val="20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2C99AF" w14:textId="77777777" w:rsidR="00D423BD" w:rsidRPr="00367BC5" w:rsidRDefault="00D423BD" w:rsidP="00367BC5">
            <w:pPr>
              <w:pStyle w:val="afa"/>
            </w:pPr>
            <w:r w:rsidRPr="00367BC5">
              <w:t>5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108473" w14:textId="77777777" w:rsidR="00D423BD" w:rsidRPr="00367BC5" w:rsidRDefault="00D423BD" w:rsidP="00367BC5">
            <w:pPr>
              <w:pStyle w:val="afa"/>
            </w:pPr>
            <w:r w:rsidRPr="00367BC5">
              <w:t>Птицеводство</w:t>
            </w: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B5FA42" w14:textId="77777777" w:rsidR="00D423BD" w:rsidRPr="00367BC5" w:rsidRDefault="00D423BD" w:rsidP="00367BC5">
            <w:pPr>
              <w:pStyle w:val="afa"/>
            </w:pPr>
            <w:r w:rsidRPr="00367BC5">
              <w:t>Осуществление хозяйственной деятельности, связанной с разведением домашних пород птиц, в том числе водоплавающих;</w:t>
            </w:r>
          </w:p>
          <w:p w14:paraId="754E7E94" w14:textId="77777777" w:rsidR="00D423BD" w:rsidRPr="00367BC5" w:rsidRDefault="00D423BD" w:rsidP="00367BC5">
            <w:pPr>
              <w:pStyle w:val="afa"/>
            </w:pPr>
            <w:r w:rsidRPr="00367BC5">
              <w:t xml:space="preserve">размещение зданий, сооружений, используемых для </w:t>
            </w:r>
            <w:r w:rsidRPr="00367BC5">
              <w:lastRenderedPageBreak/>
              <w:t>содержания и разведения животных, производства, хранения и первичной переработки продукции птицеводства;</w:t>
            </w:r>
          </w:p>
          <w:p w14:paraId="5F5AF457" w14:textId="6C7ACDB7" w:rsidR="00D423BD" w:rsidRPr="00367BC5" w:rsidRDefault="00D423BD" w:rsidP="00367BC5">
            <w:pPr>
              <w:pStyle w:val="afa"/>
            </w:pPr>
            <w:r w:rsidRPr="00367BC5">
              <w:t>разведение племенных животных, производство и использование племенной продукции</w:t>
            </w:r>
            <w:r w:rsidR="009C5AED">
              <w:t xml:space="preserve"> (</w:t>
            </w:r>
            <w:r w:rsidRPr="00367BC5">
              <w:t>материала)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5CA21F" w14:textId="77777777" w:rsidR="00D423BD" w:rsidRPr="00367BC5" w:rsidRDefault="00D423BD" w:rsidP="00367BC5">
            <w:pPr>
              <w:pStyle w:val="afa"/>
            </w:pPr>
            <w:r w:rsidRPr="00367BC5">
              <w:lastRenderedPageBreak/>
              <w:t>1.10</w:t>
            </w:r>
          </w:p>
        </w:tc>
      </w:tr>
      <w:tr w:rsidR="00D423BD" w:rsidRPr="00367BC5" w14:paraId="22A2035A" w14:textId="77777777" w:rsidTr="00367BC5">
        <w:trPr>
          <w:trHeight w:val="20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735076" w14:textId="77777777" w:rsidR="00D423BD" w:rsidRPr="00367BC5" w:rsidRDefault="00D423BD" w:rsidP="00367BC5">
            <w:pPr>
              <w:pStyle w:val="afa"/>
            </w:pPr>
            <w:r w:rsidRPr="00367BC5">
              <w:t>6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E27902" w14:textId="77777777" w:rsidR="00D423BD" w:rsidRPr="00367BC5" w:rsidRDefault="00D423BD" w:rsidP="00367BC5">
            <w:pPr>
              <w:pStyle w:val="afa"/>
            </w:pPr>
            <w:r w:rsidRPr="00367BC5">
              <w:t>Свиноводство</w:t>
            </w: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494022" w14:textId="77777777" w:rsidR="00D423BD" w:rsidRPr="00367BC5" w:rsidRDefault="00D423BD" w:rsidP="00367BC5">
            <w:pPr>
              <w:pStyle w:val="afa"/>
            </w:pPr>
            <w:r w:rsidRPr="00367BC5">
              <w:t>Осуществление хозяйственной деятельности, связанной с разведением свиней;</w:t>
            </w:r>
          </w:p>
          <w:p w14:paraId="292E1C50" w14:textId="77777777" w:rsidR="00D423BD" w:rsidRPr="00367BC5" w:rsidRDefault="00D423BD" w:rsidP="00367BC5">
            <w:pPr>
              <w:pStyle w:val="afa"/>
            </w:pPr>
            <w:r w:rsidRPr="00367BC5"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  <w:p w14:paraId="6900F93C" w14:textId="3E524266" w:rsidR="00D423BD" w:rsidRPr="00367BC5" w:rsidRDefault="00D423BD" w:rsidP="00367BC5">
            <w:pPr>
              <w:pStyle w:val="afa"/>
            </w:pPr>
            <w:r w:rsidRPr="00367BC5">
              <w:t>разведение племенных животных, производство и использование племенной продукции</w:t>
            </w:r>
            <w:r w:rsidR="009C5AED">
              <w:t xml:space="preserve"> (</w:t>
            </w:r>
            <w:r w:rsidRPr="00367BC5">
              <w:t>материала)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665A45" w14:textId="77777777" w:rsidR="00D423BD" w:rsidRPr="00367BC5" w:rsidRDefault="00D423BD" w:rsidP="00367BC5">
            <w:pPr>
              <w:pStyle w:val="afa"/>
            </w:pPr>
            <w:r w:rsidRPr="00367BC5">
              <w:t>1.11</w:t>
            </w:r>
          </w:p>
        </w:tc>
      </w:tr>
      <w:tr w:rsidR="00D423BD" w:rsidRPr="00367BC5" w14:paraId="37C0DE24" w14:textId="77777777" w:rsidTr="00367BC5">
        <w:trPr>
          <w:trHeight w:val="20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6757F5" w14:textId="77777777" w:rsidR="00D423BD" w:rsidRPr="00367BC5" w:rsidRDefault="00D423BD" w:rsidP="00367BC5">
            <w:pPr>
              <w:pStyle w:val="afa"/>
            </w:pPr>
            <w:r w:rsidRPr="00367BC5">
              <w:t>7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A617AF" w14:textId="77777777" w:rsidR="00D423BD" w:rsidRPr="00367BC5" w:rsidRDefault="00D423BD" w:rsidP="00367BC5">
            <w:pPr>
              <w:pStyle w:val="afa"/>
            </w:pPr>
            <w:r w:rsidRPr="00367BC5">
              <w:t>Пчеловодство</w:t>
            </w: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E791ED" w14:textId="77777777" w:rsidR="00D423BD" w:rsidRPr="00367BC5" w:rsidRDefault="00D423BD" w:rsidP="00367BC5">
            <w:pPr>
              <w:pStyle w:val="afa"/>
            </w:pPr>
            <w:r w:rsidRPr="00367BC5">
              <w:t xml:space="preserve">Осуществление хозяйственной деятельности, в том числе на сельскохозяйственных угодьях, по разведению, содержанию и использованию пчел и иных полезных насекомых; </w:t>
            </w:r>
          </w:p>
          <w:p w14:paraId="4FD62CE1" w14:textId="77777777" w:rsidR="00D423BD" w:rsidRPr="00367BC5" w:rsidRDefault="00D423BD" w:rsidP="00367BC5">
            <w:pPr>
              <w:pStyle w:val="afa"/>
            </w:pPr>
            <w:r w:rsidRPr="00367BC5">
              <w:t xml:space="preserve">Размещение ульев, иных объектов и оборудования, необходимого для пчеловодства и разведения иных полезных насекомых; </w:t>
            </w:r>
          </w:p>
          <w:p w14:paraId="66849046" w14:textId="77777777" w:rsidR="00D423BD" w:rsidRPr="00367BC5" w:rsidRDefault="00D423BD" w:rsidP="00367BC5">
            <w:pPr>
              <w:pStyle w:val="afa"/>
            </w:pPr>
            <w:r w:rsidRPr="00367BC5">
              <w:t>Размещение сооружений, используемых для хранения и первичной переработки продукции пчеловодства.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9FB3C9" w14:textId="77777777" w:rsidR="00D423BD" w:rsidRPr="00367BC5" w:rsidRDefault="00D423BD" w:rsidP="00367BC5">
            <w:pPr>
              <w:pStyle w:val="afa"/>
            </w:pPr>
            <w:r w:rsidRPr="00367BC5">
              <w:t>1.12</w:t>
            </w:r>
          </w:p>
        </w:tc>
      </w:tr>
      <w:tr w:rsidR="00D423BD" w:rsidRPr="00367BC5" w14:paraId="24FE118B" w14:textId="77777777" w:rsidTr="00367BC5">
        <w:trPr>
          <w:trHeight w:val="20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16E6C9" w14:textId="6377280E" w:rsidR="00D423BD" w:rsidRPr="00367BC5" w:rsidRDefault="001C4B8E" w:rsidP="00367BC5">
            <w:pPr>
              <w:pStyle w:val="afa"/>
            </w:pPr>
            <w:r>
              <w:t>8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A0B9CF" w14:textId="77777777" w:rsidR="00D423BD" w:rsidRPr="00367BC5" w:rsidRDefault="00D423BD" w:rsidP="00367BC5">
            <w:pPr>
              <w:pStyle w:val="afa"/>
            </w:pPr>
            <w:r w:rsidRPr="00367BC5">
              <w:t>Ведение личного подсобного хозяйства на полевых участках</w:t>
            </w: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051FBB" w14:textId="77777777" w:rsidR="00D423BD" w:rsidRPr="00367BC5" w:rsidRDefault="00D423BD" w:rsidP="00367BC5">
            <w:pPr>
              <w:pStyle w:val="afa"/>
            </w:pPr>
            <w:r w:rsidRPr="00367BC5">
              <w:t>Производство сельскохозяйственной продукции без права возведения объектов капитального строительства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9F0135" w14:textId="77777777" w:rsidR="00D423BD" w:rsidRPr="00367BC5" w:rsidRDefault="00D423BD" w:rsidP="00367BC5">
            <w:pPr>
              <w:pStyle w:val="afa"/>
            </w:pPr>
            <w:r w:rsidRPr="00367BC5">
              <w:t>1.16</w:t>
            </w:r>
          </w:p>
        </w:tc>
      </w:tr>
      <w:tr w:rsidR="00D423BD" w:rsidRPr="00367BC5" w14:paraId="7A2C0862" w14:textId="77777777" w:rsidTr="00367BC5">
        <w:trPr>
          <w:trHeight w:val="20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F3B951" w14:textId="13B44456" w:rsidR="00D423BD" w:rsidRPr="00367BC5" w:rsidRDefault="001C4B8E" w:rsidP="00367BC5">
            <w:pPr>
              <w:pStyle w:val="afa"/>
            </w:pPr>
            <w:r>
              <w:t>9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193EA1" w14:textId="77777777" w:rsidR="00D423BD" w:rsidRPr="00367BC5" w:rsidRDefault="00D423BD" w:rsidP="00367BC5">
            <w:pPr>
              <w:pStyle w:val="afa"/>
            </w:pPr>
            <w:r w:rsidRPr="00367BC5">
              <w:t>Сенокошение</w:t>
            </w: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847709" w14:textId="77777777" w:rsidR="00D423BD" w:rsidRPr="00367BC5" w:rsidRDefault="00D423BD" w:rsidP="00367BC5">
            <w:pPr>
              <w:pStyle w:val="afa"/>
            </w:pPr>
            <w:r w:rsidRPr="00367BC5">
              <w:t>Кошение трав, сбор и заготовка сена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D7783A" w14:textId="77777777" w:rsidR="00D423BD" w:rsidRPr="00367BC5" w:rsidRDefault="00D423BD" w:rsidP="00367BC5">
            <w:pPr>
              <w:pStyle w:val="afa"/>
            </w:pPr>
            <w:r w:rsidRPr="00367BC5">
              <w:t>1.19</w:t>
            </w:r>
          </w:p>
        </w:tc>
      </w:tr>
      <w:tr w:rsidR="00D423BD" w:rsidRPr="00367BC5" w14:paraId="7EC07324" w14:textId="77777777" w:rsidTr="00367BC5">
        <w:trPr>
          <w:trHeight w:val="20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4A841A" w14:textId="263C884B" w:rsidR="00D423BD" w:rsidRPr="00367BC5" w:rsidRDefault="001C4B8E" w:rsidP="00367BC5">
            <w:pPr>
              <w:pStyle w:val="afa"/>
            </w:pPr>
            <w:r>
              <w:t>10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9EBD73" w14:textId="2DBDC4E0" w:rsidR="00D423BD" w:rsidRPr="00367BC5" w:rsidRDefault="00D423BD" w:rsidP="001C4B8E">
            <w:pPr>
              <w:pStyle w:val="afa"/>
            </w:pPr>
            <w:r w:rsidRPr="00367BC5">
              <w:t>Выпас</w:t>
            </w:r>
            <w:r w:rsidR="001C4B8E">
              <w:t xml:space="preserve"> </w:t>
            </w:r>
            <w:r w:rsidRPr="00367BC5">
              <w:t>сельскохозяйственных</w:t>
            </w:r>
            <w:r w:rsidR="001C4B8E">
              <w:t xml:space="preserve"> </w:t>
            </w:r>
            <w:r w:rsidRPr="00367BC5">
              <w:t>животных</w:t>
            </w: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D69D93" w14:textId="77777777" w:rsidR="00D423BD" w:rsidRPr="00367BC5" w:rsidRDefault="00D423BD" w:rsidP="00367BC5">
            <w:pPr>
              <w:pStyle w:val="afa"/>
            </w:pPr>
            <w:r w:rsidRPr="00367BC5">
              <w:t>Выпас сельскохозяйственных животных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67DE1A" w14:textId="77777777" w:rsidR="00D423BD" w:rsidRPr="00367BC5" w:rsidRDefault="00D423BD" w:rsidP="00367BC5">
            <w:pPr>
              <w:pStyle w:val="afa"/>
            </w:pPr>
            <w:r w:rsidRPr="00367BC5">
              <w:t>1.20</w:t>
            </w:r>
          </w:p>
        </w:tc>
      </w:tr>
      <w:tr w:rsidR="00D423BD" w:rsidRPr="00367BC5" w14:paraId="35ABFF7B" w14:textId="77777777" w:rsidTr="00367BC5">
        <w:trPr>
          <w:trHeight w:val="20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0E3B44" w14:textId="5342395C" w:rsidR="00D423BD" w:rsidRPr="00367BC5" w:rsidRDefault="001C4B8E" w:rsidP="00367BC5">
            <w:pPr>
              <w:pStyle w:val="afa"/>
            </w:pPr>
            <w:r>
              <w:t>11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047E0A" w14:textId="77777777" w:rsidR="00D423BD" w:rsidRPr="00367BC5" w:rsidRDefault="00D423BD" w:rsidP="00367BC5">
            <w:pPr>
              <w:pStyle w:val="afa"/>
            </w:pPr>
            <w:r w:rsidRPr="00367BC5">
              <w:t>Ведение огородничества</w:t>
            </w: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641368" w14:textId="06E90435" w:rsidR="00D423BD" w:rsidRPr="00367BC5" w:rsidRDefault="00D423BD" w:rsidP="00367BC5">
            <w:pPr>
              <w:pStyle w:val="afa"/>
            </w:pPr>
            <w:r w:rsidRPr="00367BC5">
              <w:t>Осуществление отдыха и</w:t>
            </w:r>
            <w:r w:rsidR="009C5AED">
              <w:t xml:space="preserve"> (</w:t>
            </w:r>
            <w:r w:rsidRPr="00367BC5">
              <w:t>или) выращивания гражданами для собственных нужд сельскохозяйственных культур; размещение хозяйственных построек, не являющихся объектами недвижимости, предназначенных для хранения инвентаря и урожая сельскохозяйственных культур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496B73" w14:textId="77777777" w:rsidR="00D423BD" w:rsidRPr="00367BC5" w:rsidRDefault="00D423BD" w:rsidP="00367BC5">
            <w:pPr>
              <w:pStyle w:val="afa"/>
            </w:pPr>
            <w:r w:rsidRPr="00367BC5">
              <w:t>13.1</w:t>
            </w:r>
          </w:p>
        </w:tc>
      </w:tr>
      <w:tr w:rsidR="00D423BD" w:rsidRPr="00367BC5" w14:paraId="38843895" w14:textId="77777777" w:rsidTr="00367BC5">
        <w:trPr>
          <w:trHeight w:val="20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74F052" w14:textId="538292B0" w:rsidR="00D423BD" w:rsidRPr="00367BC5" w:rsidRDefault="00D423BD" w:rsidP="00367BC5">
            <w:pPr>
              <w:pStyle w:val="afa"/>
            </w:pPr>
            <w:r w:rsidRPr="00367BC5">
              <w:t>1</w:t>
            </w:r>
            <w:r w:rsidR="001C4B8E">
              <w:t>2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343D12" w14:textId="77777777" w:rsidR="00D423BD" w:rsidRPr="00367BC5" w:rsidRDefault="00D423BD" w:rsidP="00367BC5">
            <w:pPr>
              <w:pStyle w:val="afa"/>
            </w:pPr>
            <w:r w:rsidRPr="00367BC5">
              <w:t>Ведение садоводства</w:t>
            </w: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17E017" w14:textId="0BBA11BA" w:rsidR="00D423BD" w:rsidRPr="00367BC5" w:rsidRDefault="00D423BD" w:rsidP="00367BC5">
            <w:pPr>
              <w:pStyle w:val="afa"/>
            </w:pPr>
            <w:r w:rsidRPr="00367BC5">
              <w:t>Осуществление отдыха и</w:t>
            </w:r>
            <w:r w:rsidR="009C5AED">
              <w:t xml:space="preserve"> (</w:t>
            </w:r>
            <w:r w:rsidRPr="00367BC5">
              <w:t xml:space="preserve">или) выращивания гражданами для собственных нужд сельскохозяйственных культур; размещение для собственных нужд садового дома, жилого дома, указанного в описании вида разрешенного использования с </w:t>
            </w:r>
            <w:hyperlink r:id="rId22" w:anchor="sub_1021" w:history="1">
              <w:r w:rsidRPr="00367BC5">
                <w:t>кодом 2.1</w:t>
              </w:r>
            </w:hyperlink>
            <w:r w:rsidR="009C5AED">
              <w:t xml:space="preserve"> (</w:t>
            </w:r>
            <w:r w:rsidRPr="00367BC5">
              <w:t>для индивидуального жилищного строительства), хозяйственных построек и гаражей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FC9246" w14:textId="77777777" w:rsidR="00D423BD" w:rsidRPr="00367BC5" w:rsidRDefault="00D423BD" w:rsidP="00367BC5">
            <w:pPr>
              <w:pStyle w:val="afa"/>
            </w:pPr>
            <w:r w:rsidRPr="00367BC5">
              <w:t>13.2</w:t>
            </w:r>
          </w:p>
        </w:tc>
      </w:tr>
    </w:tbl>
    <w:p w14:paraId="437B8BF6" w14:textId="0ECA9A2D" w:rsidR="00D423BD" w:rsidRPr="00D423BD" w:rsidRDefault="00367BC5" w:rsidP="00367BC5">
      <w:pPr>
        <w:pStyle w:val="a9"/>
      </w:pPr>
      <w:r>
        <w:t>2.</w:t>
      </w:r>
      <w:r w:rsidR="00D423BD" w:rsidRPr="00D423BD">
        <w:t xml:space="preserve"> Условно разрешенные виды использования:</w:t>
      </w:r>
    </w:p>
    <w:p w14:paraId="75B5426B" w14:textId="77777777" w:rsidR="00D423BD" w:rsidRPr="00D423BD" w:rsidRDefault="00D423BD" w:rsidP="00D423BD">
      <w:r w:rsidRPr="00D423BD">
        <w:t>Не устанавливаются.</w:t>
      </w:r>
    </w:p>
    <w:p w14:paraId="45C1EBD8" w14:textId="6A3699A8" w:rsidR="00D423BD" w:rsidRPr="00D423BD" w:rsidRDefault="00367BC5" w:rsidP="00367BC5">
      <w:pPr>
        <w:pStyle w:val="a9"/>
      </w:pPr>
      <w:r>
        <w:lastRenderedPageBreak/>
        <w:t xml:space="preserve">3. </w:t>
      </w:r>
      <w:r w:rsidR="00D423BD" w:rsidRPr="00D423BD">
        <w:t>Вспомогательные виды разрешенного использования: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4"/>
        <w:gridCol w:w="2517"/>
        <w:gridCol w:w="6289"/>
        <w:gridCol w:w="508"/>
      </w:tblGrid>
      <w:tr w:rsidR="00D423BD" w:rsidRPr="00D423BD" w14:paraId="2C92F4CA" w14:textId="77777777" w:rsidTr="00367BC5">
        <w:trPr>
          <w:trHeight w:val="20"/>
          <w:tblHeader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81A9BE" w14:textId="77777777" w:rsidR="00D423BD" w:rsidRPr="00D423BD" w:rsidRDefault="00D423BD" w:rsidP="00367BC5">
            <w:pPr>
              <w:pStyle w:val="afa"/>
              <w:keepNext/>
              <w:widowControl/>
            </w:pPr>
            <w:r w:rsidRPr="00D423BD">
              <w:t>№</w:t>
            </w:r>
          </w:p>
          <w:p w14:paraId="2F73FA57" w14:textId="4BB1AEFA" w:rsidR="00D423BD" w:rsidRPr="00D423BD" w:rsidRDefault="00D423BD" w:rsidP="00367BC5">
            <w:pPr>
              <w:pStyle w:val="afa"/>
              <w:keepNext/>
              <w:widowControl/>
            </w:pPr>
            <w:r w:rsidRPr="00D423BD">
              <w:t>п/п</w:t>
            </w: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57AA49" w14:textId="77777777" w:rsidR="00D423BD" w:rsidRPr="00D423BD" w:rsidRDefault="00D423BD" w:rsidP="00367BC5">
            <w:pPr>
              <w:pStyle w:val="afa"/>
              <w:keepNext/>
              <w:widowControl/>
            </w:pPr>
            <w:r w:rsidRPr="00D423BD">
              <w:t>Вид разрешенного</w:t>
            </w:r>
          </w:p>
          <w:p w14:paraId="312C5B5B" w14:textId="77777777" w:rsidR="00D423BD" w:rsidRPr="00D423BD" w:rsidRDefault="00D423BD" w:rsidP="00367BC5">
            <w:pPr>
              <w:pStyle w:val="afa"/>
              <w:keepNext/>
              <w:widowControl/>
            </w:pPr>
            <w:r w:rsidRPr="00D423BD">
              <w:t>использования</w:t>
            </w:r>
          </w:p>
        </w:tc>
        <w:tc>
          <w:tcPr>
            <w:tcW w:w="3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B98BAD" w14:textId="77777777" w:rsidR="00D423BD" w:rsidRPr="00D423BD" w:rsidRDefault="00D423BD" w:rsidP="00367BC5">
            <w:pPr>
              <w:pStyle w:val="afa"/>
              <w:keepNext/>
              <w:widowControl/>
            </w:pPr>
            <w:r w:rsidRPr="00D423BD">
              <w:t>Описание вида разрешенного использования земельного участка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30289E" w14:textId="77777777" w:rsidR="00D423BD" w:rsidRPr="00D423BD" w:rsidRDefault="00D423BD" w:rsidP="00367BC5">
            <w:pPr>
              <w:pStyle w:val="afa"/>
              <w:keepNext/>
              <w:widowControl/>
            </w:pPr>
            <w:r w:rsidRPr="00D423BD">
              <w:t>Код вида</w:t>
            </w:r>
          </w:p>
        </w:tc>
      </w:tr>
      <w:tr w:rsidR="00D423BD" w:rsidRPr="00D423BD" w14:paraId="24259AA8" w14:textId="77777777" w:rsidTr="00367BC5">
        <w:trPr>
          <w:trHeight w:val="20"/>
          <w:tblHeader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C5B67D" w14:textId="77777777" w:rsidR="00D423BD" w:rsidRPr="00D423BD" w:rsidRDefault="00D423BD" w:rsidP="00367BC5">
            <w:pPr>
              <w:pStyle w:val="afa"/>
            </w:pPr>
            <w:r w:rsidRPr="00D423BD">
              <w:t>1</w:t>
            </w: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F6895D" w14:textId="77777777" w:rsidR="00D423BD" w:rsidRPr="00D423BD" w:rsidRDefault="00D423BD" w:rsidP="00367BC5">
            <w:pPr>
              <w:pStyle w:val="afa"/>
            </w:pPr>
            <w:r w:rsidRPr="00D423BD">
              <w:t>Связь</w:t>
            </w:r>
          </w:p>
        </w:tc>
        <w:tc>
          <w:tcPr>
            <w:tcW w:w="3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009836" w14:textId="06E7264A" w:rsidR="00D423BD" w:rsidRPr="00D423BD" w:rsidRDefault="00D423BD" w:rsidP="00367BC5">
            <w:pPr>
              <w:pStyle w:val="afa"/>
            </w:pPr>
            <w:r w:rsidRPr="00D423BD">
              <w:t xml:space="preserve"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</w:t>
            </w:r>
            <w:r w:rsidRPr="00F63C1B">
              <w:t xml:space="preserve">исключением объектов связи, размещение которых предусмотрено содержанием видов разрешенного использования с кодами 3.1.1, </w:t>
            </w:r>
            <w:hyperlink r:id="rId23" w:anchor="sub_1323" w:history="1">
              <w:r w:rsidRPr="00F63C1B">
                <w:t>3.2.3</w:t>
              </w:r>
            </w:hyperlink>
            <w:r w:rsidR="009C5AED" w:rsidRPr="00F63C1B">
              <w:t xml:space="preserve"> </w:t>
            </w:r>
            <w:r w:rsidR="009C5AED">
              <w:t>(</w:t>
            </w:r>
            <w:r w:rsidRPr="00D423BD">
              <w:t>предоставление коммунальных услуг, административные здания организаций, обеспечивающих предоставление коммунальных услуг)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DC513E" w14:textId="77777777" w:rsidR="00D423BD" w:rsidRPr="00D423BD" w:rsidRDefault="00D423BD" w:rsidP="00367BC5">
            <w:pPr>
              <w:pStyle w:val="afa"/>
            </w:pPr>
            <w:r w:rsidRPr="00D423BD">
              <w:t>6.8</w:t>
            </w:r>
          </w:p>
        </w:tc>
      </w:tr>
    </w:tbl>
    <w:p w14:paraId="51AADE6B" w14:textId="2762760B" w:rsidR="00D423BD" w:rsidRPr="00D423BD" w:rsidRDefault="00D423BD" w:rsidP="00367BC5">
      <w:pPr>
        <w:pStyle w:val="a9"/>
      </w:pPr>
      <w:r w:rsidRPr="00D423BD">
        <w:t>Предельные</w:t>
      </w:r>
      <w:r w:rsidR="009C5AED">
        <w:t xml:space="preserve"> (</w:t>
      </w:r>
      <w:r w:rsidRPr="00D423BD">
        <w:t>минимальные и</w:t>
      </w:r>
      <w:r w:rsidR="009C5AED">
        <w:t xml:space="preserve"> (</w:t>
      </w:r>
      <w:r w:rsidRPr="00D423BD">
        <w:t>или) максимальные) размеры земельных участков, в том числе их площади.</w:t>
      </w:r>
    </w:p>
    <w:p w14:paraId="39084A05" w14:textId="77777777" w:rsidR="00F63C1B" w:rsidRDefault="00F63C1B" w:rsidP="00F63C1B">
      <w:r>
        <w:t>Предельные минимальные размеры земельных участков для следующих видов использования устанавливаются ниже:</w:t>
      </w:r>
    </w:p>
    <w:p w14:paraId="0E0C664E" w14:textId="77777777" w:rsidR="00F63C1B" w:rsidRDefault="00F63C1B" w:rsidP="00F63C1B">
      <w:r>
        <w:t>1. Сельскохозяйственное использование – 0,5 га.</w:t>
      </w:r>
    </w:p>
    <w:p w14:paraId="0CBD7290" w14:textId="77777777" w:rsidR="00F63C1B" w:rsidRDefault="00F63C1B" w:rsidP="00F63C1B">
      <w:r>
        <w:t>2. Ведение огородничества – 0,03 га.</w:t>
      </w:r>
    </w:p>
    <w:p w14:paraId="5AE0C8F1" w14:textId="77777777" w:rsidR="00F63C1B" w:rsidRDefault="00F63C1B" w:rsidP="00F63C1B">
      <w:r>
        <w:t>3. Животноводство – 0,05 га.</w:t>
      </w:r>
    </w:p>
    <w:p w14:paraId="7C899C17" w14:textId="77777777" w:rsidR="00F63C1B" w:rsidRDefault="00F63C1B" w:rsidP="00F63C1B">
      <w:r>
        <w:t>4. Садоводство – 0,04 га.</w:t>
      </w:r>
    </w:p>
    <w:p w14:paraId="463616B1" w14:textId="59970BBB" w:rsidR="00F63C1B" w:rsidRDefault="00F63C1B" w:rsidP="00F63C1B">
      <w:r>
        <w:t>5</w:t>
      </w:r>
      <w:r w:rsidR="004242CA">
        <w:t>.</w:t>
      </w:r>
      <w:r>
        <w:t xml:space="preserve"> Сенокошение – 0,06 га. </w:t>
      </w:r>
    </w:p>
    <w:p w14:paraId="2411535A" w14:textId="77777777" w:rsidR="00F63C1B" w:rsidRDefault="00F63C1B" w:rsidP="00F63C1B">
      <w:r>
        <w:t>Предельные Максимальные размеры земельных участков для следующих видов использования устанавливаются ниже:</w:t>
      </w:r>
    </w:p>
    <w:p w14:paraId="47B76F5F" w14:textId="77777777" w:rsidR="00F63C1B" w:rsidRDefault="00F63C1B" w:rsidP="00F63C1B">
      <w:r>
        <w:t>1. Сельскохозяйственное использование – 5 га.</w:t>
      </w:r>
    </w:p>
    <w:p w14:paraId="63387AE2" w14:textId="77777777" w:rsidR="00F63C1B" w:rsidRDefault="00F63C1B" w:rsidP="00F63C1B">
      <w:r>
        <w:t>2. Ведение огородничества – 0,6 га.</w:t>
      </w:r>
    </w:p>
    <w:p w14:paraId="08CF151C" w14:textId="77777777" w:rsidR="00F63C1B" w:rsidRDefault="00F63C1B" w:rsidP="00F63C1B">
      <w:r>
        <w:t>3. Животноводство – 5 га.</w:t>
      </w:r>
    </w:p>
    <w:p w14:paraId="0B6980F5" w14:textId="77777777" w:rsidR="00F63C1B" w:rsidRDefault="00F63C1B" w:rsidP="00F63C1B">
      <w:r>
        <w:t>4. Садоводство – 0,15 га.</w:t>
      </w:r>
    </w:p>
    <w:p w14:paraId="6984E9CE" w14:textId="371C73E6" w:rsidR="00F63C1B" w:rsidRDefault="00F63C1B" w:rsidP="00F63C1B">
      <w:r>
        <w:t>5</w:t>
      </w:r>
      <w:r w:rsidR="004242CA">
        <w:t>.</w:t>
      </w:r>
      <w:r>
        <w:t xml:space="preserve"> Сенокошение – 5 га.</w:t>
      </w:r>
    </w:p>
    <w:p w14:paraId="2B0A6385" w14:textId="77777777" w:rsidR="00F63C1B" w:rsidRPr="00044462" w:rsidRDefault="00F63C1B" w:rsidP="00F63C1B">
      <w:bookmarkStart w:id="42" w:name="_Hlk152749059"/>
      <w:r>
        <w:t>Для остальных видов использования п</w:t>
      </w:r>
      <w:r w:rsidRPr="00F63C1B">
        <w:t>редельные (минимальные и (или) максимальные) размеры земельных участков, в том числе их площади установлены Федеральным законом "Об обороте земель сельскохозяйственного назначения" от 24.07.2002 N 101-ФЗ и Законом Челябинской области от 13.04.2015 г. № 154-ЗО «О земельных отношениях».</w:t>
      </w:r>
    </w:p>
    <w:bookmarkEnd w:id="42"/>
    <w:p w14:paraId="29179390" w14:textId="77777777" w:rsidR="00D423BD" w:rsidRPr="00D423BD" w:rsidRDefault="00D423BD" w:rsidP="00367BC5">
      <w:pPr>
        <w:pStyle w:val="a9"/>
      </w:pPr>
      <w:r w:rsidRPr="00D423BD"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сооружений.</w:t>
      </w:r>
    </w:p>
    <w:p w14:paraId="0884B862" w14:textId="77777777" w:rsidR="00D423BD" w:rsidRPr="00D423BD" w:rsidRDefault="00D423BD" w:rsidP="00D423BD">
      <w:r w:rsidRPr="00D423BD">
        <w:t>Не подлежат установлению.</w:t>
      </w:r>
    </w:p>
    <w:p w14:paraId="66A23C80" w14:textId="77777777" w:rsidR="00D423BD" w:rsidRPr="00D423BD" w:rsidRDefault="00D423BD" w:rsidP="00367BC5">
      <w:pPr>
        <w:pStyle w:val="a9"/>
      </w:pPr>
      <w:r w:rsidRPr="00D423BD">
        <w:t>Предельное количество этажей или предельную высоту зданий, строений, сооружений.</w:t>
      </w:r>
    </w:p>
    <w:p w14:paraId="78F7DD7A" w14:textId="77777777" w:rsidR="00D423BD" w:rsidRPr="00D423BD" w:rsidRDefault="00D423BD" w:rsidP="00D423BD">
      <w:r w:rsidRPr="00D423BD">
        <w:t>Не подлежат установлению.</w:t>
      </w:r>
    </w:p>
    <w:p w14:paraId="57F88F80" w14:textId="77777777" w:rsidR="00D423BD" w:rsidRPr="00D423BD" w:rsidRDefault="00D423BD" w:rsidP="00367BC5">
      <w:pPr>
        <w:pStyle w:val="a9"/>
      </w:pPr>
      <w:r w:rsidRPr="00D423BD">
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</w:r>
    </w:p>
    <w:p w14:paraId="75A5F6D7" w14:textId="77777777" w:rsidR="00D423BD" w:rsidRPr="00D423BD" w:rsidRDefault="00D423BD" w:rsidP="00D423BD">
      <w:r w:rsidRPr="00D423BD">
        <w:t>Не подлежат установлению.</w:t>
      </w:r>
    </w:p>
    <w:p w14:paraId="63A06969" w14:textId="7641172A" w:rsidR="0052266D" w:rsidRPr="0052266D" w:rsidRDefault="0052266D" w:rsidP="00525233">
      <w:pPr>
        <w:pStyle w:val="3"/>
      </w:pPr>
      <w:bookmarkStart w:id="43" w:name="_Toc139617089"/>
      <w:bookmarkStart w:id="44" w:name="_Toc139617196"/>
      <w:bookmarkStart w:id="45" w:name="_Toc147138953"/>
      <w:r w:rsidRPr="0052266D">
        <w:t>Сх</w:t>
      </w:r>
      <w:r w:rsidR="00D423BD">
        <w:t>-</w:t>
      </w:r>
      <w:r w:rsidRPr="0052266D">
        <w:t xml:space="preserve">1- зона </w:t>
      </w:r>
      <w:r>
        <w:t>сельскохозяйственного использования</w:t>
      </w:r>
      <w:r w:rsidR="009C5AED">
        <w:t xml:space="preserve"> (</w:t>
      </w:r>
      <w:r w:rsidR="00D423BD" w:rsidRPr="00D423BD">
        <w:t>в</w:t>
      </w:r>
      <w:r w:rsidR="00531715">
        <w:t xml:space="preserve"> границах</w:t>
      </w:r>
      <w:r w:rsidR="00753249">
        <w:t xml:space="preserve"> </w:t>
      </w:r>
      <w:r w:rsidR="00D423BD" w:rsidRPr="00D423BD">
        <w:t>населенн</w:t>
      </w:r>
      <w:r w:rsidR="00531715">
        <w:t>ых</w:t>
      </w:r>
      <w:r w:rsidR="00D423BD" w:rsidRPr="00D423BD">
        <w:t xml:space="preserve"> пункт</w:t>
      </w:r>
      <w:r w:rsidR="00531715">
        <w:t>ов</w:t>
      </w:r>
      <w:r w:rsidR="00D423BD" w:rsidRPr="00D423BD">
        <w:t>)</w:t>
      </w:r>
      <w:bookmarkEnd w:id="43"/>
      <w:bookmarkEnd w:id="44"/>
      <w:bookmarkEnd w:id="45"/>
    </w:p>
    <w:p w14:paraId="1BF8D36A" w14:textId="2FD06521" w:rsidR="0052266D" w:rsidRPr="00124401" w:rsidRDefault="00367BC5" w:rsidP="00367BC5">
      <w:pPr>
        <w:pStyle w:val="a9"/>
      </w:pPr>
      <w:r>
        <w:t xml:space="preserve">1. </w:t>
      </w:r>
      <w:r w:rsidR="0052266D" w:rsidRPr="00124401">
        <w:t>Основные виды разрешенного использования: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4"/>
        <w:gridCol w:w="2360"/>
        <w:gridCol w:w="6407"/>
        <w:gridCol w:w="547"/>
      </w:tblGrid>
      <w:tr w:rsidR="0052266D" w:rsidRPr="00124401" w14:paraId="57017D02" w14:textId="77777777" w:rsidTr="00F63C1B">
        <w:trPr>
          <w:cantSplit/>
          <w:trHeight w:val="20"/>
          <w:tblHeader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D33D0F" w14:textId="77777777" w:rsidR="0052266D" w:rsidRPr="00124401" w:rsidRDefault="0052266D" w:rsidP="00367BC5">
            <w:pPr>
              <w:pStyle w:val="afa"/>
            </w:pPr>
            <w:r w:rsidRPr="00124401">
              <w:t>№</w:t>
            </w:r>
          </w:p>
          <w:p w14:paraId="49DA4117" w14:textId="77777777" w:rsidR="0052266D" w:rsidRPr="00124401" w:rsidRDefault="0052266D" w:rsidP="00367BC5">
            <w:pPr>
              <w:pStyle w:val="afa"/>
            </w:pPr>
            <w:r w:rsidRPr="00124401">
              <w:t>п/п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FFE49F" w14:textId="77777777" w:rsidR="0052266D" w:rsidRPr="00124401" w:rsidRDefault="0052266D" w:rsidP="00367BC5">
            <w:pPr>
              <w:pStyle w:val="afa"/>
            </w:pPr>
            <w:r w:rsidRPr="00124401">
              <w:t>Вид разрешенного</w:t>
            </w:r>
          </w:p>
          <w:p w14:paraId="77F29CB9" w14:textId="77777777" w:rsidR="0052266D" w:rsidRPr="00124401" w:rsidRDefault="0052266D" w:rsidP="00367BC5">
            <w:pPr>
              <w:pStyle w:val="afa"/>
            </w:pPr>
            <w:r w:rsidRPr="00124401">
              <w:t>использования</w:t>
            </w:r>
          </w:p>
        </w:tc>
        <w:tc>
          <w:tcPr>
            <w:tcW w:w="3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7353CD" w14:textId="77777777" w:rsidR="0052266D" w:rsidRPr="00124401" w:rsidRDefault="0052266D" w:rsidP="00367BC5">
            <w:pPr>
              <w:pStyle w:val="afa"/>
            </w:pPr>
            <w:r w:rsidRPr="00124401">
              <w:t>Описание вида разрешенного использования земельного участка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62BD36" w14:textId="77777777" w:rsidR="0052266D" w:rsidRPr="00124401" w:rsidRDefault="0052266D" w:rsidP="00367BC5">
            <w:pPr>
              <w:pStyle w:val="afa"/>
            </w:pPr>
            <w:r w:rsidRPr="00124401">
              <w:t>Код вида</w:t>
            </w:r>
          </w:p>
        </w:tc>
      </w:tr>
      <w:tr w:rsidR="0052266D" w:rsidRPr="00124401" w14:paraId="006830F9" w14:textId="77777777" w:rsidTr="00F63C1B">
        <w:trPr>
          <w:cantSplit/>
          <w:trHeight w:val="20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259F00" w14:textId="77777777" w:rsidR="0052266D" w:rsidRPr="00124401" w:rsidRDefault="0052266D" w:rsidP="00367BC5">
            <w:pPr>
              <w:pStyle w:val="afa"/>
            </w:pPr>
            <w:r w:rsidRPr="00124401">
              <w:lastRenderedPageBreak/>
              <w:t>1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51A4B6" w14:textId="77777777" w:rsidR="0052266D" w:rsidRPr="00124401" w:rsidRDefault="0052266D" w:rsidP="00367BC5">
            <w:pPr>
              <w:pStyle w:val="afa"/>
              <w:rPr>
                <w:rFonts w:eastAsiaTheme="minorEastAsia"/>
              </w:rPr>
            </w:pPr>
            <w:r w:rsidRPr="00124401">
              <w:rPr>
                <w:rFonts w:eastAsiaTheme="minorEastAsia"/>
              </w:rPr>
              <w:t>Сельскохозяйственное использование</w:t>
            </w:r>
          </w:p>
        </w:tc>
        <w:tc>
          <w:tcPr>
            <w:tcW w:w="3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288834" w14:textId="77777777" w:rsidR="0052266D" w:rsidRPr="00124401" w:rsidRDefault="0052266D" w:rsidP="00367BC5">
            <w:pPr>
              <w:pStyle w:val="afa"/>
              <w:rPr>
                <w:rFonts w:eastAsiaTheme="minorEastAsia"/>
              </w:rPr>
            </w:pPr>
            <w:r w:rsidRPr="00124401">
              <w:rPr>
                <w:rFonts w:eastAsiaTheme="minorEastAsia"/>
              </w:rPr>
              <w:t>Ведение сельского хозяйства.</w:t>
            </w:r>
          </w:p>
          <w:p w14:paraId="21FDDB34" w14:textId="71E7330B" w:rsidR="0052266D" w:rsidRPr="00124401" w:rsidRDefault="0052266D" w:rsidP="00367BC5">
            <w:pPr>
              <w:pStyle w:val="afa"/>
              <w:rPr>
                <w:rFonts w:eastAsiaTheme="minorEastAsia"/>
              </w:rPr>
            </w:pPr>
            <w:r w:rsidRPr="00124401">
              <w:rPr>
                <w:rFonts w:eastAsiaTheme="minorEastAsia"/>
              </w:rPr>
              <w:t xml:space="preserve">Содержание данного вида разрешенного использования включает в себя содержание видов разрешенного использования с </w:t>
            </w:r>
            <w:hyperlink r:id="rId24" w:anchor="sub_1011" w:history="1">
              <w:r w:rsidRPr="00124401">
                <w:rPr>
                  <w:rStyle w:val="af4"/>
                  <w:rFonts w:eastAsiaTheme="minorEastAsia"/>
                  <w:color w:val="auto"/>
                </w:rPr>
                <w:t>кодами 1.1 - 1.20</w:t>
              </w:r>
            </w:hyperlink>
            <w:r w:rsidR="009C5AED">
              <w:t xml:space="preserve"> (</w:t>
            </w:r>
            <w:r w:rsidRPr="00124401">
              <w:rPr>
                <w:rFonts w:eastAsiaTheme="minorEastAsia"/>
              </w:rPr>
              <w:t>Растениеводство</w:t>
            </w:r>
            <w:r w:rsidRPr="00124401">
              <w:t>,</w:t>
            </w:r>
            <w:r w:rsidRPr="00124401">
              <w:rPr>
                <w:rFonts w:eastAsiaTheme="minorEastAsia"/>
              </w:rPr>
              <w:t xml:space="preserve"> выращивание зерновых и иных сельскохозяйственных культур, садоводство, овощеводство, выращивание тонизирующих, лекарственных, цветочных культур, выращивание льна и конопли, животноводство, скотоводство, звероводство, птицеводство, свиноводство, пчеловодство, рыбоводство), в том числе размещение зданий и сооружений, используемых для хранения и переработки сельскохозяйственной продукции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CF2918" w14:textId="77777777" w:rsidR="0052266D" w:rsidRPr="00124401" w:rsidRDefault="0052266D" w:rsidP="00367BC5">
            <w:pPr>
              <w:pStyle w:val="afa"/>
              <w:rPr>
                <w:rFonts w:eastAsiaTheme="minorEastAsia"/>
              </w:rPr>
            </w:pPr>
            <w:r w:rsidRPr="00124401">
              <w:rPr>
                <w:rFonts w:eastAsiaTheme="minorEastAsia"/>
              </w:rPr>
              <w:t>1.0</w:t>
            </w:r>
          </w:p>
        </w:tc>
      </w:tr>
      <w:tr w:rsidR="0052266D" w:rsidRPr="00124401" w14:paraId="3F8DBA74" w14:textId="77777777" w:rsidTr="00F63C1B">
        <w:trPr>
          <w:cantSplit/>
          <w:trHeight w:val="20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2B7D3A" w14:textId="77777777" w:rsidR="0052266D" w:rsidRPr="00124401" w:rsidRDefault="00C66819" w:rsidP="00367BC5">
            <w:pPr>
              <w:pStyle w:val="afa"/>
            </w:pPr>
            <w:r>
              <w:t>2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6FD975" w14:textId="77777777" w:rsidR="0052266D" w:rsidRPr="00124401" w:rsidRDefault="0052266D" w:rsidP="00367BC5">
            <w:pPr>
              <w:pStyle w:val="afa"/>
            </w:pPr>
            <w:r w:rsidRPr="00124401">
              <w:t>Ведение личного подсобного хозяйства на полевых участках</w:t>
            </w:r>
          </w:p>
        </w:tc>
        <w:tc>
          <w:tcPr>
            <w:tcW w:w="3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F65F5B" w14:textId="77777777" w:rsidR="0052266D" w:rsidRPr="00124401" w:rsidRDefault="0052266D" w:rsidP="00367BC5">
            <w:pPr>
              <w:pStyle w:val="afa"/>
            </w:pPr>
            <w:r w:rsidRPr="00124401">
              <w:t>Производство сельскохозяйственной продукции без права возведения объектов капитального строительства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B4F7A8" w14:textId="77777777" w:rsidR="0052266D" w:rsidRPr="00124401" w:rsidRDefault="0052266D" w:rsidP="00367BC5">
            <w:pPr>
              <w:pStyle w:val="afa"/>
            </w:pPr>
            <w:r w:rsidRPr="00124401">
              <w:t>1.16</w:t>
            </w:r>
          </w:p>
        </w:tc>
      </w:tr>
      <w:tr w:rsidR="009E66B1" w:rsidRPr="00124401" w14:paraId="6204D7BB" w14:textId="77777777" w:rsidTr="00F63C1B">
        <w:trPr>
          <w:cantSplit/>
          <w:trHeight w:val="20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36C67D" w14:textId="77777777" w:rsidR="009E66B1" w:rsidRDefault="009E66B1" w:rsidP="00367BC5">
            <w:pPr>
              <w:pStyle w:val="afa"/>
            </w:pPr>
            <w:r>
              <w:t>3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6974CA" w14:textId="77777777" w:rsidR="009E66B1" w:rsidRPr="009E66B1" w:rsidRDefault="009E66B1" w:rsidP="00367BC5">
            <w:pPr>
              <w:pStyle w:val="afa"/>
            </w:pPr>
            <w:r w:rsidRPr="009E66B1">
              <w:t>Питомники</w:t>
            </w:r>
          </w:p>
        </w:tc>
        <w:tc>
          <w:tcPr>
            <w:tcW w:w="3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B238E2" w14:textId="77777777" w:rsidR="009E66B1" w:rsidRPr="009E66B1" w:rsidRDefault="009E66B1" w:rsidP="00367BC5">
            <w:pPr>
              <w:pStyle w:val="afa"/>
            </w:pPr>
            <w:r w:rsidRPr="009E66B1">
              <w:t>Выращивание и реализация подроста деревьев и кустарников, используемых в сельском хозяйстве, а также иных сельскохозяйственных культур для получения рассады и семян;</w:t>
            </w:r>
          </w:p>
          <w:p w14:paraId="0F3D053B" w14:textId="77777777" w:rsidR="009E66B1" w:rsidRPr="009E66B1" w:rsidRDefault="009E66B1" w:rsidP="00367BC5">
            <w:pPr>
              <w:pStyle w:val="afa"/>
            </w:pPr>
            <w:r w:rsidRPr="009E66B1">
              <w:t>размещение сооружений, необходимых для указанных видов сельскохозяйственного производства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FE54B8" w14:textId="77777777" w:rsidR="009E66B1" w:rsidRPr="009E66B1" w:rsidRDefault="009E66B1" w:rsidP="00367BC5">
            <w:pPr>
              <w:pStyle w:val="afa"/>
            </w:pPr>
            <w:r w:rsidRPr="009E66B1">
              <w:t>1.17</w:t>
            </w:r>
          </w:p>
        </w:tc>
      </w:tr>
      <w:tr w:rsidR="0052266D" w:rsidRPr="00124401" w14:paraId="159F230C" w14:textId="77777777" w:rsidTr="00F63C1B">
        <w:trPr>
          <w:cantSplit/>
          <w:trHeight w:val="20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D5064F" w14:textId="77777777" w:rsidR="0052266D" w:rsidRPr="00124401" w:rsidRDefault="009E66B1" w:rsidP="00367BC5">
            <w:pPr>
              <w:pStyle w:val="afa"/>
            </w:pPr>
            <w:r>
              <w:t>4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5FFBAF" w14:textId="77777777" w:rsidR="0052266D" w:rsidRPr="00124401" w:rsidRDefault="0052266D" w:rsidP="00367BC5">
            <w:pPr>
              <w:pStyle w:val="afa"/>
            </w:pPr>
            <w:r w:rsidRPr="00124401">
              <w:t>Сенокошение</w:t>
            </w:r>
          </w:p>
        </w:tc>
        <w:tc>
          <w:tcPr>
            <w:tcW w:w="3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47537F" w14:textId="77777777" w:rsidR="0052266D" w:rsidRPr="00124401" w:rsidRDefault="0052266D" w:rsidP="00367BC5">
            <w:pPr>
              <w:pStyle w:val="afa"/>
            </w:pPr>
            <w:r w:rsidRPr="00124401">
              <w:t>Кошение трав, сбор и заготовка сена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5B10C4" w14:textId="77777777" w:rsidR="0052266D" w:rsidRPr="00124401" w:rsidRDefault="0052266D" w:rsidP="00367BC5">
            <w:pPr>
              <w:pStyle w:val="afa"/>
            </w:pPr>
            <w:r w:rsidRPr="00124401">
              <w:t>1.19</w:t>
            </w:r>
          </w:p>
        </w:tc>
      </w:tr>
      <w:tr w:rsidR="0052266D" w:rsidRPr="00124401" w14:paraId="17156848" w14:textId="77777777" w:rsidTr="00F63C1B">
        <w:trPr>
          <w:cantSplit/>
          <w:trHeight w:val="20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102FCB" w14:textId="77777777" w:rsidR="0052266D" w:rsidRPr="00124401" w:rsidRDefault="009E66B1" w:rsidP="00367BC5">
            <w:pPr>
              <w:pStyle w:val="afa"/>
            </w:pPr>
            <w:r>
              <w:t>5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DAB72C" w14:textId="7D1EBF6E" w:rsidR="0052266D" w:rsidRPr="00124401" w:rsidRDefault="0052266D" w:rsidP="00367BC5">
            <w:pPr>
              <w:pStyle w:val="afa"/>
            </w:pPr>
            <w:r w:rsidRPr="00124401">
              <w:t>Выпас</w:t>
            </w:r>
            <w:r w:rsidR="00367BC5">
              <w:t xml:space="preserve"> </w:t>
            </w:r>
            <w:r w:rsidRPr="00124401">
              <w:t>сельскохозяйственных</w:t>
            </w:r>
          </w:p>
          <w:p w14:paraId="6EB20AB8" w14:textId="77777777" w:rsidR="0052266D" w:rsidRPr="00124401" w:rsidRDefault="0052266D" w:rsidP="00367BC5">
            <w:pPr>
              <w:pStyle w:val="afa"/>
            </w:pPr>
            <w:r w:rsidRPr="00124401">
              <w:t>животных</w:t>
            </w:r>
          </w:p>
        </w:tc>
        <w:tc>
          <w:tcPr>
            <w:tcW w:w="3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5218E0" w14:textId="77777777" w:rsidR="0052266D" w:rsidRPr="00124401" w:rsidRDefault="0052266D" w:rsidP="00367BC5">
            <w:pPr>
              <w:pStyle w:val="afa"/>
            </w:pPr>
            <w:r w:rsidRPr="00124401">
              <w:t>Выпас сельскохозяйственных животных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910FBB" w14:textId="77777777" w:rsidR="0052266D" w:rsidRPr="00124401" w:rsidRDefault="0052266D" w:rsidP="00367BC5">
            <w:pPr>
              <w:pStyle w:val="afa"/>
            </w:pPr>
            <w:r w:rsidRPr="00124401">
              <w:t>1.20</w:t>
            </w:r>
          </w:p>
        </w:tc>
      </w:tr>
      <w:tr w:rsidR="0052266D" w:rsidRPr="00124401" w14:paraId="181EE055" w14:textId="77777777" w:rsidTr="00F63C1B">
        <w:trPr>
          <w:cantSplit/>
          <w:trHeight w:val="20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4E427D" w14:textId="77777777" w:rsidR="0052266D" w:rsidRPr="00124401" w:rsidRDefault="009E66B1" w:rsidP="00367BC5">
            <w:pPr>
              <w:pStyle w:val="afa"/>
            </w:pPr>
            <w:r>
              <w:t>6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596EF4" w14:textId="77777777" w:rsidR="0052266D" w:rsidRPr="00124401" w:rsidRDefault="0052266D" w:rsidP="00367BC5">
            <w:pPr>
              <w:pStyle w:val="afa"/>
            </w:pPr>
            <w:r w:rsidRPr="00124401">
              <w:t>Ведение огородничества</w:t>
            </w:r>
          </w:p>
        </w:tc>
        <w:tc>
          <w:tcPr>
            <w:tcW w:w="3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0273AA" w14:textId="4641C5D5" w:rsidR="0052266D" w:rsidRPr="00124401" w:rsidRDefault="0052266D" w:rsidP="00367BC5">
            <w:pPr>
              <w:pStyle w:val="afa"/>
            </w:pPr>
            <w:r w:rsidRPr="00124401">
              <w:t>Осуществление отдыха и</w:t>
            </w:r>
            <w:r w:rsidR="009C5AED">
              <w:t xml:space="preserve"> (</w:t>
            </w:r>
            <w:r w:rsidRPr="00124401">
              <w:t>или) выращивания гражданами для собственных нужд сельскохозяйственных культур; размещение хозяйственных построек, не являющихся объектами недвижимости, предназначенных для хранения инвентаря и урожая сельскохозяйственных культур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1BFF53" w14:textId="77777777" w:rsidR="0052266D" w:rsidRPr="00124401" w:rsidRDefault="0052266D" w:rsidP="00367BC5">
            <w:pPr>
              <w:pStyle w:val="afa"/>
            </w:pPr>
            <w:r w:rsidRPr="00124401">
              <w:t>13.1</w:t>
            </w:r>
          </w:p>
        </w:tc>
      </w:tr>
      <w:tr w:rsidR="0052266D" w:rsidRPr="00124401" w14:paraId="2F29B8F7" w14:textId="77777777" w:rsidTr="00F63C1B">
        <w:trPr>
          <w:cantSplit/>
          <w:trHeight w:val="20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90D3CC" w14:textId="77777777" w:rsidR="0052266D" w:rsidRPr="00124401" w:rsidRDefault="009E66B1" w:rsidP="00367BC5">
            <w:pPr>
              <w:pStyle w:val="afa"/>
            </w:pPr>
            <w:r>
              <w:t>7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1A3EC9" w14:textId="77777777" w:rsidR="0052266D" w:rsidRPr="00124401" w:rsidRDefault="0052266D" w:rsidP="00367BC5">
            <w:pPr>
              <w:pStyle w:val="afa"/>
            </w:pPr>
            <w:r w:rsidRPr="00124401">
              <w:t>Ведение садоводства</w:t>
            </w:r>
          </w:p>
        </w:tc>
        <w:tc>
          <w:tcPr>
            <w:tcW w:w="3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E75A4C" w14:textId="0FBF8498" w:rsidR="0052266D" w:rsidRPr="00124401" w:rsidRDefault="0052266D" w:rsidP="00367BC5">
            <w:pPr>
              <w:pStyle w:val="afa"/>
            </w:pPr>
            <w:r w:rsidRPr="00124401">
              <w:t>Осуществление отдыха и</w:t>
            </w:r>
            <w:r w:rsidR="009C5AED">
              <w:t xml:space="preserve"> (</w:t>
            </w:r>
            <w:r w:rsidRPr="00124401">
              <w:t xml:space="preserve">или) выращивания гражданами для собственных нужд сельскохозяйственных культур; размещение для собственных нужд садового дома, жилого дома, указанного в описании вида разрешенного использования с </w:t>
            </w:r>
            <w:hyperlink r:id="rId25" w:anchor="sub_1021" w:history="1">
              <w:r w:rsidRPr="00124401">
                <w:rPr>
                  <w:rStyle w:val="af4"/>
                  <w:color w:val="auto"/>
                </w:rPr>
                <w:t>кодом 2.1</w:t>
              </w:r>
            </w:hyperlink>
            <w:r w:rsidR="009C5AED">
              <w:t xml:space="preserve"> (</w:t>
            </w:r>
            <w:r w:rsidRPr="00124401">
              <w:t>для индивидуального жилищного строительства), хозяйственных построек и гаражей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7FCEB4" w14:textId="77777777" w:rsidR="0052266D" w:rsidRPr="00124401" w:rsidRDefault="0052266D" w:rsidP="00367BC5">
            <w:pPr>
              <w:pStyle w:val="afa"/>
            </w:pPr>
            <w:r w:rsidRPr="00124401">
              <w:t>13.2</w:t>
            </w:r>
          </w:p>
        </w:tc>
      </w:tr>
    </w:tbl>
    <w:p w14:paraId="6EA9B2F2" w14:textId="592B2A35" w:rsidR="0052266D" w:rsidRPr="00124401" w:rsidRDefault="00367BC5" w:rsidP="00367BC5">
      <w:pPr>
        <w:pStyle w:val="a9"/>
      </w:pPr>
      <w:r>
        <w:t>2.</w:t>
      </w:r>
      <w:r w:rsidR="0052266D" w:rsidRPr="00124401">
        <w:t xml:space="preserve"> Условно разрешенные виды использования:</w:t>
      </w:r>
    </w:p>
    <w:p w14:paraId="7F42D83C" w14:textId="77777777" w:rsidR="0052266D" w:rsidRPr="00124401" w:rsidRDefault="0052266D" w:rsidP="00367BC5">
      <w:r w:rsidRPr="00124401">
        <w:t>Не устанавливаются.</w:t>
      </w:r>
    </w:p>
    <w:p w14:paraId="426E6C69" w14:textId="6AC0684E" w:rsidR="0052266D" w:rsidRPr="00124401" w:rsidRDefault="00367BC5" w:rsidP="00367BC5">
      <w:pPr>
        <w:pStyle w:val="a9"/>
      </w:pPr>
      <w:r>
        <w:t xml:space="preserve">3. </w:t>
      </w:r>
      <w:r w:rsidR="0052266D" w:rsidRPr="00124401">
        <w:t>Вспомогательные виды разрешенного использования: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6"/>
        <w:gridCol w:w="2397"/>
        <w:gridCol w:w="6290"/>
        <w:gridCol w:w="535"/>
      </w:tblGrid>
      <w:tr w:rsidR="0052266D" w:rsidRPr="00124401" w14:paraId="483ADF7F" w14:textId="77777777" w:rsidTr="00367BC5">
        <w:trPr>
          <w:trHeight w:val="20"/>
          <w:tblHeader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41C04D" w14:textId="77777777" w:rsidR="0052266D" w:rsidRPr="00124401" w:rsidRDefault="0052266D" w:rsidP="00367BC5">
            <w:pPr>
              <w:pStyle w:val="afa"/>
            </w:pPr>
            <w:r w:rsidRPr="00124401">
              <w:t>№</w:t>
            </w:r>
          </w:p>
          <w:p w14:paraId="727B20BD" w14:textId="77777777" w:rsidR="0052266D" w:rsidRPr="00124401" w:rsidRDefault="0052266D" w:rsidP="00367BC5">
            <w:pPr>
              <w:pStyle w:val="afa"/>
            </w:pPr>
            <w:r w:rsidRPr="00124401">
              <w:t>п/п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A3D989" w14:textId="77777777" w:rsidR="0052266D" w:rsidRPr="00124401" w:rsidRDefault="0052266D" w:rsidP="00367BC5">
            <w:pPr>
              <w:pStyle w:val="afa"/>
            </w:pPr>
            <w:r w:rsidRPr="00124401">
              <w:t>Вид разрешенного</w:t>
            </w:r>
          </w:p>
          <w:p w14:paraId="40DD45BF" w14:textId="77777777" w:rsidR="0052266D" w:rsidRPr="00124401" w:rsidRDefault="0052266D" w:rsidP="00367BC5">
            <w:pPr>
              <w:pStyle w:val="afa"/>
            </w:pPr>
            <w:r w:rsidRPr="00124401">
              <w:t>использования</w:t>
            </w:r>
          </w:p>
        </w:tc>
        <w:tc>
          <w:tcPr>
            <w:tcW w:w="6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C9764C" w14:textId="77777777" w:rsidR="0052266D" w:rsidRPr="00124401" w:rsidRDefault="0052266D" w:rsidP="00367BC5">
            <w:pPr>
              <w:pStyle w:val="afa"/>
            </w:pPr>
            <w:r w:rsidRPr="00124401">
              <w:t>Описание вида разрешенного использования земельного участка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CC0724" w14:textId="77777777" w:rsidR="0052266D" w:rsidRPr="00124401" w:rsidRDefault="0052266D" w:rsidP="00367BC5">
            <w:pPr>
              <w:pStyle w:val="afa"/>
            </w:pPr>
            <w:r w:rsidRPr="00124401">
              <w:t>Код вида</w:t>
            </w:r>
          </w:p>
        </w:tc>
      </w:tr>
      <w:tr w:rsidR="0052266D" w:rsidRPr="00124401" w14:paraId="43D6BC9E" w14:textId="77777777" w:rsidTr="00367BC5">
        <w:trPr>
          <w:trHeight w:val="20"/>
          <w:tblHeader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9CE8CD" w14:textId="77777777" w:rsidR="0052266D" w:rsidRPr="00124401" w:rsidRDefault="0052266D" w:rsidP="00367BC5">
            <w:pPr>
              <w:pStyle w:val="afa"/>
            </w:pPr>
            <w:r w:rsidRPr="00124401">
              <w:lastRenderedPageBreak/>
              <w:t>1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9BB5E6" w14:textId="77777777" w:rsidR="0052266D" w:rsidRPr="00124401" w:rsidRDefault="0052266D" w:rsidP="00367BC5">
            <w:pPr>
              <w:pStyle w:val="afa"/>
            </w:pPr>
            <w:r w:rsidRPr="00124401">
              <w:t>Связь</w:t>
            </w:r>
          </w:p>
        </w:tc>
        <w:tc>
          <w:tcPr>
            <w:tcW w:w="6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9DFF96" w14:textId="7CA56A0B" w:rsidR="0052266D" w:rsidRPr="00124401" w:rsidRDefault="0052266D" w:rsidP="00367BC5">
            <w:pPr>
              <w:pStyle w:val="afa"/>
            </w:pPr>
            <w:r w:rsidRPr="00124401">
              <w:t xml:space="preserve"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видов разрешенного использования с </w:t>
            </w:r>
            <w:hyperlink r:id="rId26" w:anchor="sub_1311" w:history="1">
              <w:r w:rsidRPr="00124401">
                <w:rPr>
                  <w:rStyle w:val="af4"/>
                  <w:color w:val="auto"/>
                </w:rPr>
                <w:t>кодами 3.1.1</w:t>
              </w:r>
            </w:hyperlink>
            <w:r w:rsidRPr="00124401">
              <w:t xml:space="preserve">, </w:t>
            </w:r>
            <w:hyperlink r:id="rId27" w:anchor="sub_1323" w:history="1">
              <w:r w:rsidRPr="00124401">
                <w:rPr>
                  <w:rStyle w:val="af4"/>
                  <w:color w:val="auto"/>
                </w:rPr>
                <w:t>3.2.3</w:t>
              </w:r>
            </w:hyperlink>
            <w:r w:rsidR="009C5AED">
              <w:t xml:space="preserve"> (</w:t>
            </w:r>
            <w:r w:rsidRPr="00124401">
              <w:t>предоставление коммунальных услуг, административные здания организаций, обеспечивающих предоставление коммунальных услуг)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62FED2" w14:textId="77777777" w:rsidR="0052266D" w:rsidRPr="00124401" w:rsidRDefault="0052266D" w:rsidP="00367BC5">
            <w:pPr>
              <w:pStyle w:val="afa"/>
            </w:pPr>
            <w:r w:rsidRPr="00124401">
              <w:t>6.8</w:t>
            </w:r>
          </w:p>
        </w:tc>
      </w:tr>
    </w:tbl>
    <w:p w14:paraId="200EDCD5" w14:textId="55E17E12" w:rsidR="0052266D" w:rsidRPr="00124401" w:rsidRDefault="0052266D" w:rsidP="00367BC5">
      <w:pPr>
        <w:pStyle w:val="a9"/>
      </w:pPr>
      <w:r w:rsidRPr="00124401">
        <w:t>Предельные</w:t>
      </w:r>
      <w:r w:rsidR="009C5AED">
        <w:t xml:space="preserve"> (</w:t>
      </w:r>
      <w:r w:rsidRPr="00124401">
        <w:t>минимальные и</w:t>
      </w:r>
      <w:r w:rsidR="009C5AED">
        <w:t xml:space="preserve"> (</w:t>
      </w:r>
      <w:r w:rsidRPr="00124401">
        <w:t>или) максимальные) размеры земельных участков, в том числе их площади.</w:t>
      </w:r>
    </w:p>
    <w:p w14:paraId="22F9C6E9" w14:textId="77777777" w:rsidR="00F63C1B" w:rsidRDefault="00F63C1B" w:rsidP="00F63C1B">
      <w:bookmarkStart w:id="46" w:name="_Hlk152749440"/>
      <w:r>
        <w:t>Предельные минимальные размеры земельных участков для следующих видов использования устанавливаются ниже:</w:t>
      </w:r>
    </w:p>
    <w:p w14:paraId="6350A1D9" w14:textId="77777777" w:rsidR="00F63C1B" w:rsidRDefault="00F63C1B" w:rsidP="00F63C1B">
      <w:r>
        <w:t>1. Сельскохозяйственное использование – 0,5 га.</w:t>
      </w:r>
    </w:p>
    <w:p w14:paraId="275DED6E" w14:textId="77777777" w:rsidR="00F63C1B" w:rsidRDefault="00F63C1B" w:rsidP="00F63C1B">
      <w:r>
        <w:t>2. Ведение огородничества – 0,03 га.</w:t>
      </w:r>
    </w:p>
    <w:p w14:paraId="596A6881" w14:textId="77777777" w:rsidR="00F63C1B" w:rsidRDefault="00F63C1B" w:rsidP="00F63C1B">
      <w:r>
        <w:t>3. Животноводство – 0,05 га.</w:t>
      </w:r>
    </w:p>
    <w:p w14:paraId="62380B02" w14:textId="77777777" w:rsidR="00F63C1B" w:rsidRDefault="00F63C1B" w:rsidP="00F63C1B">
      <w:r>
        <w:t>4. Садоводство – 0,04 га.</w:t>
      </w:r>
    </w:p>
    <w:p w14:paraId="1B0B2605" w14:textId="77777777" w:rsidR="00F63C1B" w:rsidRDefault="00F63C1B" w:rsidP="00F63C1B">
      <w:r>
        <w:t xml:space="preserve">5 Сенокошение – 0,06 га. </w:t>
      </w:r>
    </w:p>
    <w:p w14:paraId="15BE3C93" w14:textId="77777777" w:rsidR="00F63C1B" w:rsidRDefault="00F63C1B" w:rsidP="00F63C1B">
      <w:r>
        <w:t>Предельные Максимальные размеры земельных участков для следующих видов использования устанавливаются ниже:</w:t>
      </w:r>
    </w:p>
    <w:p w14:paraId="3E269411" w14:textId="77777777" w:rsidR="00F63C1B" w:rsidRDefault="00F63C1B" w:rsidP="00F63C1B">
      <w:r>
        <w:t>1. Сельскохозяйственное использование – 5 га.</w:t>
      </w:r>
    </w:p>
    <w:p w14:paraId="690B20A6" w14:textId="77777777" w:rsidR="00F63C1B" w:rsidRDefault="00F63C1B" w:rsidP="00F63C1B">
      <w:r>
        <w:t>2. Ведение огородничества – 0,6 га.</w:t>
      </w:r>
    </w:p>
    <w:p w14:paraId="6AF05D4A" w14:textId="77777777" w:rsidR="00F63C1B" w:rsidRDefault="00F63C1B" w:rsidP="00F63C1B">
      <w:r>
        <w:t>3. Животноводство – 5 га.</w:t>
      </w:r>
    </w:p>
    <w:p w14:paraId="2237C9AF" w14:textId="77777777" w:rsidR="00F63C1B" w:rsidRDefault="00F63C1B" w:rsidP="00F63C1B">
      <w:r>
        <w:t>4. Садоводство – 0,15 га.</w:t>
      </w:r>
    </w:p>
    <w:p w14:paraId="51410455" w14:textId="77777777" w:rsidR="00F63C1B" w:rsidRDefault="00F63C1B" w:rsidP="00F63C1B">
      <w:r>
        <w:t>5 Сенокошение – 5 га.</w:t>
      </w:r>
    </w:p>
    <w:p w14:paraId="46500ED7" w14:textId="77777777" w:rsidR="00F63C1B" w:rsidRPr="00044462" w:rsidRDefault="00F63C1B" w:rsidP="00F63C1B">
      <w:r>
        <w:t>Для остальных видов использования</w:t>
      </w:r>
      <w:bookmarkEnd w:id="46"/>
      <w:r>
        <w:t xml:space="preserve"> п</w:t>
      </w:r>
      <w:r w:rsidRPr="00F63C1B">
        <w:t>редельные (минимальные и (или) максимальные) размеры земельных участков, в том числе их площади установлены Федеральным законом "Об обороте земель сельскохозяйственного назначения" от 24.07.2002 N 101-ФЗ и Законом Челябинской области от 13.04.2015 г. № 154-ЗО «О земельных отношениях».</w:t>
      </w:r>
    </w:p>
    <w:p w14:paraId="622462C6" w14:textId="77777777" w:rsidR="0052266D" w:rsidRPr="00124401" w:rsidRDefault="0052266D" w:rsidP="00367BC5">
      <w:pPr>
        <w:pStyle w:val="a9"/>
      </w:pPr>
      <w:r w:rsidRPr="00124401"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сооружений.</w:t>
      </w:r>
    </w:p>
    <w:p w14:paraId="28EE1DD3" w14:textId="77777777" w:rsidR="0052266D" w:rsidRPr="00124401" w:rsidRDefault="0052266D" w:rsidP="00D423BD">
      <w:r w:rsidRPr="00124401">
        <w:t>Не подлежат установлению.</w:t>
      </w:r>
    </w:p>
    <w:p w14:paraId="51FADD9A" w14:textId="77777777" w:rsidR="0052266D" w:rsidRPr="00124401" w:rsidRDefault="0052266D" w:rsidP="00367BC5">
      <w:pPr>
        <w:pStyle w:val="a9"/>
      </w:pPr>
      <w:r w:rsidRPr="00124401">
        <w:t>Предельное количество этажей или предельную высоту зданий, строений, сооружений.</w:t>
      </w:r>
    </w:p>
    <w:p w14:paraId="20142E65" w14:textId="77777777" w:rsidR="0052266D" w:rsidRPr="00124401" w:rsidRDefault="0052266D" w:rsidP="00D423BD">
      <w:r w:rsidRPr="00124401">
        <w:t>Не подлежат установлению.</w:t>
      </w:r>
    </w:p>
    <w:p w14:paraId="41449D2D" w14:textId="77777777" w:rsidR="0052266D" w:rsidRPr="00124401" w:rsidRDefault="0052266D" w:rsidP="00367BC5">
      <w:pPr>
        <w:pStyle w:val="a9"/>
      </w:pPr>
      <w:r w:rsidRPr="00124401">
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</w:r>
    </w:p>
    <w:p w14:paraId="004EA1F1" w14:textId="60AF4A18" w:rsidR="0052266D" w:rsidRPr="00124401" w:rsidRDefault="0052266D" w:rsidP="00367BC5">
      <w:pPr>
        <w:rPr>
          <w:b/>
        </w:rPr>
      </w:pPr>
      <w:r w:rsidRPr="00124401">
        <w:t>Не подлежат установлению.</w:t>
      </w:r>
    </w:p>
    <w:p w14:paraId="63A73ED0" w14:textId="06E7686E" w:rsidR="0052266D" w:rsidRPr="00124401" w:rsidRDefault="0052266D" w:rsidP="00367BC5">
      <w:pPr>
        <w:pStyle w:val="a9"/>
      </w:pPr>
      <w:r w:rsidRPr="00124401">
        <w:t>Ограничения использования земельных участков и объектов капитального строительства в зоне сельскохозяйственных угодий</w:t>
      </w:r>
      <w:r w:rsidR="00753249">
        <w:t xml:space="preserve"> </w:t>
      </w:r>
      <w:r w:rsidRPr="00124401">
        <w:t>устанавливаемые в соответствии с законодательством Российской Федерации:</w:t>
      </w:r>
    </w:p>
    <w:p w14:paraId="2221AE79" w14:textId="6FA594CB" w:rsidR="0052266D" w:rsidRPr="00124401" w:rsidRDefault="0052266D" w:rsidP="00367BC5">
      <w:r w:rsidRPr="00124401">
        <w:t>Ограничения</w:t>
      </w:r>
      <w:r w:rsidR="00367BC5">
        <w:t xml:space="preserve"> </w:t>
      </w:r>
      <w:r w:rsidRPr="00124401">
        <w:t>следует</w:t>
      </w:r>
      <w:r w:rsidR="00753249">
        <w:t xml:space="preserve"> </w:t>
      </w:r>
      <w:r w:rsidRPr="00124401">
        <w:t>принимать</w:t>
      </w:r>
      <w:r w:rsidR="00753249">
        <w:t xml:space="preserve"> </w:t>
      </w:r>
      <w:r w:rsidRPr="00124401">
        <w:t>в</w:t>
      </w:r>
      <w:r w:rsidR="00753249">
        <w:t xml:space="preserve"> </w:t>
      </w:r>
      <w:r w:rsidRPr="00124401">
        <w:t xml:space="preserve">соответствии </w:t>
      </w:r>
      <w:r w:rsidR="00123BF5">
        <w:t>со статьями 22-28 Правил</w:t>
      </w:r>
      <w:r w:rsidRPr="00124401">
        <w:t>.</w:t>
      </w:r>
    </w:p>
    <w:p w14:paraId="012F11F5" w14:textId="77777777" w:rsidR="00C66819" w:rsidRPr="0052266D" w:rsidRDefault="00C66819" w:rsidP="00F63C1B">
      <w:pPr>
        <w:pStyle w:val="3"/>
        <w:keepNext/>
      </w:pPr>
      <w:bookmarkStart w:id="47" w:name="_Toc139617090"/>
      <w:bookmarkStart w:id="48" w:name="_Toc139617197"/>
      <w:bookmarkStart w:id="49" w:name="_Toc147138954"/>
      <w:r w:rsidRPr="0052266D">
        <w:lastRenderedPageBreak/>
        <w:t>Сх</w:t>
      </w:r>
      <w:r>
        <w:t>2</w:t>
      </w:r>
      <w:r w:rsidRPr="0052266D">
        <w:t xml:space="preserve">- </w:t>
      </w:r>
      <w:r>
        <w:t>производственная зона сельскохозяйственных предприятий</w:t>
      </w:r>
      <w:r w:rsidRPr="0052266D">
        <w:t>.</w:t>
      </w:r>
      <w:bookmarkEnd w:id="47"/>
      <w:bookmarkEnd w:id="48"/>
      <w:bookmarkEnd w:id="49"/>
    </w:p>
    <w:p w14:paraId="05D087C0" w14:textId="77777777" w:rsidR="00C66819" w:rsidRPr="00C66819" w:rsidRDefault="00C66819" w:rsidP="00861C28">
      <w:pPr>
        <w:pStyle w:val="a9"/>
      </w:pPr>
      <w:r>
        <w:t xml:space="preserve">1. </w:t>
      </w:r>
      <w:r w:rsidRPr="00C66819">
        <w:t>Основные виды разрешенного использования: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4"/>
        <w:gridCol w:w="2349"/>
        <w:gridCol w:w="6410"/>
        <w:gridCol w:w="555"/>
      </w:tblGrid>
      <w:tr w:rsidR="00C66819" w:rsidRPr="00124401" w14:paraId="52561F44" w14:textId="77777777" w:rsidTr="00861C28">
        <w:trPr>
          <w:trHeight w:val="20"/>
          <w:tblHeader/>
        </w:trPr>
        <w:tc>
          <w:tcPr>
            <w:tcW w:w="317" w:type="dxa"/>
            <w:shd w:val="clear" w:color="auto" w:fill="FFFFFF"/>
          </w:tcPr>
          <w:p w14:paraId="2BF47684" w14:textId="77777777" w:rsidR="00C66819" w:rsidRPr="00124401" w:rsidRDefault="00C66819" w:rsidP="00861C28">
            <w:pPr>
              <w:pStyle w:val="afa"/>
            </w:pPr>
            <w:r w:rsidRPr="00124401">
              <w:t>№</w:t>
            </w:r>
          </w:p>
          <w:p w14:paraId="5C7379E7" w14:textId="77777777" w:rsidR="00C66819" w:rsidRPr="00124401" w:rsidRDefault="00C66819" w:rsidP="00861C28">
            <w:pPr>
              <w:pStyle w:val="afa"/>
            </w:pPr>
            <w:r w:rsidRPr="00124401">
              <w:t>п/п</w:t>
            </w:r>
          </w:p>
        </w:tc>
        <w:tc>
          <w:tcPr>
            <w:tcW w:w="2155" w:type="dxa"/>
            <w:shd w:val="clear" w:color="auto" w:fill="FFFFFF"/>
          </w:tcPr>
          <w:p w14:paraId="55188C90" w14:textId="77777777" w:rsidR="00C66819" w:rsidRPr="00124401" w:rsidRDefault="00C66819" w:rsidP="00861C28">
            <w:pPr>
              <w:pStyle w:val="afa"/>
            </w:pPr>
            <w:r w:rsidRPr="00124401">
              <w:t>Вид разрешенного</w:t>
            </w:r>
          </w:p>
          <w:p w14:paraId="29D55937" w14:textId="77777777" w:rsidR="00C66819" w:rsidRPr="00124401" w:rsidRDefault="00C66819" w:rsidP="00861C28">
            <w:pPr>
              <w:pStyle w:val="afa"/>
            </w:pPr>
            <w:r w:rsidRPr="00124401">
              <w:t>использования</w:t>
            </w:r>
          </w:p>
        </w:tc>
        <w:tc>
          <w:tcPr>
            <w:tcW w:w="0" w:type="auto"/>
            <w:shd w:val="clear" w:color="auto" w:fill="FFFFFF"/>
          </w:tcPr>
          <w:p w14:paraId="78CC51D8" w14:textId="77777777" w:rsidR="00C66819" w:rsidRPr="00124401" w:rsidRDefault="00C66819" w:rsidP="00861C28">
            <w:pPr>
              <w:pStyle w:val="afa"/>
            </w:pPr>
            <w:r w:rsidRPr="00124401">
              <w:t>Описание вида разрешенного использования земельного участка</w:t>
            </w:r>
            <w:hyperlink w:anchor="sub_2222" w:history="1"/>
          </w:p>
        </w:tc>
        <w:tc>
          <w:tcPr>
            <w:tcW w:w="0" w:type="auto"/>
            <w:shd w:val="clear" w:color="auto" w:fill="FFFFFF"/>
          </w:tcPr>
          <w:p w14:paraId="516CB484" w14:textId="77777777" w:rsidR="00C66819" w:rsidRPr="00124401" w:rsidRDefault="00C66819" w:rsidP="00861C28">
            <w:pPr>
              <w:pStyle w:val="afa"/>
            </w:pPr>
            <w:r w:rsidRPr="00124401">
              <w:t>Код вида</w:t>
            </w:r>
          </w:p>
        </w:tc>
      </w:tr>
      <w:tr w:rsidR="00C66819" w:rsidRPr="00124401" w14:paraId="58F4BD96" w14:textId="77777777" w:rsidTr="00861C28">
        <w:trPr>
          <w:trHeight w:val="20"/>
        </w:trPr>
        <w:tc>
          <w:tcPr>
            <w:tcW w:w="317" w:type="dxa"/>
            <w:shd w:val="clear" w:color="auto" w:fill="FFFFFF"/>
          </w:tcPr>
          <w:p w14:paraId="4CFA6272" w14:textId="77777777" w:rsidR="00C66819" w:rsidRPr="00124401" w:rsidRDefault="00C66819" w:rsidP="00861C28">
            <w:pPr>
              <w:pStyle w:val="afa"/>
            </w:pPr>
            <w:r>
              <w:t>1</w:t>
            </w:r>
          </w:p>
        </w:tc>
        <w:tc>
          <w:tcPr>
            <w:tcW w:w="2155" w:type="dxa"/>
            <w:shd w:val="clear" w:color="auto" w:fill="FFFFFF"/>
          </w:tcPr>
          <w:p w14:paraId="3C9F9B16" w14:textId="77777777" w:rsidR="00C66819" w:rsidRPr="00124401" w:rsidRDefault="00C66819" w:rsidP="00861C28">
            <w:pPr>
              <w:pStyle w:val="afa"/>
              <w:rPr>
                <w:rFonts w:eastAsiaTheme="minorEastAsia"/>
              </w:rPr>
            </w:pPr>
            <w:r w:rsidRPr="00124401">
              <w:rPr>
                <w:rFonts w:eastAsiaTheme="minorEastAsia"/>
              </w:rPr>
              <w:t>Животноводство</w:t>
            </w:r>
          </w:p>
        </w:tc>
        <w:tc>
          <w:tcPr>
            <w:tcW w:w="0" w:type="auto"/>
            <w:shd w:val="clear" w:color="auto" w:fill="FFFFFF"/>
          </w:tcPr>
          <w:p w14:paraId="520D7581" w14:textId="28F534C0" w:rsidR="00C66819" w:rsidRPr="00124401" w:rsidRDefault="00C66819" w:rsidP="00861C28">
            <w:pPr>
              <w:pStyle w:val="afa"/>
              <w:rPr>
                <w:rFonts w:eastAsiaTheme="minorEastAsia"/>
              </w:rPr>
            </w:pPr>
            <w:r w:rsidRPr="00124401">
              <w:rPr>
                <w:rFonts w:eastAsiaTheme="minorEastAsia"/>
              </w:rPr>
              <w:t>Осуществление хозяйственной деятельности, связанной с производством продукции животноводства, в том числе сенокошение, выпас сельскохозяйственных животных, разведение племенных животных, производство и использование племенной продукции</w:t>
            </w:r>
            <w:r w:rsidR="009C5AED">
              <w:rPr>
                <w:rFonts w:eastAsiaTheme="minorEastAsia"/>
              </w:rPr>
              <w:t xml:space="preserve"> (</w:t>
            </w:r>
            <w:r w:rsidRPr="00124401">
              <w:rPr>
                <w:rFonts w:eastAsiaTheme="minorEastAsia"/>
              </w:rPr>
              <w:t>материала), размещение зданий, сооружений, используемых для содержания и разведения сельскохозяйственных животных, производства, хранения и первичной переработки сельскохозяйственной продукции.</w:t>
            </w:r>
          </w:p>
          <w:p w14:paraId="6961BFE2" w14:textId="1E81BAAC" w:rsidR="00C66819" w:rsidRPr="00124401" w:rsidRDefault="00C66819" w:rsidP="00861C28">
            <w:pPr>
              <w:pStyle w:val="afa"/>
              <w:rPr>
                <w:rFonts w:eastAsiaTheme="minorEastAsia"/>
              </w:rPr>
            </w:pPr>
            <w:r w:rsidRPr="00124401">
              <w:rPr>
                <w:rFonts w:eastAsiaTheme="minorEastAsia"/>
              </w:rPr>
              <w:t xml:space="preserve">Содержание данного вида разрешенного использования включает в себя содержание видов разрешенного использования с </w:t>
            </w:r>
            <w:hyperlink w:anchor="sub_1018" w:history="1">
              <w:r w:rsidRPr="00124401">
                <w:rPr>
                  <w:rStyle w:val="af4"/>
                  <w:rFonts w:eastAsiaTheme="minorEastAsia"/>
                  <w:color w:val="auto"/>
                </w:rPr>
                <w:t>кодами 1.8-1.11</w:t>
              </w:r>
            </w:hyperlink>
            <w:r w:rsidRPr="00124401">
              <w:rPr>
                <w:rFonts w:eastAsiaTheme="minorEastAsia"/>
              </w:rPr>
              <w:t xml:space="preserve">, </w:t>
            </w:r>
            <w:hyperlink w:anchor="sub_10115" w:history="1">
              <w:r w:rsidRPr="00124401">
                <w:rPr>
                  <w:rStyle w:val="af4"/>
                  <w:rFonts w:eastAsiaTheme="minorEastAsia"/>
                  <w:color w:val="auto"/>
                </w:rPr>
                <w:t>1.15</w:t>
              </w:r>
            </w:hyperlink>
            <w:r w:rsidRPr="00124401">
              <w:rPr>
                <w:rFonts w:eastAsiaTheme="minorEastAsia"/>
              </w:rPr>
              <w:t xml:space="preserve">, </w:t>
            </w:r>
            <w:hyperlink w:anchor="sub_1119" w:history="1">
              <w:r w:rsidRPr="00124401">
                <w:rPr>
                  <w:rStyle w:val="af4"/>
                  <w:rFonts w:eastAsiaTheme="minorEastAsia"/>
                  <w:color w:val="auto"/>
                </w:rPr>
                <w:t>1.19</w:t>
              </w:r>
            </w:hyperlink>
            <w:r w:rsidRPr="00124401">
              <w:rPr>
                <w:rFonts w:eastAsiaTheme="minorEastAsia"/>
              </w:rPr>
              <w:t xml:space="preserve">, </w:t>
            </w:r>
            <w:hyperlink w:anchor="sub_1120" w:history="1">
              <w:r w:rsidRPr="00124401">
                <w:rPr>
                  <w:rStyle w:val="af4"/>
                  <w:rFonts w:eastAsiaTheme="minorEastAsia"/>
                  <w:color w:val="auto"/>
                </w:rPr>
                <w:t>1.20</w:t>
              </w:r>
            </w:hyperlink>
            <w:r w:rsidR="009C5AED">
              <w:t xml:space="preserve"> (</w:t>
            </w:r>
            <w:r w:rsidRPr="00124401">
              <w:rPr>
                <w:rFonts w:eastAsiaTheme="minorEastAsia"/>
              </w:rPr>
              <w:t>скотоводство, звероводство, птицеводство, свиноводство,</w:t>
            </w:r>
            <w:r w:rsidR="00753249">
              <w:rPr>
                <w:rFonts w:eastAsiaTheme="minorEastAsia"/>
              </w:rPr>
              <w:t xml:space="preserve"> </w:t>
            </w:r>
            <w:r w:rsidRPr="00124401">
              <w:rPr>
                <w:rFonts w:eastAsiaTheme="minorEastAsia"/>
              </w:rPr>
              <w:t>хранение и переработка сельскохозяйственной продукции, сенокошение, выпас сельскохозяйственных животных)</w:t>
            </w:r>
          </w:p>
        </w:tc>
        <w:tc>
          <w:tcPr>
            <w:tcW w:w="0" w:type="auto"/>
            <w:shd w:val="clear" w:color="auto" w:fill="FFFFFF"/>
          </w:tcPr>
          <w:p w14:paraId="660B4220" w14:textId="77777777" w:rsidR="00C66819" w:rsidRPr="00124401" w:rsidRDefault="00C66819" w:rsidP="00861C28">
            <w:pPr>
              <w:pStyle w:val="afa"/>
              <w:rPr>
                <w:rFonts w:eastAsiaTheme="minorEastAsia"/>
              </w:rPr>
            </w:pPr>
            <w:r w:rsidRPr="00124401">
              <w:rPr>
                <w:rFonts w:eastAsiaTheme="minorEastAsia"/>
              </w:rPr>
              <w:t>1.7</w:t>
            </w:r>
          </w:p>
        </w:tc>
      </w:tr>
      <w:tr w:rsidR="00C66819" w:rsidRPr="00124401" w14:paraId="10B008F6" w14:textId="77777777" w:rsidTr="00861C28">
        <w:trPr>
          <w:trHeight w:val="20"/>
        </w:trPr>
        <w:tc>
          <w:tcPr>
            <w:tcW w:w="317" w:type="dxa"/>
            <w:shd w:val="clear" w:color="auto" w:fill="FFFFFF"/>
          </w:tcPr>
          <w:p w14:paraId="4019F5EA" w14:textId="77777777" w:rsidR="00C66819" w:rsidRPr="00124401" w:rsidRDefault="00C66819" w:rsidP="00861C28">
            <w:pPr>
              <w:pStyle w:val="afa"/>
            </w:pPr>
            <w:r>
              <w:t>2</w:t>
            </w:r>
          </w:p>
        </w:tc>
        <w:tc>
          <w:tcPr>
            <w:tcW w:w="2155" w:type="dxa"/>
            <w:shd w:val="clear" w:color="auto" w:fill="FFFFFF"/>
          </w:tcPr>
          <w:p w14:paraId="3EFBE45B" w14:textId="77777777" w:rsidR="00C66819" w:rsidRPr="00124401" w:rsidRDefault="00C66819" w:rsidP="00861C28">
            <w:pPr>
              <w:pStyle w:val="afa"/>
              <w:rPr>
                <w:rFonts w:eastAsiaTheme="minorEastAsia"/>
              </w:rPr>
            </w:pPr>
            <w:r w:rsidRPr="00124401">
              <w:rPr>
                <w:rFonts w:eastAsiaTheme="minorEastAsia"/>
              </w:rPr>
              <w:t>Скотоводство</w:t>
            </w:r>
          </w:p>
        </w:tc>
        <w:tc>
          <w:tcPr>
            <w:tcW w:w="0" w:type="auto"/>
            <w:shd w:val="clear" w:color="auto" w:fill="FFFFFF"/>
          </w:tcPr>
          <w:p w14:paraId="6074426F" w14:textId="32F4B880" w:rsidR="00C66819" w:rsidRPr="00124401" w:rsidRDefault="00C66819" w:rsidP="00861C28">
            <w:pPr>
              <w:pStyle w:val="afa"/>
              <w:rPr>
                <w:rFonts w:eastAsiaTheme="minorEastAsia"/>
              </w:rPr>
            </w:pPr>
            <w:r w:rsidRPr="00124401">
              <w:rPr>
                <w:rFonts w:eastAsiaTheme="minorEastAsia"/>
              </w:rPr>
              <w:t>Осуществление хозяйственной деятельности, в том числе на сельскохозяйственных угодьях, связанной с разведением сельскохозяйственных животных</w:t>
            </w:r>
            <w:r w:rsidR="009C5AED">
              <w:rPr>
                <w:rFonts w:eastAsiaTheme="minorEastAsia"/>
              </w:rPr>
              <w:t xml:space="preserve"> (</w:t>
            </w:r>
            <w:r w:rsidRPr="00124401">
              <w:rPr>
                <w:rFonts w:eastAsiaTheme="minorEastAsia"/>
              </w:rPr>
              <w:t>крупного рогатого скота, овец, коз, лошадей, верблюдов, оленей);</w:t>
            </w:r>
          </w:p>
          <w:p w14:paraId="6725922F" w14:textId="2A205B5A" w:rsidR="00C66819" w:rsidRPr="00124401" w:rsidRDefault="00C66819" w:rsidP="00861C28">
            <w:pPr>
              <w:pStyle w:val="afa"/>
              <w:rPr>
                <w:rFonts w:eastAsiaTheme="minorEastAsia"/>
              </w:rPr>
            </w:pPr>
            <w:r w:rsidRPr="00124401">
              <w:rPr>
                <w:rFonts w:eastAsiaTheme="minorEastAsia"/>
              </w:rPr>
              <w:t>сенокошение, выпас сельскохозяйственных животных, производство кормов, размещение зданий, сооружений, используемых для содержания и разведения сельскохозяйственных животных; разведение племенных животных, производство и использование племенной продукции</w:t>
            </w:r>
            <w:r w:rsidR="009C5AED">
              <w:rPr>
                <w:rFonts w:eastAsiaTheme="minorEastAsia"/>
              </w:rPr>
              <w:t xml:space="preserve"> (</w:t>
            </w:r>
            <w:r w:rsidRPr="00124401">
              <w:rPr>
                <w:rFonts w:eastAsiaTheme="minorEastAsia"/>
              </w:rPr>
              <w:t>материала)</w:t>
            </w:r>
          </w:p>
        </w:tc>
        <w:tc>
          <w:tcPr>
            <w:tcW w:w="0" w:type="auto"/>
            <w:shd w:val="clear" w:color="auto" w:fill="FFFFFF"/>
          </w:tcPr>
          <w:p w14:paraId="27660A90" w14:textId="77777777" w:rsidR="00C66819" w:rsidRPr="00124401" w:rsidRDefault="00C66819" w:rsidP="00861C28">
            <w:pPr>
              <w:pStyle w:val="afa"/>
              <w:rPr>
                <w:rFonts w:eastAsiaTheme="minorEastAsia"/>
              </w:rPr>
            </w:pPr>
            <w:r w:rsidRPr="00124401">
              <w:rPr>
                <w:rFonts w:eastAsiaTheme="minorEastAsia"/>
              </w:rPr>
              <w:t>1.8</w:t>
            </w:r>
          </w:p>
        </w:tc>
      </w:tr>
      <w:tr w:rsidR="00C66819" w:rsidRPr="00124401" w14:paraId="39FCB0FD" w14:textId="77777777" w:rsidTr="00861C28">
        <w:trPr>
          <w:trHeight w:val="20"/>
        </w:trPr>
        <w:tc>
          <w:tcPr>
            <w:tcW w:w="317" w:type="dxa"/>
            <w:shd w:val="clear" w:color="auto" w:fill="FFFFFF"/>
          </w:tcPr>
          <w:p w14:paraId="4C548641" w14:textId="77777777" w:rsidR="00C66819" w:rsidRPr="00124401" w:rsidRDefault="00C66819" w:rsidP="00861C28">
            <w:pPr>
              <w:pStyle w:val="afa"/>
            </w:pPr>
            <w:r>
              <w:t>3</w:t>
            </w:r>
          </w:p>
        </w:tc>
        <w:tc>
          <w:tcPr>
            <w:tcW w:w="2155" w:type="dxa"/>
            <w:shd w:val="clear" w:color="auto" w:fill="FFFFFF"/>
          </w:tcPr>
          <w:p w14:paraId="61AF50FD" w14:textId="77777777" w:rsidR="00C66819" w:rsidRPr="00124401" w:rsidRDefault="00C66819" w:rsidP="00861C28">
            <w:pPr>
              <w:pStyle w:val="afa"/>
              <w:rPr>
                <w:rFonts w:eastAsiaTheme="minorEastAsia"/>
              </w:rPr>
            </w:pPr>
            <w:r w:rsidRPr="00124401">
              <w:rPr>
                <w:rFonts w:eastAsiaTheme="minorEastAsia"/>
              </w:rPr>
              <w:t>Звероводство</w:t>
            </w:r>
          </w:p>
        </w:tc>
        <w:tc>
          <w:tcPr>
            <w:tcW w:w="0" w:type="auto"/>
            <w:shd w:val="clear" w:color="auto" w:fill="FFFFFF"/>
          </w:tcPr>
          <w:p w14:paraId="1DC2F0E6" w14:textId="77777777" w:rsidR="00C66819" w:rsidRPr="00124401" w:rsidRDefault="00C66819" w:rsidP="00861C28">
            <w:pPr>
              <w:pStyle w:val="afa"/>
              <w:rPr>
                <w:rFonts w:eastAsiaTheme="minorEastAsia"/>
              </w:rPr>
            </w:pPr>
            <w:r w:rsidRPr="00124401">
              <w:rPr>
                <w:rFonts w:eastAsiaTheme="minorEastAsia"/>
              </w:rPr>
              <w:t>Осуществление хозяйственной деятельности, связанной с разведением в неволе ценных пушных зверей;</w:t>
            </w:r>
          </w:p>
          <w:p w14:paraId="5AA06C1D" w14:textId="77777777" w:rsidR="00C66819" w:rsidRPr="00124401" w:rsidRDefault="00C66819" w:rsidP="00861C28">
            <w:pPr>
              <w:pStyle w:val="afa"/>
              <w:rPr>
                <w:rFonts w:eastAsiaTheme="minorEastAsia"/>
              </w:rPr>
            </w:pPr>
            <w:r w:rsidRPr="00124401">
              <w:rPr>
                <w:rFonts w:eastAsiaTheme="minorEastAsia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  <w:p w14:paraId="57607617" w14:textId="35F0A2C1" w:rsidR="00C66819" w:rsidRPr="00124401" w:rsidRDefault="00C66819" w:rsidP="00861C28">
            <w:pPr>
              <w:pStyle w:val="afa"/>
              <w:rPr>
                <w:rFonts w:eastAsiaTheme="minorEastAsia"/>
              </w:rPr>
            </w:pPr>
            <w:r w:rsidRPr="00124401">
              <w:rPr>
                <w:rFonts w:eastAsiaTheme="minorEastAsia"/>
              </w:rPr>
              <w:t>разведение племенных животных, производство и использование племенной продукции</w:t>
            </w:r>
            <w:r w:rsidR="009C5AED">
              <w:rPr>
                <w:rFonts w:eastAsiaTheme="minorEastAsia"/>
              </w:rPr>
              <w:t xml:space="preserve"> (</w:t>
            </w:r>
            <w:r w:rsidRPr="00124401">
              <w:rPr>
                <w:rFonts w:eastAsiaTheme="minorEastAsia"/>
              </w:rPr>
              <w:t>материала)</w:t>
            </w:r>
          </w:p>
        </w:tc>
        <w:tc>
          <w:tcPr>
            <w:tcW w:w="0" w:type="auto"/>
            <w:shd w:val="clear" w:color="auto" w:fill="FFFFFF"/>
          </w:tcPr>
          <w:p w14:paraId="2A9F3D3A" w14:textId="77777777" w:rsidR="00C66819" w:rsidRPr="00124401" w:rsidRDefault="00C66819" w:rsidP="00861C28">
            <w:pPr>
              <w:pStyle w:val="afa"/>
              <w:rPr>
                <w:rFonts w:eastAsiaTheme="minorEastAsia"/>
              </w:rPr>
            </w:pPr>
            <w:r w:rsidRPr="00124401">
              <w:rPr>
                <w:rFonts w:eastAsiaTheme="minorEastAsia"/>
              </w:rPr>
              <w:t>1.9</w:t>
            </w:r>
          </w:p>
        </w:tc>
      </w:tr>
      <w:tr w:rsidR="00C66819" w:rsidRPr="00124401" w14:paraId="6D4F5E63" w14:textId="77777777" w:rsidTr="00861C28">
        <w:trPr>
          <w:trHeight w:val="20"/>
        </w:trPr>
        <w:tc>
          <w:tcPr>
            <w:tcW w:w="317" w:type="dxa"/>
            <w:shd w:val="clear" w:color="auto" w:fill="FFFFFF"/>
          </w:tcPr>
          <w:p w14:paraId="2E1EA85D" w14:textId="77777777" w:rsidR="00C66819" w:rsidRPr="00124401" w:rsidRDefault="00C66819" w:rsidP="00861C28">
            <w:pPr>
              <w:pStyle w:val="afa"/>
            </w:pPr>
            <w:r>
              <w:t>4</w:t>
            </w:r>
          </w:p>
        </w:tc>
        <w:tc>
          <w:tcPr>
            <w:tcW w:w="2155" w:type="dxa"/>
            <w:shd w:val="clear" w:color="auto" w:fill="FFFFFF"/>
          </w:tcPr>
          <w:p w14:paraId="692DB214" w14:textId="77777777" w:rsidR="00C66819" w:rsidRPr="00124401" w:rsidRDefault="00C66819" w:rsidP="00861C28">
            <w:pPr>
              <w:pStyle w:val="afa"/>
              <w:rPr>
                <w:rFonts w:eastAsiaTheme="minorEastAsia"/>
              </w:rPr>
            </w:pPr>
            <w:r w:rsidRPr="00124401">
              <w:rPr>
                <w:rFonts w:eastAsiaTheme="minorEastAsia"/>
              </w:rPr>
              <w:t>Птицеводство</w:t>
            </w:r>
          </w:p>
        </w:tc>
        <w:tc>
          <w:tcPr>
            <w:tcW w:w="0" w:type="auto"/>
            <w:shd w:val="clear" w:color="auto" w:fill="FFFFFF"/>
          </w:tcPr>
          <w:p w14:paraId="19158F3F" w14:textId="77777777" w:rsidR="00C66819" w:rsidRPr="00124401" w:rsidRDefault="00C66819" w:rsidP="00861C28">
            <w:pPr>
              <w:pStyle w:val="afa"/>
              <w:rPr>
                <w:rFonts w:eastAsiaTheme="minorEastAsia"/>
              </w:rPr>
            </w:pPr>
            <w:r w:rsidRPr="00124401">
              <w:rPr>
                <w:rFonts w:eastAsiaTheme="minorEastAsia"/>
              </w:rPr>
              <w:t>Осуществление хозяйственной деятельности, связанной с разведением домашних пород птиц, в том числе водоплавающих;</w:t>
            </w:r>
          </w:p>
          <w:p w14:paraId="6B251F87" w14:textId="77777777" w:rsidR="00C66819" w:rsidRPr="00124401" w:rsidRDefault="00C66819" w:rsidP="00861C28">
            <w:pPr>
              <w:pStyle w:val="afa"/>
              <w:rPr>
                <w:rFonts w:eastAsiaTheme="minorEastAsia"/>
              </w:rPr>
            </w:pPr>
            <w:r w:rsidRPr="00124401">
              <w:rPr>
                <w:rFonts w:eastAsiaTheme="minorEastAsia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 птицеводства;</w:t>
            </w:r>
          </w:p>
          <w:p w14:paraId="0A376E5D" w14:textId="0D335929" w:rsidR="00C66819" w:rsidRPr="00124401" w:rsidRDefault="00C66819" w:rsidP="00861C28">
            <w:pPr>
              <w:pStyle w:val="afa"/>
              <w:rPr>
                <w:rFonts w:eastAsiaTheme="minorEastAsia"/>
              </w:rPr>
            </w:pPr>
            <w:r w:rsidRPr="00124401">
              <w:rPr>
                <w:rFonts w:eastAsiaTheme="minorEastAsia"/>
              </w:rPr>
              <w:t>разведение племенных животных, производство и использование племенной продукции</w:t>
            </w:r>
            <w:r w:rsidR="009C5AED">
              <w:rPr>
                <w:rFonts w:eastAsiaTheme="minorEastAsia"/>
              </w:rPr>
              <w:t xml:space="preserve"> (</w:t>
            </w:r>
            <w:r w:rsidRPr="00124401">
              <w:rPr>
                <w:rFonts w:eastAsiaTheme="minorEastAsia"/>
              </w:rPr>
              <w:t>материала)</w:t>
            </w:r>
          </w:p>
        </w:tc>
        <w:tc>
          <w:tcPr>
            <w:tcW w:w="0" w:type="auto"/>
            <w:shd w:val="clear" w:color="auto" w:fill="FFFFFF"/>
          </w:tcPr>
          <w:p w14:paraId="0B91A40E" w14:textId="77777777" w:rsidR="00C66819" w:rsidRPr="00124401" w:rsidRDefault="00C66819" w:rsidP="00861C28">
            <w:pPr>
              <w:pStyle w:val="afa"/>
              <w:rPr>
                <w:rFonts w:eastAsiaTheme="minorEastAsia"/>
              </w:rPr>
            </w:pPr>
            <w:r w:rsidRPr="00124401">
              <w:rPr>
                <w:rFonts w:eastAsiaTheme="minorEastAsia"/>
              </w:rPr>
              <w:t>1.10</w:t>
            </w:r>
          </w:p>
        </w:tc>
      </w:tr>
      <w:tr w:rsidR="00C66819" w:rsidRPr="00124401" w14:paraId="5E259F3E" w14:textId="77777777" w:rsidTr="00861C28">
        <w:trPr>
          <w:trHeight w:val="20"/>
        </w:trPr>
        <w:tc>
          <w:tcPr>
            <w:tcW w:w="317" w:type="dxa"/>
            <w:shd w:val="clear" w:color="auto" w:fill="FFFFFF"/>
          </w:tcPr>
          <w:p w14:paraId="18E4E9BD" w14:textId="77777777" w:rsidR="00C66819" w:rsidRPr="00124401" w:rsidRDefault="00C66819" w:rsidP="00861C28">
            <w:pPr>
              <w:pStyle w:val="afa"/>
            </w:pPr>
            <w:r>
              <w:t>5</w:t>
            </w:r>
          </w:p>
        </w:tc>
        <w:tc>
          <w:tcPr>
            <w:tcW w:w="2155" w:type="dxa"/>
            <w:shd w:val="clear" w:color="auto" w:fill="FFFFFF"/>
          </w:tcPr>
          <w:p w14:paraId="20E7AF2F" w14:textId="77777777" w:rsidR="00C66819" w:rsidRPr="00124401" w:rsidRDefault="00C66819" w:rsidP="00861C28">
            <w:pPr>
              <w:pStyle w:val="afa"/>
              <w:rPr>
                <w:rFonts w:eastAsiaTheme="minorEastAsia"/>
              </w:rPr>
            </w:pPr>
            <w:r w:rsidRPr="00124401">
              <w:rPr>
                <w:rFonts w:eastAsiaTheme="minorEastAsia"/>
              </w:rPr>
              <w:t>Свиноводство</w:t>
            </w:r>
          </w:p>
        </w:tc>
        <w:tc>
          <w:tcPr>
            <w:tcW w:w="0" w:type="auto"/>
            <w:shd w:val="clear" w:color="auto" w:fill="FFFFFF"/>
          </w:tcPr>
          <w:p w14:paraId="73386866" w14:textId="77777777" w:rsidR="00C66819" w:rsidRPr="00124401" w:rsidRDefault="00C66819" w:rsidP="00861C28">
            <w:pPr>
              <w:pStyle w:val="afa"/>
              <w:rPr>
                <w:rFonts w:eastAsiaTheme="minorEastAsia"/>
              </w:rPr>
            </w:pPr>
            <w:r w:rsidRPr="00124401">
              <w:rPr>
                <w:rFonts w:eastAsiaTheme="minorEastAsia"/>
              </w:rPr>
              <w:t>Осуществление хозяйственной деятельности, связанной с разведением свиней;</w:t>
            </w:r>
          </w:p>
          <w:p w14:paraId="560A1873" w14:textId="77777777" w:rsidR="00C66819" w:rsidRPr="00124401" w:rsidRDefault="00C66819" w:rsidP="00861C28">
            <w:pPr>
              <w:pStyle w:val="afa"/>
              <w:rPr>
                <w:rFonts w:eastAsiaTheme="minorEastAsia"/>
              </w:rPr>
            </w:pPr>
            <w:r w:rsidRPr="00124401">
              <w:rPr>
                <w:rFonts w:eastAsiaTheme="minorEastAsia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  <w:p w14:paraId="5C58D64F" w14:textId="69686E6C" w:rsidR="00C66819" w:rsidRPr="00124401" w:rsidRDefault="00C66819" w:rsidP="00861C28">
            <w:pPr>
              <w:pStyle w:val="afa"/>
              <w:rPr>
                <w:rFonts w:eastAsiaTheme="minorEastAsia"/>
              </w:rPr>
            </w:pPr>
            <w:r w:rsidRPr="00124401">
              <w:rPr>
                <w:rFonts w:eastAsiaTheme="minorEastAsia"/>
              </w:rPr>
              <w:t>разведение племенных животных, производство и использование племенной продукции</w:t>
            </w:r>
            <w:r w:rsidR="009C5AED">
              <w:rPr>
                <w:rFonts w:eastAsiaTheme="minorEastAsia"/>
              </w:rPr>
              <w:t xml:space="preserve"> (</w:t>
            </w:r>
            <w:r w:rsidRPr="00124401">
              <w:rPr>
                <w:rFonts w:eastAsiaTheme="minorEastAsia"/>
              </w:rPr>
              <w:t>материала)</w:t>
            </w:r>
          </w:p>
        </w:tc>
        <w:tc>
          <w:tcPr>
            <w:tcW w:w="0" w:type="auto"/>
            <w:shd w:val="clear" w:color="auto" w:fill="FFFFFF"/>
          </w:tcPr>
          <w:p w14:paraId="57226911" w14:textId="77777777" w:rsidR="00C66819" w:rsidRPr="00124401" w:rsidRDefault="00C66819" w:rsidP="00861C28">
            <w:pPr>
              <w:pStyle w:val="afa"/>
              <w:rPr>
                <w:rFonts w:eastAsiaTheme="minorEastAsia"/>
              </w:rPr>
            </w:pPr>
            <w:r w:rsidRPr="00124401">
              <w:rPr>
                <w:rFonts w:eastAsiaTheme="minorEastAsia"/>
              </w:rPr>
              <w:t>1.11</w:t>
            </w:r>
          </w:p>
        </w:tc>
      </w:tr>
      <w:tr w:rsidR="00C66819" w:rsidRPr="00124401" w14:paraId="7973320B" w14:textId="77777777" w:rsidTr="00861C28">
        <w:trPr>
          <w:trHeight w:val="20"/>
        </w:trPr>
        <w:tc>
          <w:tcPr>
            <w:tcW w:w="317" w:type="dxa"/>
            <w:shd w:val="clear" w:color="auto" w:fill="FFFFFF"/>
          </w:tcPr>
          <w:p w14:paraId="645B0735" w14:textId="77777777" w:rsidR="00C66819" w:rsidRPr="00124401" w:rsidRDefault="00C66819" w:rsidP="00861C28">
            <w:pPr>
              <w:pStyle w:val="afa"/>
            </w:pPr>
            <w:r>
              <w:t>6</w:t>
            </w:r>
          </w:p>
        </w:tc>
        <w:tc>
          <w:tcPr>
            <w:tcW w:w="2155" w:type="dxa"/>
            <w:shd w:val="clear" w:color="auto" w:fill="FFFFFF"/>
          </w:tcPr>
          <w:p w14:paraId="1330557F" w14:textId="77777777" w:rsidR="00C66819" w:rsidRPr="00124401" w:rsidRDefault="00C66819" w:rsidP="00861C28">
            <w:pPr>
              <w:pStyle w:val="afa"/>
              <w:rPr>
                <w:rFonts w:eastAsiaTheme="minorEastAsia"/>
              </w:rPr>
            </w:pPr>
            <w:r w:rsidRPr="00124401">
              <w:rPr>
                <w:rFonts w:eastAsiaTheme="minorEastAsia"/>
              </w:rPr>
              <w:t>Пчеловодство</w:t>
            </w:r>
          </w:p>
        </w:tc>
        <w:tc>
          <w:tcPr>
            <w:tcW w:w="0" w:type="auto"/>
            <w:shd w:val="clear" w:color="auto" w:fill="FFFFFF"/>
          </w:tcPr>
          <w:p w14:paraId="404CA96D" w14:textId="77777777" w:rsidR="00C66819" w:rsidRPr="00124401" w:rsidRDefault="00C66819" w:rsidP="00861C28">
            <w:pPr>
              <w:pStyle w:val="afa"/>
              <w:rPr>
                <w:rFonts w:eastAsiaTheme="minorEastAsia"/>
              </w:rPr>
            </w:pPr>
            <w:r w:rsidRPr="00124401">
              <w:rPr>
                <w:rFonts w:eastAsiaTheme="minorEastAsia"/>
              </w:rPr>
              <w:t xml:space="preserve">Осуществление хозяйственной деятельности, в том числе на сельскохозяйственных угодьях, по разведению, содержанию и использованию пчел и иных полезных насекомых; </w:t>
            </w:r>
          </w:p>
          <w:p w14:paraId="580C8E97" w14:textId="77777777" w:rsidR="00C66819" w:rsidRPr="00124401" w:rsidRDefault="00C66819" w:rsidP="00861C28">
            <w:pPr>
              <w:pStyle w:val="afa"/>
              <w:rPr>
                <w:rFonts w:eastAsiaTheme="minorEastAsia"/>
              </w:rPr>
            </w:pPr>
            <w:r w:rsidRPr="00124401">
              <w:rPr>
                <w:rFonts w:eastAsiaTheme="minorEastAsia"/>
              </w:rPr>
              <w:lastRenderedPageBreak/>
              <w:t xml:space="preserve">Размещение ульев, иных объектов и оборудования, необходимого для пчеловодства и разведения иных полезных насекомых; </w:t>
            </w:r>
          </w:p>
          <w:p w14:paraId="74C72872" w14:textId="77777777" w:rsidR="00C66819" w:rsidRPr="00124401" w:rsidRDefault="00C66819" w:rsidP="00861C28">
            <w:pPr>
              <w:pStyle w:val="afa"/>
              <w:rPr>
                <w:rFonts w:eastAsiaTheme="minorEastAsia"/>
              </w:rPr>
            </w:pPr>
            <w:r w:rsidRPr="00124401">
              <w:rPr>
                <w:rFonts w:eastAsiaTheme="minorEastAsia"/>
              </w:rPr>
              <w:t>Размещение сооружений, используемых для хранения и первичной переработки продукции пчеловодства.</w:t>
            </w:r>
          </w:p>
        </w:tc>
        <w:tc>
          <w:tcPr>
            <w:tcW w:w="0" w:type="auto"/>
            <w:shd w:val="clear" w:color="auto" w:fill="FFFFFF"/>
          </w:tcPr>
          <w:p w14:paraId="17678558" w14:textId="77777777" w:rsidR="00C66819" w:rsidRPr="00124401" w:rsidRDefault="00C66819" w:rsidP="00861C28">
            <w:pPr>
              <w:pStyle w:val="afa"/>
              <w:rPr>
                <w:rFonts w:eastAsiaTheme="minorEastAsia"/>
              </w:rPr>
            </w:pPr>
            <w:r w:rsidRPr="00124401">
              <w:rPr>
                <w:rFonts w:eastAsiaTheme="minorEastAsia"/>
              </w:rPr>
              <w:lastRenderedPageBreak/>
              <w:t>1.12</w:t>
            </w:r>
          </w:p>
        </w:tc>
      </w:tr>
      <w:tr w:rsidR="00C66819" w:rsidRPr="00124401" w14:paraId="78D37DF1" w14:textId="77777777" w:rsidTr="00861C28">
        <w:trPr>
          <w:trHeight w:val="20"/>
        </w:trPr>
        <w:tc>
          <w:tcPr>
            <w:tcW w:w="317" w:type="dxa"/>
            <w:shd w:val="clear" w:color="auto" w:fill="FFFFFF"/>
          </w:tcPr>
          <w:p w14:paraId="5353CF39" w14:textId="77777777" w:rsidR="00C66819" w:rsidRPr="00124401" w:rsidRDefault="00C66819" w:rsidP="00861C28">
            <w:pPr>
              <w:pStyle w:val="afa"/>
            </w:pPr>
            <w:r>
              <w:t>7</w:t>
            </w:r>
          </w:p>
        </w:tc>
        <w:tc>
          <w:tcPr>
            <w:tcW w:w="2155" w:type="dxa"/>
            <w:shd w:val="clear" w:color="auto" w:fill="FFFFFF"/>
          </w:tcPr>
          <w:p w14:paraId="5141A808" w14:textId="77777777" w:rsidR="00C66819" w:rsidRPr="00124401" w:rsidRDefault="00C66819" w:rsidP="00861C28">
            <w:pPr>
              <w:pStyle w:val="afa"/>
            </w:pPr>
            <w:r w:rsidRPr="00124401">
              <w:t>Сенокошение</w:t>
            </w:r>
          </w:p>
        </w:tc>
        <w:tc>
          <w:tcPr>
            <w:tcW w:w="0" w:type="auto"/>
            <w:shd w:val="clear" w:color="auto" w:fill="FFFFFF"/>
          </w:tcPr>
          <w:p w14:paraId="5ED80B14" w14:textId="77777777" w:rsidR="00C66819" w:rsidRPr="00124401" w:rsidRDefault="00C66819" w:rsidP="00861C28">
            <w:pPr>
              <w:pStyle w:val="afa"/>
            </w:pPr>
            <w:r w:rsidRPr="00124401">
              <w:t>Кошение трав, сбор и заготовка сена</w:t>
            </w:r>
          </w:p>
        </w:tc>
        <w:tc>
          <w:tcPr>
            <w:tcW w:w="0" w:type="auto"/>
            <w:shd w:val="clear" w:color="auto" w:fill="FFFFFF"/>
          </w:tcPr>
          <w:p w14:paraId="212DE5BE" w14:textId="77777777" w:rsidR="00C66819" w:rsidRPr="00124401" w:rsidRDefault="00C66819" w:rsidP="00861C28">
            <w:pPr>
              <w:pStyle w:val="afa"/>
            </w:pPr>
            <w:r w:rsidRPr="00124401">
              <w:t>1.19</w:t>
            </w:r>
          </w:p>
        </w:tc>
      </w:tr>
      <w:tr w:rsidR="00C66819" w:rsidRPr="00124401" w14:paraId="69518168" w14:textId="77777777" w:rsidTr="00861C28">
        <w:trPr>
          <w:trHeight w:val="20"/>
        </w:trPr>
        <w:tc>
          <w:tcPr>
            <w:tcW w:w="317" w:type="dxa"/>
            <w:shd w:val="clear" w:color="auto" w:fill="FFFFFF"/>
          </w:tcPr>
          <w:p w14:paraId="6493712C" w14:textId="77777777" w:rsidR="00C66819" w:rsidRPr="00124401" w:rsidRDefault="00C66819" w:rsidP="00861C28">
            <w:pPr>
              <w:pStyle w:val="afa"/>
            </w:pPr>
            <w:r>
              <w:t>8</w:t>
            </w:r>
          </w:p>
        </w:tc>
        <w:tc>
          <w:tcPr>
            <w:tcW w:w="2155" w:type="dxa"/>
            <w:shd w:val="clear" w:color="auto" w:fill="FFFFFF"/>
          </w:tcPr>
          <w:p w14:paraId="0769911C" w14:textId="77777777" w:rsidR="00C66819" w:rsidRPr="00124401" w:rsidRDefault="00C66819" w:rsidP="00861C28">
            <w:pPr>
              <w:pStyle w:val="afa"/>
            </w:pPr>
            <w:r w:rsidRPr="00124401">
              <w:t>Выпас</w:t>
            </w:r>
          </w:p>
          <w:p w14:paraId="77F096C4" w14:textId="77777777" w:rsidR="00C66819" w:rsidRPr="00124401" w:rsidRDefault="00C66819" w:rsidP="00861C28">
            <w:pPr>
              <w:pStyle w:val="afa"/>
            </w:pPr>
            <w:r w:rsidRPr="00124401">
              <w:t>сельскохозяйственных</w:t>
            </w:r>
          </w:p>
          <w:p w14:paraId="63D4D4DD" w14:textId="77777777" w:rsidR="00C66819" w:rsidRPr="00124401" w:rsidRDefault="00C66819" w:rsidP="00861C28">
            <w:pPr>
              <w:pStyle w:val="afa"/>
            </w:pPr>
            <w:r w:rsidRPr="00124401">
              <w:t>животных</w:t>
            </w:r>
          </w:p>
        </w:tc>
        <w:tc>
          <w:tcPr>
            <w:tcW w:w="0" w:type="auto"/>
            <w:shd w:val="clear" w:color="auto" w:fill="FFFFFF"/>
          </w:tcPr>
          <w:p w14:paraId="76F6FF45" w14:textId="77777777" w:rsidR="00C66819" w:rsidRPr="00124401" w:rsidRDefault="00C66819" w:rsidP="00861C28">
            <w:pPr>
              <w:pStyle w:val="afa"/>
            </w:pPr>
            <w:r w:rsidRPr="00124401">
              <w:t>Выпас сельскохозяйственных животных</w:t>
            </w:r>
          </w:p>
        </w:tc>
        <w:tc>
          <w:tcPr>
            <w:tcW w:w="0" w:type="auto"/>
            <w:shd w:val="clear" w:color="auto" w:fill="FFFFFF"/>
          </w:tcPr>
          <w:p w14:paraId="7CABE3DD" w14:textId="77777777" w:rsidR="00C66819" w:rsidRPr="00124401" w:rsidRDefault="00C66819" w:rsidP="00861C28">
            <w:pPr>
              <w:pStyle w:val="afa"/>
            </w:pPr>
            <w:r w:rsidRPr="00124401">
              <w:t>1.20</w:t>
            </w:r>
          </w:p>
        </w:tc>
      </w:tr>
    </w:tbl>
    <w:p w14:paraId="76DE50D0" w14:textId="5C898A7B" w:rsidR="00C66819" w:rsidRPr="00C66819" w:rsidRDefault="00C66819" w:rsidP="00861C28">
      <w:pPr>
        <w:pStyle w:val="a9"/>
      </w:pPr>
      <w:r>
        <w:t>2.</w:t>
      </w:r>
      <w:r w:rsidR="00753249">
        <w:t xml:space="preserve"> </w:t>
      </w:r>
      <w:r w:rsidRPr="00C66819">
        <w:t>Условно разрешенные виды использования:</w:t>
      </w:r>
    </w:p>
    <w:p w14:paraId="49CF3A31" w14:textId="77777777" w:rsidR="00C66819" w:rsidRPr="00124401" w:rsidRDefault="00C66819" w:rsidP="00861C28">
      <w:r w:rsidRPr="00124401">
        <w:t>Не устанавливаются.</w:t>
      </w:r>
    </w:p>
    <w:p w14:paraId="2DF842BE" w14:textId="77777777" w:rsidR="00C66819" w:rsidRPr="00044462" w:rsidRDefault="00C66819" w:rsidP="00861C28">
      <w:pPr>
        <w:pStyle w:val="a9"/>
      </w:pPr>
      <w:r>
        <w:t xml:space="preserve">3. </w:t>
      </w:r>
      <w:r w:rsidRPr="00044462">
        <w:t>Вспомогательные виды разрешенного использования: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4"/>
        <w:gridCol w:w="2516"/>
        <w:gridCol w:w="6290"/>
        <w:gridCol w:w="508"/>
      </w:tblGrid>
      <w:tr w:rsidR="00C66819" w:rsidRPr="00044462" w14:paraId="3BB7A4D3" w14:textId="77777777" w:rsidTr="00F63C1B">
        <w:trPr>
          <w:trHeight w:val="20"/>
          <w:tblHeader/>
        </w:trPr>
        <w:tc>
          <w:tcPr>
            <w:tcW w:w="0" w:type="auto"/>
            <w:shd w:val="clear" w:color="auto" w:fill="FFFFFF"/>
          </w:tcPr>
          <w:p w14:paraId="28253DCE" w14:textId="77777777" w:rsidR="00C66819" w:rsidRPr="00044462" w:rsidRDefault="00C66819" w:rsidP="00F63C1B">
            <w:pPr>
              <w:pStyle w:val="afa"/>
            </w:pPr>
            <w:r w:rsidRPr="00044462">
              <w:t>№</w:t>
            </w:r>
          </w:p>
          <w:p w14:paraId="37C0C5F4" w14:textId="77777777" w:rsidR="00C66819" w:rsidRPr="00044462" w:rsidRDefault="00C66819" w:rsidP="00F63C1B">
            <w:pPr>
              <w:pStyle w:val="afa"/>
            </w:pPr>
            <w:r w:rsidRPr="00044462">
              <w:t>п/п</w:t>
            </w:r>
          </w:p>
        </w:tc>
        <w:tc>
          <w:tcPr>
            <w:tcW w:w="2516" w:type="dxa"/>
            <w:shd w:val="clear" w:color="auto" w:fill="FFFFFF"/>
          </w:tcPr>
          <w:p w14:paraId="7976EB5E" w14:textId="77777777" w:rsidR="00C66819" w:rsidRPr="00044462" w:rsidRDefault="00C66819" w:rsidP="00F63C1B">
            <w:pPr>
              <w:pStyle w:val="afa"/>
            </w:pPr>
            <w:r w:rsidRPr="00044462">
              <w:t>Вид разрешенного</w:t>
            </w:r>
          </w:p>
          <w:p w14:paraId="62306B29" w14:textId="77777777" w:rsidR="00C66819" w:rsidRPr="00044462" w:rsidRDefault="00C66819" w:rsidP="00F63C1B">
            <w:pPr>
              <w:pStyle w:val="afa"/>
            </w:pPr>
            <w:r w:rsidRPr="00044462">
              <w:t>использования</w:t>
            </w:r>
          </w:p>
        </w:tc>
        <w:tc>
          <w:tcPr>
            <w:tcW w:w="6290" w:type="dxa"/>
            <w:shd w:val="clear" w:color="auto" w:fill="FFFFFF"/>
          </w:tcPr>
          <w:p w14:paraId="768BE107" w14:textId="77777777" w:rsidR="00C66819" w:rsidRPr="00044462" w:rsidRDefault="00C66819" w:rsidP="00F63C1B">
            <w:pPr>
              <w:pStyle w:val="afa"/>
            </w:pPr>
            <w:r w:rsidRPr="00044462">
              <w:t>Описание вида разрешенного использования земельного участка</w:t>
            </w:r>
            <w:hyperlink w:anchor="sub_2222" w:history="1"/>
          </w:p>
        </w:tc>
        <w:tc>
          <w:tcPr>
            <w:tcW w:w="0" w:type="auto"/>
            <w:shd w:val="clear" w:color="auto" w:fill="FFFFFF"/>
          </w:tcPr>
          <w:p w14:paraId="6F44C147" w14:textId="77777777" w:rsidR="00C66819" w:rsidRPr="00044462" w:rsidRDefault="00C66819" w:rsidP="00F63C1B">
            <w:pPr>
              <w:pStyle w:val="afa"/>
            </w:pPr>
            <w:r w:rsidRPr="00044462">
              <w:t>Код вида</w:t>
            </w:r>
          </w:p>
        </w:tc>
      </w:tr>
      <w:tr w:rsidR="00C66819" w:rsidRPr="00044462" w14:paraId="34F577A1" w14:textId="77777777" w:rsidTr="00F63C1B">
        <w:trPr>
          <w:trHeight w:val="20"/>
          <w:tblHeader/>
        </w:trPr>
        <w:tc>
          <w:tcPr>
            <w:tcW w:w="0" w:type="auto"/>
            <w:shd w:val="clear" w:color="auto" w:fill="FFFFFF"/>
          </w:tcPr>
          <w:p w14:paraId="0F3AF903" w14:textId="77777777" w:rsidR="00C66819" w:rsidRPr="00044462" w:rsidRDefault="00C66819" w:rsidP="00F63C1B">
            <w:pPr>
              <w:pStyle w:val="afa"/>
            </w:pPr>
            <w:r w:rsidRPr="00044462">
              <w:t>1</w:t>
            </w:r>
          </w:p>
        </w:tc>
        <w:tc>
          <w:tcPr>
            <w:tcW w:w="2516" w:type="dxa"/>
            <w:shd w:val="clear" w:color="auto" w:fill="FFFFFF"/>
          </w:tcPr>
          <w:p w14:paraId="646FB111" w14:textId="77777777" w:rsidR="00C66819" w:rsidRPr="00044462" w:rsidRDefault="00C66819" w:rsidP="00F63C1B">
            <w:pPr>
              <w:pStyle w:val="afa"/>
            </w:pPr>
            <w:r w:rsidRPr="00044462">
              <w:t>Связь</w:t>
            </w:r>
          </w:p>
        </w:tc>
        <w:tc>
          <w:tcPr>
            <w:tcW w:w="6290" w:type="dxa"/>
            <w:shd w:val="clear" w:color="auto" w:fill="FFFFFF"/>
          </w:tcPr>
          <w:p w14:paraId="2BE8D63C" w14:textId="37EBCB1A" w:rsidR="00C66819" w:rsidRPr="00044462" w:rsidRDefault="00C66819" w:rsidP="00F63C1B">
            <w:pPr>
              <w:pStyle w:val="afa"/>
            </w:pPr>
            <w:r w:rsidRPr="00044462">
              <w:t xml:space="preserve"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видов разрешенного использования с </w:t>
            </w:r>
            <w:hyperlink w:anchor="sub_1311" w:history="1">
              <w:r w:rsidRPr="00044462">
                <w:rPr>
                  <w:rStyle w:val="af4"/>
                  <w:color w:val="auto"/>
                </w:rPr>
                <w:t>кодами 3.1.1</w:t>
              </w:r>
            </w:hyperlink>
            <w:r w:rsidRPr="00044462">
              <w:t xml:space="preserve">, </w:t>
            </w:r>
            <w:hyperlink w:anchor="sub_1323" w:history="1">
              <w:r w:rsidRPr="00044462">
                <w:rPr>
                  <w:rStyle w:val="af4"/>
                  <w:color w:val="auto"/>
                </w:rPr>
                <w:t>3.2.3</w:t>
              </w:r>
            </w:hyperlink>
            <w:r w:rsidR="009C5AED">
              <w:t xml:space="preserve"> (</w:t>
            </w:r>
            <w:r w:rsidRPr="00044462">
              <w:t>предоставление коммунальных услуг, административные здания организаций, обеспечивающих предоставление коммунальных услуг)</w:t>
            </w:r>
          </w:p>
        </w:tc>
        <w:tc>
          <w:tcPr>
            <w:tcW w:w="0" w:type="auto"/>
            <w:shd w:val="clear" w:color="auto" w:fill="FFFFFF"/>
          </w:tcPr>
          <w:p w14:paraId="1E6F7558" w14:textId="77777777" w:rsidR="00C66819" w:rsidRPr="00044462" w:rsidRDefault="00C66819" w:rsidP="00F63C1B">
            <w:pPr>
              <w:pStyle w:val="afa"/>
            </w:pPr>
            <w:r w:rsidRPr="00044462">
              <w:t>6.8</w:t>
            </w:r>
          </w:p>
        </w:tc>
      </w:tr>
    </w:tbl>
    <w:p w14:paraId="47FB19FA" w14:textId="6FBC233E" w:rsidR="00C66819" w:rsidRPr="00044462" w:rsidRDefault="00C66819" w:rsidP="00861C28">
      <w:pPr>
        <w:pStyle w:val="a9"/>
      </w:pPr>
      <w:r w:rsidRPr="00044462">
        <w:t>Предельные</w:t>
      </w:r>
      <w:r w:rsidR="009C5AED">
        <w:t xml:space="preserve"> (</w:t>
      </w:r>
      <w:r w:rsidRPr="00044462">
        <w:t>минимальные и</w:t>
      </w:r>
      <w:r w:rsidR="009C5AED">
        <w:t xml:space="preserve"> (</w:t>
      </w:r>
      <w:r w:rsidRPr="00044462">
        <w:t>или) максимальные) размеры земельных участков, в том числе их площади.</w:t>
      </w:r>
    </w:p>
    <w:p w14:paraId="23A2ED45" w14:textId="77777777" w:rsidR="00FB6AD0" w:rsidRDefault="00FB6AD0" w:rsidP="00FB6AD0">
      <w:bookmarkStart w:id="50" w:name="_Hlk139627828"/>
      <w:r>
        <w:t>Предельные минимальные размеры земельных участков для следующих видов использования устанавливаются ниже:</w:t>
      </w:r>
    </w:p>
    <w:p w14:paraId="7ECD2D9A" w14:textId="4BE2B4F1" w:rsidR="00FB6AD0" w:rsidRDefault="00FB6AD0" w:rsidP="00FB6AD0">
      <w:r>
        <w:t>1. Животноводство – 0,05 га.</w:t>
      </w:r>
    </w:p>
    <w:p w14:paraId="6DF8A23D" w14:textId="015312EB" w:rsidR="00FB6AD0" w:rsidRDefault="00F63C1B" w:rsidP="00FB6AD0">
      <w:r>
        <w:t>2</w:t>
      </w:r>
      <w:r w:rsidR="00FB6AD0">
        <w:t xml:space="preserve"> Сенокошение – 0,06 га. </w:t>
      </w:r>
    </w:p>
    <w:p w14:paraId="7674FA63" w14:textId="77777777" w:rsidR="00FB6AD0" w:rsidRDefault="00FB6AD0" w:rsidP="00FB6AD0">
      <w:r>
        <w:t>Предельные Максимальные размеры земельных участков для следующих видов использования устанавливаются ниже:</w:t>
      </w:r>
    </w:p>
    <w:p w14:paraId="3D98F453" w14:textId="6295945E" w:rsidR="00FB6AD0" w:rsidRDefault="00F63C1B" w:rsidP="00FB6AD0">
      <w:r>
        <w:t>1</w:t>
      </w:r>
      <w:r w:rsidR="00FB6AD0">
        <w:t>. Животноводство – 5 га.</w:t>
      </w:r>
    </w:p>
    <w:p w14:paraId="0B6FB5BE" w14:textId="399D0F5F" w:rsidR="00FB6AD0" w:rsidRDefault="00F63C1B" w:rsidP="00FB6AD0">
      <w:r>
        <w:t>2</w:t>
      </w:r>
      <w:r w:rsidR="00FB6AD0">
        <w:t xml:space="preserve"> Сенокошение – 5 га.</w:t>
      </w:r>
    </w:p>
    <w:p w14:paraId="4A289028" w14:textId="0B6AA4E7" w:rsidR="00F63C1B" w:rsidRPr="00044462" w:rsidRDefault="00F63C1B" w:rsidP="00FB6AD0">
      <w:r>
        <w:t>Для остальных видов использования п</w:t>
      </w:r>
      <w:r w:rsidRPr="00F63C1B">
        <w:t>редельные (минимальные и (или) максимальные) размеры земельных участков, в том числе их площади установлены Федеральным законом "Об обороте земель сельскохозяйственного назначения" от 24.07.2002 N 101-ФЗ и Законом Челябинской области от 13.04.2015 г. № 154-ЗО «О земельных отношениях».</w:t>
      </w:r>
    </w:p>
    <w:bookmarkEnd w:id="50"/>
    <w:p w14:paraId="03B775BD" w14:textId="77777777" w:rsidR="00C66819" w:rsidRPr="00044462" w:rsidRDefault="00C66819" w:rsidP="00861C28">
      <w:pPr>
        <w:pStyle w:val="a9"/>
      </w:pPr>
      <w:r w:rsidRPr="00044462"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сооружений.</w:t>
      </w:r>
    </w:p>
    <w:p w14:paraId="302C8C3B" w14:textId="77777777" w:rsidR="00C66819" w:rsidRPr="00124401" w:rsidRDefault="00C66819" w:rsidP="00D423BD">
      <w:r w:rsidRPr="00044462">
        <w:t>Не подлежат установлению.</w:t>
      </w:r>
    </w:p>
    <w:p w14:paraId="380C9298" w14:textId="77777777" w:rsidR="00C66819" w:rsidRPr="00044462" w:rsidRDefault="00C66819" w:rsidP="00367BC5">
      <w:pPr>
        <w:pStyle w:val="a9"/>
      </w:pPr>
      <w:r w:rsidRPr="00044462">
        <w:t>Предельное количество этажей или предельную высоту зданий, строений, сооружений.</w:t>
      </w:r>
    </w:p>
    <w:p w14:paraId="55609EEB" w14:textId="77777777" w:rsidR="00C66819" w:rsidRPr="00124401" w:rsidRDefault="00C66819" w:rsidP="00D423BD">
      <w:r w:rsidRPr="00044462">
        <w:t>Не подлежат установлению.</w:t>
      </w:r>
    </w:p>
    <w:p w14:paraId="76BD8512" w14:textId="77777777" w:rsidR="00C66819" w:rsidRPr="00044462" w:rsidRDefault="00C66819" w:rsidP="00367BC5">
      <w:pPr>
        <w:pStyle w:val="a9"/>
      </w:pPr>
      <w:r w:rsidRPr="00044462">
        <w:lastRenderedPageBreak/>
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</w:r>
    </w:p>
    <w:p w14:paraId="5FA6EC5D" w14:textId="77777777" w:rsidR="00C66819" w:rsidRDefault="00C66819" w:rsidP="00D423BD">
      <w:r w:rsidRPr="00044462">
        <w:t>Не подлежат установлению.</w:t>
      </w:r>
    </w:p>
    <w:p w14:paraId="21C68A1F" w14:textId="448E9706" w:rsidR="00303900" w:rsidRDefault="00303900" w:rsidP="00525233">
      <w:pPr>
        <w:pStyle w:val="2"/>
      </w:pPr>
      <w:bookmarkStart w:id="51" w:name="_Toc139617091"/>
      <w:bookmarkStart w:id="52" w:name="_Toc139617198"/>
      <w:bookmarkStart w:id="53" w:name="_Toc147138955"/>
      <w:r>
        <w:t>Статья 35</w:t>
      </w:r>
      <w:r w:rsidRPr="00044462">
        <w:t xml:space="preserve">. </w:t>
      </w:r>
      <w:r w:rsidRPr="00CE0C37">
        <w:t>Градостроительные</w:t>
      </w:r>
      <w:r w:rsidR="00753249">
        <w:t xml:space="preserve"> </w:t>
      </w:r>
      <w:r w:rsidRPr="00CE0C37">
        <w:t xml:space="preserve">регламенты. </w:t>
      </w:r>
      <w:r>
        <w:t>Зоны транспортной инфраструктуры</w:t>
      </w:r>
      <w:bookmarkEnd w:id="51"/>
      <w:bookmarkEnd w:id="52"/>
      <w:bookmarkEnd w:id="53"/>
    </w:p>
    <w:p w14:paraId="58AD9509" w14:textId="77777777" w:rsidR="00303900" w:rsidRDefault="00303900" w:rsidP="00525233">
      <w:pPr>
        <w:pStyle w:val="3"/>
      </w:pPr>
      <w:bookmarkStart w:id="54" w:name="_Toc139617092"/>
      <w:bookmarkStart w:id="55" w:name="_Toc139617199"/>
      <w:bookmarkStart w:id="56" w:name="_Toc147138956"/>
      <w:r>
        <w:t>Т</w:t>
      </w:r>
      <w:r w:rsidRPr="0052266D">
        <w:t xml:space="preserve">- </w:t>
      </w:r>
      <w:r>
        <w:t>зона транспортной инфраструктуры</w:t>
      </w:r>
      <w:bookmarkEnd w:id="54"/>
      <w:bookmarkEnd w:id="55"/>
      <w:bookmarkEnd w:id="56"/>
    </w:p>
    <w:p w14:paraId="163B68F1" w14:textId="0183696F" w:rsidR="00303900" w:rsidRPr="00044462" w:rsidRDefault="00861C28" w:rsidP="00861C28">
      <w:pPr>
        <w:pStyle w:val="a9"/>
      </w:pPr>
      <w:r>
        <w:t xml:space="preserve">1. </w:t>
      </w:r>
      <w:r w:rsidR="00303900" w:rsidRPr="00044462">
        <w:t>Основные виды разрешенного использования: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2"/>
        <w:gridCol w:w="67"/>
        <w:gridCol w:w="2221"/>
        <w:gridCol w:w="47"/>
        <w:gridCol w:w="5719"/>
        <w:gridCol w:w="80"/>
        <w:gridCol w:w="872"/>
      </w:tblGrid>
      <w:tr w:rsidR="00303900" w:rsidRPr="00124401" w14:paraId="0204A756" w14:textId="77777777" w:rsidTr="00151029">
        <w:trPr>
          <w:trHeight w:val="20"/>
          <w:tblHeader/>
        </w:trPr>
        <w:tc>
          <w:tcPr>
            <w:tcW w:w="652" w:type="dxa"/>
            <w:shd w:val="clear" w:color="auto" w:fill="FFFFFF"/>
          </w:tcPr>
          <w:p w14:paraId="0035A3E5" w14:textId="77777777" w:rsidR="00303900" w:rsidRPr="00124401" w:rsidRDefault="00303900" w:rsidP="00861C28">
            <w:pPr>
              <w:pStyle w:val="afa"/>
            </w:pPr>
            <w:r w:rsidRPr="00124401">
              <w:t>№</w:t>
            </w:r>
          </w:p>
          <w:p w14:paraId="24DD4077" w14:textId="77777777" w:rsidR="00303900" w:rsidRPr="00124401" w:rsidRDefault="00303900" w:rsidP="00861C28">
            <w:pPr>
              <w:pStyle w:val="afa"/>
            </w:pPr>
            <w:r w:rsidRPr="00124401">
              <w:t>п/п</w:t>
            </w:r>
          </w:p>
        </w:tc>
        <w:tc>
          <w:tcPr>
            <w:tcW w:w="2288" w:type="dxa"/>
            <w:gridSpan w:val="2"/>
            <w:shd w:val="clear" w:color="auto" w:fill="FFFFFF"/>
          </w:tcPr>
          <w:p w14:paraId="56FED884" w14:textId="77777777" w:rsidR="00303900" w:rsidRPr="00124401" w:rsidRDefault="00303900" w:rsidP="00861C28">
            <w:pPr>
              <w:pStyle w:val="afa"/>
            </w:pPr>
            <w:r w:rsidRPr="00124401">
              <w:t>Вид разрешенного</w:t>
            </w:r>
          </w:p>
          <w:p w14:paraId="09C52C87" w14:textId="77777777" w:rsidR="00303900" w:rsidRPr="00124401" w:rsidRDefault="00303900" w:rsidP="00861C28">
            <w:pPr>
              <w:pStyle w:val="afa"/>
            </w:pPr>
            <w:r w:rsidRPr="00124401">
              <w:t>использования</w:t>
            </w:r>
          </w:p>
        </w:tc>
        <w:tc>
          <w:tcPr>
            <w:tcW w:w="5766" w:type="dxa"/>
            <w:gridSpan w:val="2"/>
            <w:shd w:val="clear" w:color="auto" w:fill="FFFFFF"/>
          </w:tcPr>
          <w:p w14:paraId="6C49F216" w14:textId="77777777" w:rsidR="00303900" w:rsidRPr="00124401" w:rsidRDefault="00303900" w:rsidP="00861C28">
            <w:pPr>
              <w:pStyle w:val="afa"/>
            </w:pPr>
            <w:r w:rsidRPr="00124401">
              <w:t>Описание вида разрешенного использования земельного участка</w:t>
            </w:r>
          </w:p>
        </w:tc>
        <w:tc>
          <w:tcPr>
            <w:tcW w:w="0" w:type="auto"/>
            <w:gridSpan w:val="2"/>
            <w:shd w:val="clear" w:color="auto" w:fill="FFFFFF"/>
          </w:tcPr>
          <w:p w14:paraId="6BD914ED" w14:textId="77777777" w:rsidR="00303900" w:rsidRPr="00124401" w:rsidRDefault="00303900" w:rsidP="00861C28">
            <w:pPr>
              <w:pStyle w:val="afa"/>
            </w:pPr>
            <w:r w:rsidRPr="00124401">
              <w:t>Код вида</w:t>
            </w:r>
          </w:p>
        </w:tc>
      </w:tr>
      <w:tr w:rsidR="00985F46" w:rsidRPr="00124401" w14:paraId="37BCE412" w14:textId="77777777" w:rsidTr="00151029">
        <w:trPr>
          <w:trHeight w:val="20"/>
        </w:trPr>
        <w:tc>
          <w:tcPr>
            <w:tcW w:w="652" w:type="dxa"/>
            <w:shd w:val="clear" w:color="auto" w:fill="FFFFFF"/>
          </w:tcPr>
          <w:p w14:paraId="07943CA0" w14:textId="77777777" w:rsidR="00985F46" w:rsidRPr="00124401" w:rsidRDefault="00985F46" w:rsidP="00861C28">
            <w:pPr>
              <w:pStyle w:val="afa"/>
            </w:pPr>
            <w:r>
              <w:t>1</w:t>
            </w:r>
          </w:p>
        </w:tc>
        <w:tc>
          <w:tcPr>
            <w:tcW w:w="2288" w:type="dxa"/>
            <w:gridSpan w:val="2"/>
            <w:shd w:val="clear" w:color="auto" w:fill="FFFFFF"/>
          </w:tcPr>
          <w:p w14:paraId="5CE68A50" w14:textId="77777777" w:rsidR="00985F46" w:rsidRPr="00E00B82" w:rsidRDefault="00985F46" w:rsidP="00861C28">
            <w:pPr>
              <w:pStyle w:val="afa"/>
            </w:pPr>
            <w:r w:rsidRPr="00E00B82">
              <w:t>Хранение автотранспорта</w:t>
            </w:r>
          </w:p>
        </w:tc>
        <w:tc>
          <w:tcPr>
            <w:tcW w:w="5766" w:type="dxa"/>
            <w:gridSpan w:val="2"/>
            <w:shd w:val="clear" w:color="auto" w:fill="FFFFFF"/>
          </w:tcPr>
          <w:p w14:paraId="1354F4C6" w14:textId="77777777" w:rsidR="00985F46" w:rsidRPr="00E00B82" w:rsidRDefault="00985F46" w:rsidP="00861C28">
            <w:pPr>
              <w:pStyle w:val="afa"/>
            </w:pPr>
            <w:r w:rsidRPr="00E00B82">
              <w:t>Размещение отдельно стоящих и пристроенных гаражей, в том числе подземных, предназначенных для хранения автотранспорта, в том числе с разделением на машино-места, за исключением гаражей, размещение которых предусмотрено содержанием вида разрешенного использования с кодом 4.9</w:t>
            </w:r>
          </w:p>
        </w:tc>
        <w:tc>
          <w:tcPr>
            <w:tcW w:w="0" w:type="auto"/>
            <w:gridSpan w:val="2"/>
            <w:shd w:val="clear" w:color="auto" w:fill="FFFFFF"/>
          </w:tcPr>
          <w:p w14:paraId="3D3F12B1" w14:textId="77777777" w:rsidR="00985F46" w:rsidRPr="00E00B82" w:rsidRDefault="00985F46" w:rsidP="00861C28">
            <w:pPr>
              <w:pStyle w:val="afa"/>
            </w:pPr>
            <w:r w:rsidRPr="00E00B82">
              <w:t>2.7.1</w:t>
            </w:r>
          </w:p>
        </w:tc>
      </w:tr>
      <w:tr w:rsidR="00985F46" w:rsidRPr="00124401" w14:paraId="134FFCEA" w14:textId="77777777" w:rsidTr="00151029">
        <w:trPr>
          <w:trHeight w:val="20"/>
        </w:trPr>
        <w:tc>
          <w:tcPr>
            <w:tcW w:w="652" w:type="dxa"/>
            <w:shd w:val="clear" w:color="auto" w:fill="FFFFFF"/>
          </w:tcPr>
          <w:p w14:paraId="64866339" w14:textId="77777777" w:rsidR="00985F46" w:rsidRPr="00124401" w:rsidRDefault="00985F46" w:rsidP="00861C28">
            <w:pPr>
              <w:pStyle w:val="afa"/>
            </w:pPr>
            <w:r>
              <w:t>2</w:t>
            </w:r>
          </w:p>
        </w:tc>
        <w:tc>
          <w:tcPr>
            <w:tcW w:w="2288" w:type="dxa"/>
            <w:gridSpan w:val="2"/>
            <w:shd w:val="clear" w:color="auto" w:fill="FFFFFF"/>
          </w:tcPr>
          <w:p w14:paraId="12997600" w14:textId="77777777" w:rsidR="00985F46" w:rsidRPr="00E00B82" w:rsidRDefault="00985F46" w:rsidP="00861C28">
            <w:pPr>
              <w:pStyle w:val="afa"/>
            </w:pPr>
            <w:r w:rsidRPr="00E00B82">
              <w:t>Служебные гаражи</w:t>
            </w:r>
          </w:p>
        </w:tc>
        <w:tc>
          <w:tcPr>
            <w:tcW w:w="5766" w:type="dxa"/>
            <w:gridSpan w:val="2"/>
            <w:shd w:val="clear" w:color="auto" w:fill="FFFFFF"/>
          </w:tcPr>
          <w:p w14:paraId="24508DE2" w14:textId="77777777" w:rsidR="00985F46" w:rsidRPr="00E00B82" w:rsidRDefault="00985F46" w:rsidP="00861C28">
            <w:pPr>
              <w:pStyle w:val="afa"/>
            </w:pPr>
            <w:r w:rsidRPr="00E00B82"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пользования, в том числе депо</w:t>
            </w:r>
          </w:p>
        </w:tc>
        <w:tc>
          <w:tcPr>
            <w:tcW w:w="0" w:type="auto"/>
            <w:gridSpan w:val="2"/>
            <w:shd w:val="clear" w:color="auto" w:fill="FFFFFF"/>
          </w:tcPr>
          <w:p w14:paraId="415FCD33" w14:textId="77777777" w:rsidR="00985F46" w:rsidRPr="00E00B82" w:rsidRDefault="00985F46" w:rsidP="00861C28">
            <w:pPr>
              <w:pStyle w:val="afa"/>
            </w:pPr>
            <w:r w:rsidRPr="00E00B82">
              <w:t>4.9</w:t>
            </w:r>
          </w:p>
        </w:tc>
      </w:tr>
      <w:tr w:rsidR="00985F46" w:rsidRPr="00124401" w14:paraId="53C6C025" w14:textId="77777777" w:rsidTr="00151029">
        <w:trPr>
          <w:trHeight w:val="20"/>
        </w:trPr>
        <w:tc>
          <w:tcPr>
            <w:tcW w:w="652" w:type="dxa"/>
            <w:shd w:val="clear" w:color="auto" w:fill="FFFFFF"/>
          </w:tcPr>
          <w:p w14:paraId="7EA6593F" w14:textId="77777777" w:rsidR="00985F46" w:rsidRPr="00124401" w:rsidRDefault="00985F46" w:rsidP="00861C28">
            <w:pPr>
              <w:pStyle w:val="afa"/>
            </w:pPr>
            <w:r>
              <w:t>3</w:t>
            </w:r>
          </w:p>
        </w:tc>
        <w:tc>
          <w:tcPr>
            <w:tcW w:w="2288" w:type="dxa"/>
            <w:gridSpan w:val="2"/>
            <w:shd w:val="clear" w:color="auto" w:fill="FFFFFF"/>
          </w:tcPr>
          <w:p w14:paraId="4EBAC796" w14:textId="77777777" w:rsidR="00985F46" w:rsidRPr="00E00B82" w:rsidRDefault="00985F46" w:rsidP="00861C28">
            <w:pPr>
              <w:pStyle w:val="afa"/>
            </w:pPr>
            <w:r w:rsidRPr="00E00B82">
              <w:t>Заправка транспортных средств</w:t>
            </w:r>
          </w:p>
        </w:tc>
        <w:tc>
          <w:tcPr>
            <w:tcW w:w="5766" w:type="dxa"/>
            <w:gridSpan w:val="2"/>
            <w:shd w:val="clear" w:color="auto" w:fill="FFFFFF"/>
          </w:tcPr>
          <w:p w14:paraId="6E87AF83" w14:textId="77777777" w:rsidR="00985F46" w:rsidRPr="00E00B82" w:rsidRDefault="00985F46" w:rsidP="00861C28">
            <w:pPr>
              <w:pStyle w:val="afa"/>
            </w:pPr>
            <w:r w:rsidRPr="00E00B82">
              <w:t>Размещение автозаправочных станций;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0" w:type="auto"/>
            <w:gridSpan w:val="2"/>
            <w:shd w:val="clear" w:color="auto" w:fill="FFFFFF"/>
          </w:tcPr>
          <w:p w14:paraId="6665359D" w14:textId="77777777" w:rsidR="00985F46" w:rsidRPr="00E00B82" w:rsidRDefault="00985F46" w:rsidP="00861C28">
            <w:pPr>
              <w:pStyle w:val="afa"/>
            </w:pPr>
            <w:r w:rsidRPr="00E00B82">
              <w:t>4.9.1.1</w:t>
            </w:r>
          </w:p>
        </w:tc>
      </w:tr>
      <w:tr w:rsidR="00985F46" w:rsidRPr="00124401" w14:paraId="72C1E794" w14:textId="77777777" w:rsidTr="00151029">
        <w:trPr>
          <w:trHeight w:val="20"/>
        </w:trPr>
        <w:tc>
          <w:tcPr>
            <w:tcW w:w="652" w:type="dxa"/>
            <w:shd w:val="clear" w:color="auto" w:fill="FFFFFF"/>
          </w:tcPr>
          <w:p w14:paraId="0AC62BCE" w14:textId="77777777" w:rsidR="00985F46" w:rsidRPr="00124401" w:rsidRDefault="00985F46" w:rsidP="00861C28">
            <w:pPr>
              <w:pStyle w:val="afa"/>
            </w:pPr>
            <w:r>
              <w:t>4</w:t>
            </w:r>
          </w:p>
        </w:tc>
        <w:tc>
          <w:tcPr>
            <w:tcW w:w="2288" w:type="dxa"/>
            <w:gridSpan w:val="2"/>
            <w:shd w:val="clear" w:color="auto" w:fill="FFFFFF"/>
          </w:tcPr>
          <w:p w14:paraId="6F8B2193" w14:textId="77777777" w:rsidR="00985F46" w:rsidRPr="00E00B82" w:rsidRDefault="00985F46" w:rsidP="00861C28">
            <w:pPr>
              <w:pStyle w:val="afa"/>
            </w:pPr>
            <w:r w:rsidRPr="00E00B82">
              <w:t>Обеспечение дорожного отдыха</w:t>
            </w:r>
          </w:p>
        </w:tc>
        <w:tc>
          <w:tcPr>
            <w:tcW w:w="5766" w:type="dxa"/>
            <w:gridSpan w:val="2"/>
            <w:shd w:val="clear" w:color="auto" w:fill="FFFFFF"/>
          </w:tcPr>
          <w:p w14:paraId="4793F6E5" w14:textId="6D50E063" w:rsidR="00985F46" w:rsidRPr="00E00B82" w:rsidRDefault="00985F46" w:rsidP="00861C28">
            <w:pPr>
              <w:pStyle w:val="afa"/>
            </w:pPr>
            <w:r w:rsidRPr="00E00B82">
              <w:t>Размещение зданий для предоставления гостиничных услуг в качестве дорожного сервиса</w:t>
            </w:r>
            <w:r w:rsidR="009C5AED">
              <w:t xml:space="preserve"> (</w:t>
            </w:r>
            <w:r w:rsidRPr="00E00B82">
              <w:t>мотелей), а также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0" w:type="auto"/>
            <w:gridSpan w:val="2"/>
            <w:shd w:val="clear" w:color="auto" w:fill="FFFFFF"/>
          </w:tcPr>
          <w:p w14:paraId="127377A6" w14:textId="77777777" w:rsidR="00985F46" w:rsidRPr="00E00B82" w:rsidRDefault="00985F46" w:rsidP="00861C28">
            <w:pPr>
              <w:pStyle w:val="afa"/>
            </w:pPr>
            <w:r w:rsidRPr="00E00B82">
              <w:t>4.9.1.2</w:t>
            </w:r>
          </w:p>
        </w:tc>
      </w:tr>
      <w:tr w:rsidR="00985F46" w:rsidRPr="00124401" w14:paraId="62181665" w14:textId="77777777" w:rsidTr="00151029">
        <w:trPr>
          <w:trHeight w:val="20"/>
        </w:trPr>
        <w:tc>
          <w:tcPr>
            <w:tcW w:w="652" w:type="dxa"/>
            <w:shd w:val="clear" w:color="auto" w:fill="FFFFFF"/>
          </w:tcPr>
          <w:p w14:paraId="13DE1586" w14:textId="77777777" w:rsidR="00985F46" w:rsidRPr="00124401" w:rsidRDefault="00985F46" w:rsidP="00861C28">
            <w:pPr>
              <w:pStyle w:val="afa"/>
            </w:pPr>
            <w:r>
              <w:t>5</w:t>
            </w:r>
          </w:p>
        </w:tc>
        <w:tc>
          <w:tcPr>
            <w:tcW w:w="2288" w:type="dxa"/>
            <w:gridSpan w:val="2"/>
            <w:shd w:val="clear" w:color="auto" w:fill="FFFFFF"/>
          </w:tcPr>
          <w:p w14:paraId="49EC79CA" w14:textId="77777777" w:rsidR="00985F46" w:rsidRPr="00E00B82" w:rsidRDefault="00985F46" w:rsidP="00861C28">
            <w:pPr>
              <w:pStyle w:val="afa"/>
            </w:pPr>
            <w:r w:rsidRPr="00E00B82">
              <w:t>Автомобильные мойки</w:t>
            </w:r>
          </w:p>
        </w:tc>
        <w:tc>
          <w:tcPr>
            <w:tcW w:w="5766" w:type="dxa"/>
            <w:gridSpan w:val="2"/>
            <w:shd w:val="clear" w:color="auto" w:fill="FFFFFF"/>
          </w:tcPr>
          <w:p w14:paraId="1009187F" w14:textId="77777777" w:rsidR="00985F46" w:rsidRPr="00E00B82" w:rsidRDefault="00985F46" w:rsidP="00861C28">
            <w:pPr>
              <w:pStyle w:val="afa"/>
            </w:pPr>
            <w:r w:rsidRPr="00E00B82">
              <w:t>Размещение автомобильных моек, а также размещение магазинов сопутствующей торговли</w:t>
            </w:r>
          </w:p>
        </w:tc>
        <w:tc>
          <w:tcPr>
            <w:tcW w:w="0" w:type="auto"/>
            <w:gridSpan w:val="2"/>
            <w:shd w:val="clear" w:color="auto" w:fill="FFFFFF"/>
          </w:tcPr>
          <w:p w14:paraId="47FD7902" w14:textId="77777777" w:rsidR="00985F46" w:rsidRPr="00E00B82" w:rsidRDefault="00985F46" w:rsidP="00861C28">
            <w:pPr>
              <w:pStyle w:val="afa"/>
            </w:pPr>
            <w:r w:rsidRPr="00E00B82">
              <w:t>4.9.1.3</w:t>
            </w:r>
          </w:p>
        </w:tc>
      </w:tr>
      <w:tr w:rsidR="00985F46" w:rsidRPr="00124401" w14:paraId="6BE9EDB2" w14:textId="77777777" w:rsidTr="00151029">
        <w:trPr>
          <w:trHeight w:val="20"/>
        </w:trPr>
        <w:tc>
          <w:tcPr>
            <w:tcW w:w="652" w:type="dxa"/>
            <w:shd w:val="clear" w:color="auto" w:fill="FFFFFF"/>
          </w:tcPr>
          <w:p w14:paraId="51200445" w14:textId="77777777" w:rsidR="00985F46" w:rsidRPr="00124401" w:rsidRDefault="00985F46" w:rsidP="00861C28">
            <w:pPr>
              <w:pStyle w:val="afa"/>
            </w:pPr>
            <w:r>
              <w:t>6</w:t>
            </w:r>
          </w:p>
        </w:tc>
        <w:tc>
          <w:tcPr>
            <w:tcW w:w="2288" w:type="dxa"/>
            <w:gridSpan w:val="2"/>
            <w:shd w:val="clear" w:color="auto" w:fill="FFFFFF"/>
          </w:tcPr>
          <w:p w14:paraId="5450B444" w14:textId="77777777" w:rsidR="00985F46" w:rsidRPr="00E00B82" w:rsidRDefault="00985F46" w:rsidP="00861C28">
            <w:pPr>
              <w:pStyle w:val="afa"/>
            </w:pPr>
            <w:r w:rsidRPr="00E00B82">
              <w:t>Ремонт автомобилей</w:t>
            </w:r>
          </w:p>
        </w:tc>
        <w:tc>
          <w:tcPr>
            <w:tcW w:w="5766" w:type="dxa"/>
            <w:gridSpan w:val="2"/>
            <w:shd w:val="clear" w:color="auto" w:fill="FFFFFF"/>
          </w:tcPr>
          <w:p w14:paraId="37206F71" w14:textId="77777777" w:rsidR="00985F46" w:rsidRPr="00E00B82" w:rsidRDefault="00985F46" w:rsidP="00861C28">
            <w:pPr>
              <w:pStyle w:val="afa"/>
            </w:pPr>
            <w:r w:rsidRPr="00E00B82">
              <w:t>Размещение мастерских, предназначенных для ремонта и обслуживания автомобилей, и прочих объектов дорожного сервиса, а также размещение магазинов сопутствующей торговли</w:t>
            </w:r>
          </w:p>
        </w:tc>
        <w:tc>
          <w:tcPr>
            <w:tcW w:w="0" w:type="auto"/>
            <w:gridSpan w:val="2"/>
            <w:shd w:val="clear" w:color="auto" w:fill="FFFFFF"/>
          </w:tcPr>
          <w:p w14:paraId="72601A9D" w14:textId="77777777" w:rsidR="00985F46" w:rsidRPr="00E00B82" w:rsidRDefault="00985F46" w:rsidP="00861C28">
            <w:pPr>
              <w:pStyle w:val="afa"/>
            </w:pPr>
            <w:r w:rsidRPr="00E00B82">
              <w:t>4.9.1.4</w:t>
            </w:r>
          </w:p>
        </w:tc>
      </w:tr>
      <w:tr w:rsidR="00303900" w:rsidRPr="00124401" w14:paraId="78DF6687" w14:textId="77777777" w:rsidTr="00151029">
        <w:trPr>
          <w:trHeight w:val="20"/>
        </w:trPr>
        <w:tc>
          <w:tcPr>
            <w:tcW w:w="652" w:type="dxa"/>
            <w:shd w:val="clear" w:color="auto" w:fill="FFFFFF"/>
          </w:tcPr>
          <w:p w14:paraId="0850BED4" w14:textId="77777777" w:rsidR="00303900" w:rsidRPr="00124401" w:rsidRDefault="00985F46" w:rsidP="00861C28">
            <w:pPr>
              <w:pStyle w:val="afa"/>
            </w:pPr>
            <w:r>
              <w:t>7</w:t>
            </w:r>
          </w:p>
        </w:tc>
        <w:tc>
          <w:tcPr>
            <w:tcW w:w="2288" w:type="dxa"/>
            <w:gridSpan w:val="2"/>
            <w:shd w:val="clear" w:color="auto" w:fill="FFFFFF"/>
          </w:tcPr>
          <w:p w14:paraId="1CB5738E" w14:textId="77777777" w:rsidR="00303900" w:rsidRPr="00124401" w:rsidRDefault="00303900" w:rsidP="00861C28">
            <w:pPr>
              <w:pStyle w:val="afa"/>
              <w:rPr>
                <w:rFonts w:eastAsiaTheme="minorEastAsia"/>
              </w:rPr>
            </w:pPr>
            <w:r w:rsidRPr="00124401">
              <w:rPr>
                <w:rFonts w:eastAsiaTheme="minorEastAsia"/>
              </w:rPr>
              <w:t>Связь</w:t>
            </w:r>
          </w:p>
        </w:tc>
        <w:tc>
          <w:tcPr>
            <w:tcW w:w="5766" w:type="dxa"/>
            <w:gridSpan w:val="2"/>
            <w:shd w:val="clear" w:color="auto" w:fill="FFFFFF"/>
          </w:tcPr>
          <w:p w14:paraId="781ECC53" w14:textId="3BD76F34" w:rsidR="00303900" w:rsidRPr="00124401" w:rsidRDefault="00303900" w:rsidP="00861C28">
            <w:pPr>
              <w:pStyle w:val="afa"/>
              <w:rPr>
                <w:rFonts w:eastAsiaTheme="minorEastAsia"/>
              </w:rPr>
            </w:pPr>
            <w:r w:rsidRPr="00124401">
              <w:rPr>
                <w:rFonts w:eastAsiaTheme="minorEastAsia"/>
              </w:rPr>
              <w:t xml:space="preserve"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видов разрешенного использования с </w:t>
            </w:r>
            <w:hyperlink w:anchor="sub_1311" w:history="1">
              <w:r w:rsidRPr="00124401">
                <w:rPr>
                  <w:rStyle w:val="af4"/>
                  <w:rFonts w:eastAsiaTheme="minorEastAsia"/>
                  <w:color w:val="auto"/>
                </w:rPr>
                <w:t>кодами 3.1.1</w:t>
              </w:r>
            </w:hyperlink>
            <w:r w:rsidRPr="00124401">
              <w:rPr>
                <w:rFonts w:eastAsiaTheme="minorEastAsia"/>
              </w:rPr>
              <w:t xml:space="preserve">, </w:t>
            </w:r>
            <w:hyperlink w:anchor="sub_1323" w:history="1">
              <w:r w:rsidRPr="00124401">
                <w:rPr>
                  <w:rStyle w:val="af4"/>
                  <w:rFonts w:eastAsiaTheme="minorEastAsia"/>
                  <w:color w:val="auto"/>
                </w:rPr>
                <w:t>3.2.3</w:t>
              </w:r>
            </w:hyperlink>
            <w:r w:rsidR="009C5AED">
              <w:rPr>
                <w:rFonts w:eastAsiaTheme="minorEastAsia"/>
              </w:rPr>
              <w:t xml:space="preserve"> (</w:t>
            </w:r>
            <w:r w:rsidRPr="00124401">
              <w:rPr>
                <w:rFonts w:eastAsiaTheme="minorEastAsia"/>
              </w:rPr>
              <w:t>предоставление коммунальных услуг, административные здания организаций, обеспечивающих предоставление коммунальных услуг)</w:t>
            </w:r>
          </w:p>
        </w:tc>
        <w:tc>
          <w:tcPr>
            <w:tcW w:w="0" w:type="auto"/>
            <w:gridSpan w:val="2"/>
            <w:shd w:val="clear" w:color="auto" w:fill="FFFFFF"/>
          </w:tcPr>
          <w:p w14:paraId="50917FC4" w14:textId="77777777" w:rsidR="00303900" w:rsidRPr="00124401" w:rsidRDefault="00303900" w:rsidP="00861C28">
            <w:pPr>
              <w:pStyle w:val="afa"/>
              <w:rPr>
                <w:rFonts w:eastAsiaTheme="minorEastAsia"/>
              </w:rPr>
            </w:pPr>
            <w:r w:rsidRPr="00124401">
              <w:rPr>
                <w:rFonts w:eastAsiaTheme="minorEastAsia"/>
              </w:rPr>
              <w:t>6.8</w:t>
            </w:r>
          </w:p>
        </w:tc>
      </w:tr>
      <w:tr w:rsidR="00985F46" w:rsidRPr="00124401" w14:paraId="44BB767F" w14:textId="77777777" w:rsidTr="00151029">
        <w:trPr>
          <w:trHeight w:val="20"/>
        </w:trPr>
        <w:tc>
          <w:tcPr>
            <w:tcW w:w="652" w:type="dxa"/>
            <w:shd w:val="clear" w:color="auto" w:fill="FFFFFF"/>
          </w:tcPr>
          <w:p w14:paraId="2D6D5190" w14:textId="77777777" w:rsidR="00985F46" w:rsidRPr="00124401" w:rsidRDefault="00985F46" w:rsidP="00861C28">
            <w:pPr>
              <w:pStyle w:val="afa"/>
            </w:pPr>
            <w:r>
              <w:t>8</w:t>
            </w:r>
          </w:p>
        </w:tc>
        <w:tc>
          <w:tcPr>
            <w:tcW w:w="2288" w:type="dxa"/>
            <w:gridSpan w:val="2"/>
            <w:shd w:val="clear" w:color="auto" w:fill="FFFFFF"/>
          </w:tcPr>
          <w:p w14:paraId="55DED95A" w14:textId="77777777" w:rsidR="00985F46" w:rsidRPr="00E00B82" w:rsidRDefault="00985F46" w:rsidP="00861C28">
            <w:pPr>
              <w:pStyle w:val="afa"/>
            </w:pPr>
            <w:r w:rsidRPr="00E00B82">
              <w:t xml:space="preserve">Транспорт </w:t>
            </w:r>
          </w:p>
        </w:tc>
        <w:tc>
          <w:tcPr>
            <w:tcW w:w="5766" w:type="dxa"/>
            <w:gridSpan w:val="2"/>
            <w:shd w:val="clear" w:color="auto" w:fill="FFFFFF"/>
          </w:tcPr>
          <w:p w14:paraId="61453BF1" w14:textId="77777777" w:rsidR="00985F46" w:rsidRPr="00E00B82" w:rsidRDefault="00985F46" w:rsidP="00861C28">
            <w:pPr>
              <w:pStyle w:val="afa"/>
            </w:pPr>
            <w:r w:rsidRPr="00E00B82">
              <w:t xml:space="preserve">Размещение различного рода путей сообщения и сооружений, используемых для перевозки людей или </w:t>
            </w:r>
            <w:r w:rsidRPr="00E00B82">
              <w:lastRenderedPageBreak/>
              <w:t xml:space="preserve">грузов либо передачи веществ. Содержание данного вида разрешенного использования включает в себя содержание видов разрешенного использования с кодами 7.1-7.5 </w:t>
            </w:r>
          </w:p>
        </w:tc>
        <w:tc>
          <w:tcPr>
            <w:tcW w:w="0" w:type="auto"/>
            <w:gridSpan w:val="2"/>
            <w:shd w:val="clear" w:color="auto" w:fill="FFFFFF"/>
          </w:tcPr>
          <w:p w14:paraId="38197C1F" w14:textId="77777777" w:rsidR="00985F46" w:rsidRPr="00E00B82" w:rsidRDefault="00985F46" w:rsidP="00861C28">
            <w:pPr>
              <w:pStyle w:val="afa"/>
            </w:pPr>
            <w:r w:rsidRPr="00E00B82">
              <w:lastRenderedPageBreak/>
              <w:t xml:space="preserve">7.0 </w:t>
            </w:r>
          </w:p>
        </w:tc>
      </w:tr>
      <w:tr w:rsidR="00985F46" w:rsidRPr="00124401" w14:paraId="08605363" w14:textId="77777777" w:rsidTr="00151029">
        <w:trPr>
          <w:trHeight w:val="20"/>
        </w:trPr>
        <w:tc>
          <w:tcPr>
            <w:tcW w:w="652" w:type="dxa"/>
            <w:shd w:val="clear" w:color="auto" w:fill="FFFFFF"/>
          </w:tcPr>
          <w:p w14:paraId="66BDB9AE" w14:textId="77777777" w:rsidR="00985F46" w:rsidRPr="00124401" w:rsidRDefault="00985F46" w:rsidP="00861C28">
            <w:pPr>
              <w:pStyle w:val="afa"/>
            </w:pPr>
            <w:r>
              <w:t>9</w:t>
            </w:r>
          </w:p>
        </w:tc>
        <w:tc>
          <w:tcPr>
            <w:tcW w:w="2288" w:type="dxa"/>
            <w:gridSpan w:val="2"/>
            <w:shd w:val="clear" w:color="auto" w:fill="FFFFFF"/>
          </w:tcPr>
          <w:p w14:paraId="1789365C" w14:textId="77777777" w:rsidR="00985F46" w:rsidRPr="00E00B82" w:rsidRDefault="00985F46" w:rsidP="00861C28">
            <w:pPr>
              <w:pStyle w:val="afa"/>
            </w:pPr>
            <w:r w:rsidRPr="00E00B82">
              <w:t>Размещение автомобильных дорог</w:t>
            </w:r>
          </w:p>
        </w:tc>
        <w:tc>
          <w:tcPr>
            <w:tcW w:w="5766" w:type="dxa"/>
            <w:gridSpan w:val="2"/>
            <w:shd w:val="clear" w:color="auto" w:fill="FFFFFF"/>
          </w:tcPr>
          <w:p w14:paraId="05F71B5A" w14:textId="5CCEAA75" w:rsidR="00985F46" w:rsidRPr="00E00B82" w:rsidRDefault="00985F46" w:rsidP="00861C28">
            <w:pPr>
              <w:pStyle w:val="afa"/>
            </w:pPr>
            <w:r w:rsidRPr="00E00B82">
              <w:t>Размещение автомобильных дорог за пределами населенных пунктов и технически связанных с ними сооружений, придорожных стоянок</w:t>
            </w:r>
            <w:r w:rsidR="009C5AED">
              <w:t xml:space="preserve"> (</w:t>
            </w:r>
            <w:r w:rsidRPr="00E00B82">
              <w:t>парковок) транспортных средств в границах городских улиц и дорог, за исключением предусмотренных видами разрешенного использования с </w:t>
            </w:r>
            <w:hyperlink r:id="rId28" w:anchor="block_10271" w:history="1">
              <w:r w:rsidRPr="00E00B82">
                <w:t>кодами 2.7.1</w:t>
              </w:r>
            </w:hyperlink>
            <w:r w:rsidRPr="00E00B82">
              <w:t>, </w:t>
            </w:r>
            <w:hyperlink r:id="rId29" w:anchor="block_1049" w:history="1">
              <w:r w:rsidRPr="00E00B82">
                <w:t>4.9</w:t>
              </w:r>
            </w:hyperlink>
            <w:r w:rsidRPr="00E00B82">
              <w:t>, </w:t>
            </w:r>
            <w:hyperlink r:id="rId30" w:anchor="block_1723" w:history="1">
              <w:r w:rsidRPr="00E00B82">
                <w:t>7.2.3</w:t>
              </w:r>
            </w:hyperlink>
            <w:r w:rsidRPr="00E00B82">
              <w:t>, а также некапитальных сооружений, предназначенных для охраны транспортных средств;</w:t>
            </w:r>
          </w:p>
          <w:p w14:paraId="73E0FA73" w14:textId="77777777" w:rsidR="00985F46" w:rsidRPr="00E00B82" w:rsidRDefault="00985F46" w:rsidP="00861C28">
            <w:pPr>
              <w:pStyle w:val="afa"/>
            </w:pPr>
            <w:r w:rsidRPr="00E00B82">
              <w:t>размещение объектов, предназначенных для размещения постов органов внутренних дел, ответственных за безопасность дорожного движения</w:t>
            </w:r>
          </w:p>
        </w:tc>
        <w:tc>
          <w:tcPr>
            <w:tcW w:w="0" w:type="auto"/>
            <w:gridSpan w:val="2"/>
            <w:shd w:val="clear" w:color="auto" w:fill="FFFFFF"/>
          </w:tcPr>
          <w:p w14:paraId="18F4F4CE" w14:textId="77777777" w:rsidR="00985F46" w:rsidRPr="00E00B82" w:rsidRDefault="00985F46" w:rsidP="00861C28">
            <w:pPr>
              <w:pStyle w:val="afa"/>
            </w:pPr>
            <w:r w:rsidRPr="00E00B82">
              <w:t>7.2.1</w:t>
            </w:r>
          </w:p>
        </w:tc>
      </w:tr>
      <w:tr w:rsidR="00985F46" w:rsidRPr="00124401" w14:paraId="29F4CEA9" w14:textId="77777777" w:rsidTr="00151029">
        <w:trPr>
          <w:trHeight w:val="20"/>
        </w:trPr>
        <w:tc>
          <w:tcPr>
            <w:tcW w:w="652" w:type="dxa"/>
            <w:shd w:val="clear" w:color="auto" w:fill="FFFFFF"/>
          </w:tcPr>
          <w:p w14:paraId="726BBA8E" w14:textId="77777777" w:rsidR="00985F46" w:rsidRPr="00124401" w:rsidRDefault="00985F46" w:rsidP="00861C28">
            <w:pPr>
              <w:pStyle w:val="afa"/>
            </w:pPr>
            <w:r>
              <w:t>10</w:t>
            </w:r>
          </w:p>
        </w:tc>
        <w:tc>
          <w:tcPr>
            <w:tcW w:w="2288" w:type="dxa"/>
            <w:gridSpan w:val="2"/>
            <w:shd w:val="clear" w:color="auto" w:fill="FFFFFF"/>
          </w:tcPr>
          <w:p w14:paraId="29E0BF44" w14:textId="77777777" w:rsidR="00985F46" w:rsidRPr="00E00B82" w:rsidRDefault="00985F46" w:rsidP="00861C28">
            <w:pPr>
              <w:pStyle w:val="afa"/>
            </w:pPr>
            <w:r w:rsidRPr="00E00B82">
              <w:t>Обслуживание перевозок пассажиров</w:t>
            </w:r>
          </w:p>
        </w:tc>
        <w:tc>
          <w:tcPr>
            <w:tcW w:w="5766" w:type="dxa"/>
            <w:gridSpan w:val="2"/>
            <w:shd w:val="clear" w:color="auto" w:fill="FFFFFF"/>
          </w:tcPr>
          <w:p w14:paraId="2E1659EA" w14:textId="77777777" w:rsidR="00985F46" w:rsidRPr="00E00B82" w:rsidRDefault="00985F46" w:rsidP="00861C28">
            <w:pPr>
              <w:pStyle w:val="afa"/>
            </w:pPr>
            <w:r w:rsidRPr="00E00B82">
              <w:t>Размещение зданий и сооружений, предназначенных для обслуживания пассажиров, за исключением объектов капитального строительства, размещение которых предусмотрено содержанием вида разрешенного использования с </w:t>
            </w:r>
            <w:hyperlink r:id="rId31" w:anchor="block_1076" w:history="1">
              <w:r w:rsidRPr="00E00B82">
                <w:t>кодом 7.6</w:t>
              </w:r>
            </w:hyperlink>
          </w:p>
        </w:tc>
        <w:tc>
          <w:tcPr>
            <w:tcW w:w="0" w:type="auto"/>
            <w:gridSpan w:val="2"/>
            <w:shd w:val="clear" w:color="auto" w:fill="FFFFFF"/>
          </w:tcPr>
          <w:p w14:paraId="2A84210E" w14:textId="77777777" w:rsidR="00985F46" w:rsidRPr="00E00B82" w:rsidRDefault="00985F46" w:rsidP="00861C28">
            <w:pPr>
              <w:pStyle w:val="afa"/>
            </w:pPr>
            <w:r w:rsidRPr="00E00B82">
              <w:t>7.2.2</w:t>
            </w:r>
          </w:p>
        </w:tc>
      </w:tr>
      <w:tr w:rsidR="00985F46" w:rsidRPr="00124401" w14:paraId="51D2C1CF" w14:textId="77777777" w:rsidTr="00151029">
        <w:trPr>
          <w:trHeight w:val="20"/>
        </w:trPr>
        <w:tc>
          <w:tcPr>
            <w:tcW w:w="652" w:type="dxa"/>
            <w:shd w:val="clear" w:color="auto" w:fill="FFFFFF"/>
          </w:tcPr>
          <w:p w14:paraId="2FA8E231" w14:textId="77777777" w:rsidR="00985F46" w:rsidRPr="00124401" w:rsidRDefault="00985F46" w:rsidP="00861C28">
            <w:pPr>
              <w:pStyle w:val="afa"/>
            </w:pPr>
            <w:r>
              <w:t>11</w:t>
            </w:r>
          </w:p>
        </w:tc>
        <w:tc>
          <w:tcPr>
            <w:tcW w:w="2288" w:type="dxa"/>
            <w:gridSpan w:val="2"/>
            <w:shd w:val="clear" w:color="auto" w:fill="FFFFFF"/>
          </w:tcPr>
          <w:p w14:paraId="7CFA3F7F" w14:textId="77777777" w:rsidR="00985F46" w:rsidRPr="00E00B82" w:rsidRDefault="00985F46" w:rsidP="00861C28">
            <w:pPr>
              <w:pStyle w:val="afa"/>
            </w:pPr>
            <w:r w:rsidRPr="00E00B82">
              <w:t>Стоянки</w:t>
            </w:r>
          </w:p>
          <w:p w14:paraId="2762F934" w14:textId="77777777" w:rsidR="00985F46" w:rsidRPr="00E00B82" w:rsidRDefault="00985F46" w:rsidP="00861C28">
            <w:pPr>
              <w:pStyle w:val="afa"/>
            </w:pPr>
            <w:r w:rsidRPr="00E00B82">
              <w:t>транспорта общего пользования</w:t>
            </w:r>
          </w:p>
        </w:tc>
        <w:tc>
          <w:tcPr>
            <w:tcW w:w="5766" w:type="dxa"/>
            <w:gridSpan w:val="2"/>
            <w:shd w:val="clear" w:color="auto" w:fill="FFFFFF"/>
          </w:tcPr>
          <w:p w14:paraId="1AFF025B" w14:textId="77777777" w:rsidR="00985F46" w:rsidRPr="00E00B82" w:rsidRDefault="00985F46" w:rsidP="00861C28">
            <w:pPr>
              <w:pStyle w:val="afa"/>
            </w:pPr>
            <w:r w:rsidRPr="00E00B82">
              <w:t>Размещение стоянок транспортных средств, осуществляющих перевозки людей по установленному маршруту</w:t>
            </w:r>
          </w:p>
        </w:tc>
        <w:tc>
          <w:tcPr>
            <w:tcW w:w="0" w:type="auto"/>
            <w:gridSpan w:val="2"/>
            <w:shd w:val="clear" w:color="auto" w:fill="FFFFFF"/>
          </w:tcPr>
          <w:p w14:paraId="440A14F5" w14:textId="77777777" w:rsidR="00985F46" w:rsidRPr="00E00B82" w:rsidRDefault="00985F46" w:rsidP="00861C28">
            <w:pPr>
              <w:pStyle w:val="afa"/>
            </w:pPr>
            <w:r w:rsidRPr="00E00B82">
              <w:t>7.2.3</w:t>
            </w:r>
          </w:p>
        </w:tc>
      </w:tr>
      <w:tr w:rsidR="00303900" w:rsidRPr="00124401" w14:paraId="1F333ED1" w14:textId="77777777" w:rsidTr="00151029">
        <w:trPr>
          <w:trHeight w:val="20"/>
        </w:trPr>
        <w:tc>
          <w:tcPr>
            <w:tcW w:w="652" w:type="dxa"/>
            <w:shd w:val="clear" w:color="auto" w:fill="FFFFFF"/>
          </w:tcPr>
          <w:p w14:paraId="1D6214FE" w14:textId="77777777" w:rsidR="00303900" w:rsidRPr="00124401" w:rsidRDefault="00985F46" w:rsidP="00861C28">
            <w:pPr>
              <w:pStyle w:val="afa"/>
            </w:pPr>
            <w:r>
              <w:t>12</w:t>
            </w:r>
          </w:p>
        </w:tc>
        <w:tc>
          <w:tcPr>
            <w:tcW w:w="2288" w:type="dxa"/>
            <w:gridSpan w:val="2"/>
            <w:shd w:val="clear" w:color="auto" w:fill="FFFFFF"/>
          </w:tcPr>
          <w:p w14:paraId="56CC123D" w14:textId="77777777" w:rsidR="00303900" w:rsidRPr="00124401" w:rsidRDefault="00303900" w:rsidP="00861C28">
            <w:pPr>
              <w:pStyle w:val="afa"/>
              <w:rPr>
                <w:rFonts w:eastAsiaTheme="minorEastAsia"/>
              </w:rPr>
            </w:pPr>
            <w:r w:rsidRPr="00124401">
              <w:rPr>
                <w:rFonts w:eastAsiaTheme="minorEastAsia"/>
              </w:rPr>
              <w:t>Трубопроводный транспорт</w:t>
            </w:r>
          </w:p>
        </w:tc>
        <w:tc>
          <w:tcPr>
            <w:tcW w:w="5766" w:type="dxa"/>
            <w:gridSpan w:val="2"/>
            <w:shd w:val="clear" w:color="auto" w:fill="FFFFFF"/>
          </w:tcPr>
          <w:p w14:paraId="6DE49050" w14:textId="77777777" w:rsidR="00303900" w:rsidRPr="00124401" w:rsidRDefault="00303900" w:rsidP="00861C28">
            <w:pPr>
              <w:pStyle w:val="afa"/>
              <w:rPr>
                <w:rFonts w:eastAsiaTheme="minorEastAsia"/>
              </w:rPr>
            </w:pPr>
            <w:r w:rsidRPr="00124401">
              <w:rPr>
                <w:rFonts w:eastAsiaTheme="minorEastAsia"/>
              </w:rPr>
              <w:t>Размещение нефтепроводов, водопроводов, газопроводов и иных трубопроводов, а также иных зданий и сооружений, необходимых для эксплуатации названных трубопроводов</w:t>
            </w:r>
          </w:p>
        </w:tc>
        <w:tc>
          <w:tcPr>
            <w:tcW w:w="0" w:type="auto"/>
            <w:gridSpan w:val="2"/>
            <w:shd w:val="clear" w:color="auto" w:fill="FFFFFF"/>
          </w:tcPr>
          <w:p w14:paraId="74814B50" w14:textId="77777777" w:rsidR="00303900" w:rsidRPr="00124401" w:rsidRDefault="00303900" w:rsidP="00861C28">
            <w:pPr>
              <w:pStyle w:val="afa"/>
              <w:rPr>
                <w:rFonts w:eastAsiaTheme="minorEastAsia"/>
              </w:rPr>
            </w:pPr>
            <w:r w:rsidRPr="00124401">
              <w:rPr>
                <w:rFonts w:eastAsiaTheme="minorEastAsia"/>
              </w:rPr>
              <w:t>7.5</w:t>
            </w:r>
          </w:p>
        </w:tc>
      </w:tr>
      <w:tr w:rsidR="00151029" w:rsidRPr="00044462" w14:paraId="7B91CD07" w14:textId="77777777" w:rsidTr="00151029">
        <w:trPr>
          <w:cantSplit/>
          <w:trHeight w:val="20"/>
        </w:trPr>
        <w:tc>
          <w:tcPr>
            <w:tcW w:w="719" w:type="dxa"/>
            <w:gridSpan w:val="2"/>
            <w:shd w:val="clear" w:color="auto" w:fill="FFFFFF"/>
          </w:tcPr>
          <w:p w14:paraId="5FFA5B1F" w14:textId="4156D28A" w:rsidR="00151029" w:rsidRPr="00044462" w:rsidRDefault="00151029" w:rsidP="001A47CB">
            <w:pPr>
              <w:pStyle w:val="afa"/>
              <w:rPr>
                <w:rFonts w:eastAsiaTheme="minorEastAsia"/>
              </w:rPr>
            </w:pPr>
            <w:r>
              <w:rPr>
                <w:rFonts w:eastAsiaTheme="minorEastAsia"/>
              </w:rPr>
              <w:t>13</w:t>
            </w:r>
          </w:p>
        </w:tc>
        <w:tc>
          <w:tcPr>
            <w:tcW w:w="2268" w:type="dxa"/>
            <w:gridSpan w:val="2"/>
            <w:shd w:val="clear" w:color="auto" w:fill="FFFFFF"/>
          </w:tcPr>
          <w:p w14:paraId="0B7E0E71" w14:textId="226D45EF" w:rsidR="00151029" w:rsidRPr="00044462" w:rsidRDefault="00151029" w:rsidP="001A47CB">
            <w:pPr>
              <w:pStyle w:val="afa"/>
              <w:rPr>
                <w:rFonts w:eastAsiaTheme="minorEastAsia"/>
              </w:rPr>
            </w:pPr>
            <w:r w:rsidRPr="00044462">
              <w:rPr>
                <w:rFonts w:eastAsiaTheme="minorEastAsia"/>
              </w:rPr>
              <w:t>Обеспечение внутреннего правопорядка</w:t>
            </w:r>
          </w:p>
        </w:tc>
        <w:tc>
          <w:tcPr>
            <w:tcW w:w="5799" w:type="dxa"/>
            <w:gridSpan w:val="2"/>
            <w:shd w:val="clear" w:color="auto" w:fill="FFFFFF"/>
          </w:tcPr>
          <w:p w14:paraId="7DFCC410" w14:textId="77777777" w:rsidR="00151029" w:rsidRPr="00044462" w:rsidRDefault="00151029" w:rsidP="001A47CB">
            <w:pPr>
              <w:pStyle w:val="afa"/>
              <w:rPr>
                <w:rFonts w:eastAsiaTheme="minorEastAsia"/>
              </w:rPr>
            </w:pPr>
            <w:r w:rsidRPr="00044462">
              <w:rPr>
                <w:rFonts w:eastAsiaTheme="minorEastAsia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дел, Росгвардии и спасательных служб, в которых существует военизированная служба; 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872" w:type="dxa"/>
            <w:shd w:val="clear" w:color="auto" w:fill="FFFFFF"/>
          </w:tcPr>
          <w:p w14:paraId="64FA90CC" w14:textId="77777777" w:rsidR="00151029" w:rsidRPr="00044462" w:rsidRDefault="00151029" w:rsidP="001A47CB">
            <w:pPr>
              <w:pStyle w:val="afa"/>
              <w:rPr>
                <w:rFonts w:eastAsiaTheme="minorEastAsia"/>
              </w:rPr>
            </w:pPr>
            <w:r w:rsidRPr="00044462">
              <w:rPr>
                <w:rFonts w:eastAsiaTheme="minorEastAsia"/>
              </w:rPr>
              <w:t>8.3</w:t>
            </w:r>
          </w:p>
        </w:tc>
      </w:tr>
    </w:tbl>
    <w:p w14:paraId="0BFD8A0E" w14:textId="2958BCC7" w:rsidR="00303900" w:rsidRPr="00044462" w:rsidRDefault="00303900" w:rsidP="00861C28">
      <w:pPr>
        <w:pStyle w:val="a9"/>
      </w:pPr>
      <w:r w:rsidRPr="00044462">
        <w:t>2. Условно разрешенные</w:t>
      </w:r>
      <w:r w:rsidR="00753249">
        <w:t xml:space="preserve"> </w:t>
      </w:r>
      <w:r w:rsidRPr="00044462">
        <w:t>виды</w:t>
      </w:r>
      <w:r w:rsidR="00753249">
        <w:t xml:space="preserve"> </w:t>
      </w:r>
      <w:r w:rsidRPr="00044462">
        <w:t>использования:</w:t>
      </w:r>
    </w:p>
    <w:p w14:paraId="18A6026C" w14:textId="77777777" w:rsidR="00303900" w:rsidRDefault="00303900" w:rsidP="00861C28">
      <w:r w:rsidRPr="00044462">
        <w:t>Не устанавливаются.</w:t>
      </w:r>
    </w:p>
    <w:p w14:paraId="33B799B7" w14:textId="77777777" w:rsidR="00303900" w:rsidRPr="00044462" w:rsidRDefault="00303900" w:rsidP="00861C28">
      <w:pPr>
        <w:pStyle w:val="a9"/>
      </w:pPr>
      <w:r w:rsidRPr="00044462">
        <w:t>3. Вспомогательные виды разрешенного использования: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1"/>
        <w:gridCol w:w="2561"/>
        <w:gridCol w:w="5925"/>
        <w:gridCol w:w="491"/>
      </w:tblGrid>
      <w:tr w:rsidR="00303900" w:rsidRPr="00124401" w14:paraId="762F9773" w14:textId="77777777" w:rsidTr="00610D44">
        <w:trPr>
          <w:trHeight w:val="20"/>
        </w:trPr>
        <w:tc>
          <w:tcPr>
            <w:tcW w:w="689" w:type="dxa"/>
            <w:shd w:val="clear" w:color="auto" w:fill="FFFFFF"/>
            <w:vAlign w:val="center"/>
          </w:tcPr>
          <w:p w14:paraId="2590C8F7" w14:textId="77777777" w:rsidR="00303900" w:rsidRPr="00124401" w:rsidRDefault="00303900" w:rsidP="00861C28">
            <w:pPr>
              <w:pStyle w:val="afa"/>
            </w:pPr>
            <w:r w:rsidRPr="00124401">
              <w:t>№</w:t>
            </w:r>
          </w:p>
          <w:p w14:paraId="3E7A6A25" w14:textId="77777777" w:rsidR="00303900" w:rsidRPr="00124401" w:rsidRDefault="00303900" w:rsidP="00861C28">
            <w:pPr>
              <w:pStyle w:val="afa"/>
            </w:pPr>
            <w:r w:rsidRPr="00124401">
              <w:t>п/п</w:t>
            </w:r>
          </w:p>
        </w:tc>
        <w:tc>
          <w:tcPr>
            <w:tcW w:w="2582" w:type="dxa"/>
            <w:shd w:val="clear" w:color="auto" w:fill="FFFFFF"/>
            <w:vAlign w:val="center"/>
          </w:tcPr>
          <w:p w14:paraId="7946F30A" w14:textId="77777777" w:rsidR="00303900" w:rsidRPr="00124401" w:rsidRDefault="00303900" w:rsidP="00861C28">
            <w:pPr>
              <w:pStyle w:val="afa"/>
            </w:pPr>
            <w:r w:rsidRPr="00124401">
              <w:t>Вид разрешенного</w:t>
            </w:r>
          </w:p>
          <w:p w14:paraId="31E6D286" w14:textId="77777777" w:rsidR="00303900" w:rsidRPr="00124401" w:rsidRDefault="00303900" w:rsidP="00861C28">
            <w:pPr>
              <w:pStyle w:val="afa"/>
            </w:pPr>
            <w:r w:rsidRPr="00124401">
              <w:t>использования</w:t>
            </w:r>
          </w:p>
        </w:tc>
        <w:tc>
          <w:tcPr>
            <w:tcW w:w="6008" w:type="dxa"/>
            <w:shd w:val="clear" w:color="auto" w:fill="FFFFFF"/>
            <w:vAlign w:val="center"/>
          </w:tcPr>
          <w:p w14:paraId="7F273D50" w14:textId="77777777" w:rsidR="00303900" w:rsidRPr="00124401" w:rsidRDefault="00303900" w:rsidP="00861C28">
            <w:pPr>
              <w:pStyle w:val="afa"/>
            </w:pPr>
            <w:r w:rsidRPr="00124401">
              <w:t>Описание вида разрешенного использования земельного участка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F680FB7" w14:textId="77777777" w:rsidR="00303900" w:rsidRPr="00124401" w:rsidRDefault="00303900" w:rsidP="00861C28">
            <w:pPr>
              <w:pStyle w:val="afa"/>
            </w:pPr>
            <w:r w:rsidRPr="00124401">
              <w:t>Код вида</w:t>
            </w:r>
          </w:p>
        </w:tc>
      </w:tr>
      <w:tr w:rsidR="00303900" w:rsidRPr="00124401" w14:paraId="4D693C9D" w14:textId="77777777" w:rsidTr="00610D44">
        <w:trPr>
          <w:trHeight w:val="20"/>
        </w:trPr>
        <w:tc>
          <w:tcPr>
            <w:tcW w:w="689" w:type="dxa"/>
            <w:shd w:val="clear" w:color="auto" w:fill="FFFFFF"/>
            <w:vAlign w:val="center"/>
          </w:tcPr>
          <w:p w14:paraId="1AD20AEB" w14:textId="77777777" w:rsidR="00303900" w:rsidRPr="00124401" w:rsidRDefault="00303900" w:rsidP="00861C28">
            <w:pPr>
              <w:pStyle w:val="afa"/>
            </w:pPr>
            <w:r w:rsidRPr="00124401">
              <w:t>1</w:t>
            </w:r>
          </w:p>
        </w:tc>
        <w:tc>
          <w:tcPr>
            <w:tcW w:w="2582" w:type="dxa"/>
            <w:shd w:val="clear" w:color="auto" w:fill="FFFFFF"/>
          </w:tcPr>
          <w:p w14:paraId="06F9A1D5" w14:textId="77777777" w:rsidR="00303900" w:rsidRPr="00124401" w:rsidRDefault="00303900" w:rsidP="00861C28">
            <w:pPr>
              <w:pStyle w:val="afa"/>
            </w:pPr>
            <w:r w:rsidRPr="00124401">
              <w:t>Коммунальное обслуживание</w:t>
            </w:r>
          </w:p>
        </w:tc>
        <w:tc>
          <w:tcPr>
            <w:tcW w:w="6008" w:type="dxa"/>
            <w:shd w:val="clear" w:color="auto" w:fill="FFFFFF"/>
          </w:tcPr>
          <w:p w14:paraId="31C20E4B" w14:textId="40B9E707" w:rsidR="00303900" w:rsidRPr="00124401" w:rsidRDefault="00303900" w:rsidP="00861C28">
            <w:pPr>
              <w:pStyle w:val="afa"/>
            </w:pPr>
            <w:r w:rsidRPr="00124401">
              <w:t xml:space="preserve"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</w:t>
            </w:r>
            <w:hyperlink w:anchor="sub_1311" w:history="1">
              <w:r w:rsidRPr="00124401">
                <w:rPr>
                  <w:rStyle w:val="af4"/>
                  <w:color w:val="auto"/>
                </w:rPr>
                <w:t>кодами 3.1.1-3.1.2</w:t>
              </w:r>
            </w:hyperlink>
            <w:r w:rsidR="009C5AED">
              <w:t xml:space="preserve"> (</w:t>
            </w:r>
            <w:r w:rsidRPr="00124401">
              <w:t>предоставление коммунальных услуг, административные здания организаций, обеспечивающих предоставление коммунальных услуг)</w:t>
            </w:r>
          </w:p>
        </w:tc>
        <w:tc>
          <w:tcPr>
            <w:tcW w:w="0" w:type="auto"/>
            <w:shd w:val="clear" w:color="auto" w:fill="FFFFFF"/>
          </w:tcPr>
          <w:p w14:paraId="7CAB29A3" w14:textId="77777777" w:rsidR="00303900" w:rsidRPr="00124401" w:rsidRDefault="00303900" w:rsidP="00861C28">
            <w:pPr>
              <w:pStyle w:val="afa"/>
            </w:pPr>
            <w:r w:rsidRPr="00124401">
              <w:t>3.1</w:t>
            </w:r>
          </w:p>
        </w:tc>
      </w:tr>
    </w:tbl>
    <w:p w14:paraId="1A29E3B5" w14:textId="3D44131B" w:rsidR="00303900" w:rsidRPr="00044462" w:rsidRDefault="00303900" w:rsidP="00861C28">
      <w:pPr>
        <w:pStyle w:val="a9"/>
      </w:pPr>
      <w:r w:rsidRPr="00044462">
        <w:lastRenderedPageBreak/>
        <w:t>Предельные</w:t>
      </w:r>
      <w:r w:rsidR="009C5AED">
        <w:t xml:space="preserve"> (</w:t>
      </w:r>
      <w:r w:rsidRPr="00044462">
        <w:t>минимальные и</w:t>
      </w:r>
      <w:r w:rsidR="009C5AED">
        <w:t xml:space="preserve"> (</w:t>
      </w:r>
      <w:r w:rsidRPr="00044462">
        <w:t>или) максимальные) размеры земельных участков, в том числе их площади.</w:t>
      </w:r>
    </w:p>
    <w:p w14:paraId="541144AF" w14:textId="77777777" w:rsidR="00303900" w:rsidRPr="00124401" w:rsidRDefault="00303900" w:rsidP="00D423BD">
      <w:r w:rsidRPr="00044462">
        <w:t>Не подлежат установлению.</w:t>
      </w:r>
    </w:p>
    <w:p w14:paraId="3584D4AD" w14:textId="77777777" w:rsidR="00303900" w:rsidRPr="00044462" w:rsidRDefault="00303900" w:rsidP="00861C28">
      <w:pPr>
        <w:pStyle w:val="a9"/>
      </w:pPr>
      <w:r w:rsidRPr="00044462"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сооружений.</w:t>
      </w:r>
    </w:p>
    <w:p w14:paraId="1E136BC4" w14:textId="77777777" w:rsidR="001E362B" w:rsidRPr="00E167F8" w:rsidRDefault="001E362B" w:rsidP="001E362B">
      <w:r w:rsidRPr="00E167F8">
        <w:t>Минимальные отступы от границ земельного участка в целях определения мест допустимого размещения объекта – 3,0 м.</w:t>
      </w:r>
    </w:p>
    <w:p w14:paraId="43DFC84A" w14:textId="0E7DA52F" w:rsidR="00303900" w:rsidRPr="00124401" w:rsidRDefault="00303900" w:rsidP="00D423BD"/>
    <w:p w14:paraId="7B1397BF" w14:textId="77777777" w:rsidR="00303900" w:rsidRPr="00044462" w:rsidRDefault="00303900" w:rsidP="00367BC5">
      <w:pPr>
        <w:pStyle w:val="a9"/>
      </w:pPr>
      <w:r w:rsidRPr="00044462">
        <w:t>Предельное количество этажей или предельную высоту зданий, строений, сооружений.</w:t>
      </w:r>
    </w:p>
    <w:p w14:paraId="39B16490" w14:textId="77777777" w:rsidR="00303900" w:rsidRPr="00124401" w:rsidRDefault="00303900" w:rsidP="00D423BD">
      <w:r w:rsidRPr="00044462">
        <w:t>Не подлежат установлению.</w:t>
      </w:r>
    </w:p>
    <w:p w14:paraId="656BAA9F" w14:textId="77777777" w:rsidR="00303900" w:rsidRPr="00044462" w:rsidRDefault="00303900" w:rsidP="00367BC5">
      <w:pPr>
        <w:pStyle w:val="a9"/>
      </w:pPr>
      <w:r w:rsidRPr="00044462">
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</w:r>
    </w:p>
    <w:p w14:paraId="6E7D8C72" w14:textId="77777777" w:rsidR="00303900" w:rsidRPr="00044462" w:rsidRDefault="00303900" w:rsidP="00D423BD">
      <w:pPr>
        <w:rPr>
          <w:b/>
        </w:rPr>
      </w:pPr>
      <w:r w:rsidRPr="00044462">
        <w:t>Не подлежат установлению.</w:t>
      </w:r>
    </w:p>
    <w:p w14:paraId="6181E6D3" w14:textId="5A50451F" w:rsidR="00303900" w:rsidRPr="00044462" w:rsidRDefault="00303900" w:rsidP="00861C28">
      <w:pPr>
        <w:pStyle w:val="a9"/>
      </w:pPr>
      <w:r w:rsidRPr="00044462">
        <w:t>Ограничения использования земельных участков и объектов капитального строительства в зоне инженерной и транспортной инфраструктур</w:t>
      </w:r>
      <w:r w:rsidR="00753249">
        <w:t xml:space="preserve"> </w:t>
      </w:r>
      <w:r w:rsidRPr="00044462">
        <w:t>устанавливаемые в соответствии с законодательством Российской Федерации</w:t>
      </w:r>
    </w:p>
    <w:p w14:paraId="4F811EC4" w14:textId="77777777" w:rsidR="00303900" w:rsidRPr="00124401" w:rsidRDefault="00303900" w:rsidP="000C68E7">
      <w:pPr>
        <w:numPr>
          <w:ilvl w:val="0"/>
          <w:numId w:val="6"/>
        </w:numPr>
      </w:pPr>
      <w:r w:rsidRPr="00044462">
        <w:t xml:space="preserve">Прокладка трубопроводов с легковоспламеняющимися и горючими жидкостями, а также со сжиженными газами для снабжения промышленных предприятий и складов по селитебной территории не допускается. </w:t>
      </w:r>
    </w:p>
    <w:p w14:paraId="2786378C" w14:textId="77777777" w:rsidR="00303900" w:rsidRPr="00044462" w:rsidRDefault="00303900" w:rsidP="000C68E7">
      <w:pPr>
        <w:numPr>
          <w:ilvl w:val="0"/>
          <w:numId w:val="6"/>
        </w:numPr>
      </w:pPr>
      <w:r w:rsidRPr="00044462">
        <w:t xml:space="preserve">Магистральные трубопроводы следует прокладывать за границами поселения в соответствии с СП 36.13330.2012 «СНиП 2.05.06-85* «Магистральные трубопроводы». Для нефтепродуктопроводов, прокладываемых на территории поселения, следует руководствоваться СП 125.13330.2012 «СНиП 2.05.13-90 «Нефтепродуктопроводы». </w:t>
      </w:r>
    </w:p>
    <w:p w14:paraId="6503AEC6" w14:textId="3CD6C934" w:rsidR="00D423BD" w:rsidRDefault="00303900" w:rsidP="000C68E7">
      <w:pPr>
        <w:pStyle w:val="af2"/>
        <w:numPr>
          <w:ilvl w:val="0"/>
          <w:numId w:val="6"/>
        </w:numPr>
      </w:pPr>
      <w:r w:rsidRPr="00044462">
        <w:t>Иные</w:t>
      </w:r>
      <w:r w:rsidR="00753249">
        <w:t xml:space="preserve"> </w:t>
      </w:r>
      <w:r w:rsidRPr="00044462">
        <w:t>о</w:t>
      </w:r>
      <w:r>
        <w:t>граничения</w:t>
      </w:r>
      <w:r w:rsidR="00753249">
        <w:t xml:space="preserve"> </w:t>
      </w:r>
      <w:r>
        <w:t>следует</w:t>
      </w:r>
      <w:r w:rsidR="00753249">
        <w:t xml:space="preserve"> </w:t>
      </w:r>
      <w:r>
        <w:t>принимать в</w:t>
      </w:r>
      <w:r w:rsidRPr="00044462">
        <w:t xml:space="preserve"> соответствии </w:t>
      </w:r>
      <w:r w:rsidR="00123BF5">
        <w:t>со статьями 22-28 Правил</w:t>
      </w:r>
      <w:r w:rsidRPr="00044462">
        <w:t>.</w:t>
      </w:r>
    </w:p>
    <w:p w14:paraId="3497E11F" w14:textId="26904F64" w:rsidR="00985F46" w:rsidRDefault="00985F46" w:rsidP="00525233">
      <w:pPr>
        <w:pStyle w:val="2"/>
      </w:pPr>
      <w:bookmarkStart w:id="57" w:name="_Toc139617093"/>
      <w:bookmarkStart w:id="58" w:name="_Toc139617200"/>
      <w:bookmarkStart w:id="59" w:name="_Toc147138957"/>
      <w:r>
        <w:t>Статья 36</w:t>
      </w:r>
      <w:r w:rsidRPr="00044462">
        <w:t xml:space="preserve">. </w:t>
      </w:r>
      <w:r w:rsidRPr="00CE0C37">
        <w:t>Градостроительные</w:t>
      </w:r>
      <w:r w:rsidR="00753249">
        <w:t xml:space="preserve"> </w:t>
      </w:r>
      <w:r w:rsidRPr="00CE0C37">
        <w:t xml:space="preserve">регламенты. </w:t>
      </w:r>
      <w:r>
        <w:t>Зоны производственного и коммунально-складского назначения</w:t>
      </w:r>
      <w:bookmarkEnd w:id="57"/>
      <w:bookmarkEnd w:id="58"/>
      <w:bookmarkEnd w:id="59"/>
    </w:p>
    <w:p w14:paraId="41A42D57" w14:textId="77777777" w:rsidR="00985F46" w:rsidRDefault="00985F46" w:rsidP="00525233">
      <w:pPr>
        <w:pStyle w:val="3"/>
      </w:pPr>
      <w:bookmarkStart w:id="60" w:name="_Toc139617094"/>
      <w:bookmarkStart w:id="61" w:name="_Toc139617201"/>
      <w:bookmarkStart w:id="62" w:name="_Toc147138958"/>
      <w:r>
        <w:t>П</w:t>
      </w:r>
      <w:r w:rsidRPr="0052266D">
        <w:t xml:space="preserve">- </w:t>
      </w:r>
      <w:r>
        <w:t>коммунально-складская зона</w:t>
      </w:r>
      <w:bookmarkEnd w:id="60"/>
      <w:bookmarkEnd w:id="61"/>
      <w:bookmarkEnd w:id="62"/>
    </w:p>
    <w:p w14:paraId="526C3C98" w14:textId="3579BEFA" w:rsidR="009E66B1" w:rsidRPr="00044462" w:rsidRDefault="00861C28" w:rsidP="00861C28">
      <w:pPr>
        <w:pStyle w:val="a9"/>
      </w:pPr>
      <w:r>
        <w:t xml:space="preserve">1. </w:t>
      </w:r>
      <w:r w:rsidR="009E66B1" w:rsidRPr="00044462">
        <w:t>Основные виды разрешенного использования:</w:t>
      </w:r>
      <w:r w:rsidR="009E66B1" w:rsidRPr="00044462"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4"/>
        <w:gridCol w:w="2375"/>
        <w:gridCol w:w="6436"/>
        <w:gridCol w:w="503"/>
      </w:tblGrid>
      <w:tr w:rsidR="009E66B1" w:rsidRPr="00044462" w14:paraId="1497AA9B" w14:textId="77777777" w:rsidTr="00610D44">
        <w:trPr>
          <w:trHeight w:val="20"/>
          <w:tblHeader/>
        </w:trPr>
        <w:tc>
          <w:tcPr>
            <w:tcW w:w="0" w:type="auto"/>
            <w:shd w:val="clear" w:color="auto" w:fill="FFFFFF"/>
            <w:vAlign w:val="center"/>
          </w:tcPr>
          <w:p w14:paraId="1D5D72D4" w14:textId="77777777" w:rsidR="009E66B1" w:rsidRPr="00044462" w:rsidRDefault="009E66B1" w:rsidP="00861C28">
            <w:pPr>
              <w:pStyle w:val="afa"/>
            </w:pPr>
            <w:r w:rsidRPr="00044462">
              <w:t>№</w:t>
            </w:r>
          </w:p>
          <w:p w14:paraId="250B002A" w14:textId="77777777" w:rsidR="009E66B1" w:rsidRPr="00044462" w:rsidRDefault="009E66B1" w:rsidP="00861C28">
            <w:pPr>
              <w:pStyle w:val="afa"/>
            </w:pPr>
            <w:r w:rsidRPr="00044462">
              <w:t>п/п</w:t>
            </w:r>
          </w:p>
        </w:tc>
        <w:tc>
          <w:tcPr>
            <w:tcW w:w="2375" w:type="dxa"/>
            <w:shd w:val="clear" w:color="auto" w:fill="FFFFFF"/>
            <w:vAlign w:val="center"/>
          </w:tcPr>
          <w:p w14:paraId="32121A3C" w14:textId="77777777" w:rsidR="009E66B1" w:rsidRPr="00044462" w:rsidRDefault="009E66B1" w:rsidP="00861C28">
            <w:pPr>
              <w:pStyle w:val="afa"/>
            </w:pPr>
            <w:r w:rsidRPr="00044462">
              <w:t>Вид разрешенного</w:t>
            </w:r>
          </w:p>
          <w:p w14:paraId="7B853481" w14:textId="77777777" w:rsidR="009E66B1" w:rsidRPr="00044462" w:rsidRDefault="009E66B1" w:rsidP="00861C28">
            <w:pPr>
              <w:pStyle w:val="afa"/>
            </w:pPr>
            <w:r w:rsidRPr="00044462">
              <w:t>использования</w:t>
            </w:r>
          </w:p>
        </w:tc>
        <w:tc>
          <w:tcPr>
            <w:tcW w:w="6436" w:type="dxa"/>
            <w:shd w:val="clear" w:color="auto" w:fill="FFFFFF"/>
            <w:vAlign w:val="center"/>
          </w:tcPr>
          <w:p w14:paraId="403C285B" w14:textId="77777777" w:rsidR="009E66B1" w:rsidRPr="00044462" w:rsidRDefault="009E66B1" w:rsidP="00861C28">
            <w:pPr>
              <w:pStyle w:val="afa"/>
            </w:pPr>
            <w:r w:rsidRPr="00044462">
              <w:t>Описание вида разрешенного использования земельного участка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EE50FB0" w14:textId="77777777" w:rsidR="009E66B1" w:rsidRPr="00044462" w:rsidRDefault="009E66B1" w:rsidP="00861C28">
            <w:pPr>
              <w:pStyle w:val="afa"/>
            </w:pPr>
            <w:r w:rsidRPr="00044462">
              <w:t>Код вида</w:t>
            </w:r>
          </w:p>
        </w:tc>
      </w:tr>
      <w:tr w:rsidR="009E66B1" w:rsidRPr="00044462" w14:paraId="135578F4" w14:textId="77777777" w:rsidTr="00610D44">
        <w:trPr>
          <w:trHeight w:val="20"/>
        </w:trPr>
        <w:tc>
          <w:tcPr>
            <w:tcW w:w="0" w:type="auto"/>
            <w:shd w:val="clear" w:color="auto" w:fill="FFFFFF"/>
            <w:vAlign w:val="center"/>
          </w:tcPr>
          <w:p w14:paraId="1978C3B8" w14:textId="77777777" w:rsidR="009E66B1" w:rsidRPr="00044462" w:rsidRDefault="009E66B1" w:rsidP="00861C28">
            <w:pPr>
              <w:pStyle w:val="afa"/>
            </w:pPr>
            <w:r>
              <w:t>1</w:t>
            </w:r>
          </w:p>
        </w:tc>
        <w:tc>
          <w:tcPr>
            <w:tcW w:w="2375" w:type="dxa"/>
            <w:shd w:val="clear" w:color="auto" w:fill="FFFFFF"/>
          </w:tcPr>
          <w:p w14:paraId="48F9214A" w14:textId="77777777" w:rsidR="009E66B1" w:rsidRPr="00044462" w:rsidRDefault="009E66B1" w:rsidP="00861C28">
            <w:pPr>
              <w:pStyle w:val="afa"/>
            </w:pPr>
            <w:r w:rsidRPr="00044462">
              <w:t>Предоставление коммунальных услуг</w:t>
            </w:r>
          </w:p>
        </w:tc>
        <w:tc>
          <w:tcPr>
            <w:tcW w:w="6436" w:type="dxa"/>
            <w:shd w:val="clear" w:color="auto" w:fill="FFFFFF"/>
          </w:tcPr>
          <w:p w14:paraId="187EFD9C" w14:textId="7981E7D7" w:rsidR="009E66B1" w:rsidRPr="00044462" w:rsidRDefault="009E66B1" w:rsidP="00861C28">
            <w:pPr>
              <w:pStyle w:val="afa"/>
            </w:pPr>
            <w:r w:rsidRPr="00044462"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</w:t>
            </w:r>
            <w:r w:rsidR="009C5AED">
              <w:t xml:space="preserve"> (</w:t>
            </w:r>
            <w:r w:rsidRPr="00044462">
              <w:t>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0" w:type="auto"/>
            <w:shd w:val="clear" w:color="auto" w:fill="FFFFFF"/>
          </w:tcPr>
          <w:p w14:paraId="5AD40876" w14:textId="77777777" w:rsidR="009E66B1" w:rsidRPr="00044462" w:rsidRDefault="009E66B1" w:rsidP="00861C28">
            <w:pPr>
              <w:pStyle w:val="afa"/>
            </w:pPr>
            <w:r w:rsidRPr="00044462">
              <w:t>3.1.1</w:t>
            </w:r>
          </w:p>
        </w:tc>
      </w:tr>
      <w:tr w:rsidR="009E66B1" w:rsidRPr="00044462" w14:paraId="2E30F848" w14:textId="77777777" w:rsidTr="00610D44">
        <w:trPr>
          <w:trHeight w:val="20"/>
        </w:trPr>
        <w:tc>
          <w:tcPr>
            <w:tcW w:w="0" w:type="auto"/>
            <w:shd w:val="clear" w:color="auto" w:fill="FFFFFF"/>
            <w:vAlign w:val="center"/>
          </w:tcPr>
          <w:p w14:paraId="510DD333" w14:textId="77777777" w:rsidR="009E66B1" w:rsidRPr="00044462" w:rsidRDefault="009E66B1" w:rsidP="00861C28">
            <w:pPr>
              <w:pStyle w:val="afa"/>
            </w:pPr>
            <w:r>
              <w:t>2</w:t>
            </w:r>
          </w:p>
        </w:tc>
        <w:tc>
          <w:tcPr>
            <w:tcW w:w="2375" w:type="dxa"/>
            <w:shd w:val="clear" w:color="auto" w:fill="FFFFFF"/>
          </w:tcPr>
          <w:p w14:paraId="1A6C2BF6" w14:textId="77777777" w:rsidR="009E66B1" w:rsidRPr="00044462" w:rsidRDefault="009E66B1" w:rsidP="00861C28">
            <w:pPr>
              <w:pStyle w:val="afa"/>
            </w:pPr>
            <w:r w:rsidRPr="00044462">
              <w:t>Хранение автотранспорта</w:t>
            </w:r>
          </w:p>
        </w:tc>
        <w:tc>
          <w:tcPr>
            <w:tcW w:w="6436" w:type="dxa"/>
            <w:shd w:val="clear" w:color="auto" w:fill="FFFFFF"/>
          </w:tcPr>
          <w:p w14:paraId="42DF4D71" w14:textId="555D021B" w:rsidR="009E66B1" w:rsidRPr="00044462" w:rsidRDefault="009E66B1" w:rsidP="00861C28">
            <w:pPr>
              <w:pStyle w:val="afa"/>
            </w:pPr>
            <w:r w:rsidRPr="00044462">
              <w:t xml:space="preserve">Размещение отдельно стоящих и пристроенных гаражей, в том числе подземных, предназначенных для хранения автотранспорта, в том числе с разделением на машино-места, за исключением гаражей, размещение которых предусмотрено содержанием вида разрешенного использования с </w:t>
            </w:r>
            <w:hyperlink w:anchor="sub_1049" w:history="1">
              <w:r w:rsidRPr="00044462">
                <w:rPr>
                  <w:rStyle w:val="af4"/>
                  <w:color w:val="auto"/>
                </w:rPr>
                <w:t>кодом 4.9</w:t>
              </w:r>
            </w:hyperlink>
            <w:r w:rsidR="009C5AED">
              <w:t xml:space="preserve"> (</w:t>
            </w:r>
            <w:r w:rsidRPr="00044462">
              <w:t>служебные гаражи)</w:t>
            </w:r>
          </w:p>
        </w:tc>
        <w:tc>
          <w:tcPr>
            <w:tcW w:w="0" w:type="auto"/>
            <w:shd w:val="clear" w:color="auto" w:fill="FFFFFF"/>
          </w:tcPr>
          <w:p w14:paraId="0BAAB00F" w14:textId="77777777" w:rsidR="009E66B1" w:rsidRPr="00044462" w:rsidRDefault="009E66B1" w:rsidP="00861C28">
            <w:pPr>
              <w:pStyle w:val="afa"/>
            </w:pPr>
            <w:r w:rsidRPr="00044462">
              <w:t>2.7.1</w:t>
            </w:r>
          </w:p>
        </w:tc>
      </w:tr>
      <w:tr w:rsidR="009E66B1" w:rsidRPr="00044462" w14:paraId="0B3292C1" w14:textId="77777777" w:rsidTr="00610D44">
        <w:trPr>
          <w:trHeight w:val="20"/>
        </w:trPr>
        <w:tc>
          <w:tcPr>
            <w:tcW w:w="0" w:type="auto"/>
            <w:shd w:val="clear" w:color="auto" w:fill="FFFFFF"/>
            <w:vAlign w:val="center"/>
          </w:tcPr>
          <w:p w14:paraId="27B1AAEA" w14:textId="77777777" w:rsidR="009E66B1" w:rsidRPr="00044462" w:rsidRDefault="009E66B1" w:rsidP="00861C28">
            <w:pPr>
              <w:pStyle w:val="afa"/>
            </w:pPr>
            <w:r>
              <w:t>3</w:t>
            </w:r>
          </w:p>
        </w:tc>
        <w:tc>
          <w:tcPr>
            <w:tcW w:w="2375" w:type="dxa"/>
            <w:shd w:val="clear" w:color="auto" w:fill="FFFFFF"/>
          </w:tcPr>
          <w:p w14:paraId="65F694CB" w14:textId="77777777" w:rsidR="009E66B1" w:rsidRPr="009E66B1" w:rsidRDefault="009E66B1" w:rsidP="00861C28">
            <w:pPr>
              <w:pStyle w:val="afa"/>
            </w:pPr>
            <w:r w:rsidRPr="009E66B1">
              <w:t xml:space="preserve">Деловое управление </w:t>
            </w:r>
          </w:p>
        </w:tc>
        <w:tc>
          <w:tcPr>
            <w:tcW w:w="6436" w:type="dxa"/>
            <w:shd w:val="clear" w:color="auto" w:fill="FFFFFF"/>
          </w:tcPr>
          <w:p w14:paraId="3FB71C05" w14:textId="208B17B2" w:rsidR="009E66B1" w:rsidRPr="009E66B1" w:rsidRDefault="009E66B1" w:rsidP="00861C28">
            <w:pPr>
              <w:pStyle w:val="afa"/>
            </w:pPr>
            <w:r w:rsidRPr="009E66B1">
              <w:t xml:space="preserve">Размещение объектов капитального строительства с целью: </w:t>
            </w:r>
            <w:r w:rsidRPr="009E66B1">
              <w:lastRenderedPageBreak/>
              <w:t>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</w:t>
            </w:r>
            <w:r w:rsidR="009C5AED">
              <w:t xml:space="preserve"> (</w:t>
            </w:r>
            <w:r w:rsidRPr="009E66B1">
              <w:t>за исключением банковской и страховой деятельности)</w:t>
            </w:r>
          </w:p>
        </w:tc>
        <w:tc>
          <w:tcPr>
            <w:tcW w:w="0" w:type="auto"/>
            <w:shd w:val="clear" w:color="auto" w:fill="FFFFFF"/>
          </w:tcPr>
          <w:p w14:paraId="6EBAB159" w14:textId="77777777" w:rsidR="009E66B1" w:rsidRPr="009E66B1" w:rsidRDefault="009E66B1" w:rsidP="00861C28">
            <w:pPr>
              <w:pStyle w:val="afa"/>
            </w:pPr>
            <w:r w:rsidRPr="009E66B1">
              <w:lastRenderedPageBreak/>
              <w:t>4.1</w:t>
            </w:r>
          </w:p>
        </w:tc>
      </w:tr>
      <w:tr w:rsidR="009E66B1" w:rsidRPr="00044462" w14:paraId="089A432B" w14:textId="77777777" w:rsidTr="00610D44">
        <w:trPr>
          <w:trHeight w:val="20"/>
        </w:trPr>
        <w:tc>
          <w:tcPr>
            <w:tcW w:w="0" w:type="auto"/>
            <w:shd w:val="clear" w:color="auto" w:fill="FFFFFF"/>
            <w:vAlign w:val="center"/>
          </w:tcPr>
          <w:p w14:paraId="2E34AD7D" w14:textId="77777777" w:rsidR="009E66B1" w:rsidRPr="00044462" w:rsidRDefault="009E66B1" w:rsidP="00861C28">
            <w:pPr>
              <w:pStyle w:val="afa"/>
            </w:pPr>
            <w:r>
              <w:t>4</w:t>
            </w:r>
          </w:p>
        </w:tc>
        <w:tc>
          <w:tcPr>
            <w:tcW w:w="2375" w:type="dxa"/>
            <w:shd w:val="clear" w:color="auto" w:fill="FFFFFF"/>
          </w:tcPr>
          <w:p w14:paraId="35F050CE" w14:textId="77777777" w:rsidR="009E66B1" w:rsidRPr="00044462" w:rsidRDefault="009E66B1" w:rsidP="00861C28">
            <w:pPr>
              <w:pStyle w:val="afa"/>
            </w:pPr>
            <w:r w:rsidRPr="00044462">
              <w:t>Объекты дорожного сервиса</w:t>
            </w:r>
          </w:p>
        </w:tc>
        <w:tc>
          <w:tcPr>
            <w:tcW w:w="6436" w:type="dxa"/>
            <w:shd w:val="clear" w:color="auto" w:fill="FFFFFF"/>
          </w:tcPr>
          <w:p w14:paraId="5F58B1BF" w14:textId="383A5575" w:rsidR="009E66B1" w:rsidRPr="00044462" w:rsidRDefault="009E66B1" w:rsidP="00861C28">
            <w:pPr>
              <w:pStyle w:val="afa"/>
            </w:pPr>
            <w:r w:rsidRPr="00044462">
              <w:t xml:space="preserve">Размещение зданий и сооружений дорожного сервиса. Содержание данного вида разрешенного использования включает в себя содержание видов разрешенного использования с </w:t>
            </w:r>
            <w:hyperlink w:anchor="sub_14911" w:history="1">
              <w:r w:rsidRPr="00044462">
                <w:rPr>
                  <w:rStyle w:val="af4"/>
                  <w:color w:val="auto"/>
                </w:rPr>
                <w:t>кодами 4.9.1.1 - 4.9.1.4</w:t>
              </w:r>
            </w:hyperlink>
            <w:r w:rsidR="009C5AED">
              <w:t xml:space="preserve"> (</w:t>
            </w:r>
            <w:r w:rsidRPr="00044462">
              <w:t>Заправка транспортных средств, обеспечение дорожного отдыха, автомобильные мойки, ремонт автомобилей)</w:t>
            </w:r>
          </w:p>
        </w:tc>
        <w:tc>
          <w:tcPr>
            <w:tcW w:w="0" w:type="auto"/>
            <w:shd w:val="clear" w:color="auto" w:fill="FFFFFF"/>
          </w:tcPr>
          <w:p w14:paraId="68A7CE17" w14:textId="77777777" w:rsidR="009E66B1" w:rsidRPr="00044462" w:rsidRDefault="009E66B1" w:rsidP="00861C28">
            <w:pPr>
              <w:pStyle w:val="afa"/>
            </w:pPr>
            <w:r w:rsidRPr="00044462">
              <w:t>4.9.1</w:t>
            </w:r>
          </w:p>
        </w:tc>
      </w:tr>
      <w:tr w:rsidR="009E66B1" w:rsidRPr="00044462" w14:paraId="64E95420" w14:textId="77777777" w:rsidTr="00610D44">
        <w:trPr>
          <w:trHeight w:val="20"/>
        </w:trPr>
        <w:tc>
          <w:tcPr>
            <w:tcW w:w="0" w:type="auto"/>
            <w:shd w:val="clear" w:color="auto" w:fill="FFFFFF"/>
            <w:vAlign w:val="center"/>
          </w:tcPr>
          <w:p w14:paraId="210F70EF" w14:textId="77777777" w:rsidR="009E66B1" w:rsidRPr="00044462" w:rsidRDefault="009E66B1" w:rsidP="00861C28">
            <w:pPr>
              <w:pStyle w:val="afa"/>
            </w:pPr>
            <w:r>
              <w:t>5</w:t>
            </w:r>
          </w:p>
        </w:tc>
        <w:tc>
          <w:tcPr>
            <w:tcW w:w="2375" w:type="dxa"/>
            <w:shd w:val="clear" w:color="auto" w:fill="FFFFFF"/>
          </w:tcPr>
          <w:p w14:paraId="686C5005" w14:textId="77777777" w:rsidR="009E66B1" w:rsidRPr="00044462" w:rsidRDefault="009E66B1" w:rsidP="00861C28">
            <w:pPr>
              <w:pStyle w:val="afa"/>
            </w:pPr>
            <w:r w:rsidRPr="00044462">
              <w:t>Склады</w:t>
            </w:r>
          </w:p>
        </w:tc>
        <w:tc>
          <w:tcPr>
            <w:tcW w:w="6436" w:type="dxa"/>
            <w:shd w:val="clear" w:color="auto" w:fill="FFFFFF"/>
          </w:tcPr>
          <w:p w14:paraId="1E46CFCC" w14:textId="16187CDB" w:rsidR="009E66B1" w:rsidRPr="00044462" w:rsidRDefault="009E66B1" w:rsidP="00861C28">
            <w:pPr>
              <w:pStyle w:val="afa"/>
            </w:pPr>
            <w:r w:rsidRPr="00044462">
              <w:t>Размещение сооружений, имеющих назначение по временному хранению, распределению и перевалке грузов</w:t>
            </w:r>
            <w:r w:rsidR="009C5AED">
              <w:t xml:space="preserve"> (</w:t>
            </w:r>
            <w:r w:rsidRPr="00044462">
              <w:t>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</w:p>
        </w:tc>
        <w:tc>
          <w:tcPr>
            <w:tcW w:w="0" w:type="auto"/>
            <w:shd w:val="clear" w:color="auto" w:fill="FFFFFF"/>
          </w:tcPr>
          <w:p w14:paraId="1D9E81E1" w14:textId="77777777" w:rsidR="009E66B1" w:rsidRPr="00044462" w:rsidRDefault="009E66B1" w:rsidP="00861C28">
            <w:pPr>
              <w:pStyle w:val="afa"/>
            </w:pPr>
            <w:r w:rsidRPr="00044462">
              <w:t>6.9</w:t>
            </w:r>
          </w:p>
        </w:tc>
      </w:tr>
      <w:tr w:rsidR="009E66B1" w:rsidRPr="00044462" w14:paraId="1E41C20D" w14:textId="77777777" w:rsidTr="00610D44">
        <w:trPr>
          <w:trHeight w:val="20"/>
        </w:trPr>
        <w:tc>
          <w:tcPr>
            <w:tcW w:w="0" w:type="auto"/>
            <w:shd w:val="clear" w:color="auto" w:fill="FFFFFF"/>
            <w:vAlign w:val="center"/>
          </w:tcPr>
          <w:p w14:paraId="664D4316" w14:textId="77777777" w:rsidR="009E66B1" w:rsidRPr="00044462" w:rsidRDefault="009E66B1" w:rsidP="00861C28">
            <w:pPr>
              <w:pStyle w:val="afa"/>
            </w:pPr>
            <w:r>
              <w:t>6</w:t>
            </w:r>
          </w:p>
        </w:tc>
        <w:tc>
          <w:tcPr>
            <w:tcW w:w="2375" w:type="dxa"/>
            <w:shd w:val="clear" w:color="auto" w:fill="FFFFFF"/>
          </w:tcPr>
          <w:p w14:paraId="3D139FAC" w14:textId="77777777" w:rsidR="009E66B1" w:rsidRPr="00044462" w:rsidRDefault="009E66B1" w:rsidP="00861C28">
            <w:pPr>
              <w:pStyle w:val="afa"/>
            </w:pPr>
            <w:r w:rsidRPr="00044462">
              <w:t>Складские площадки</w:t>
            </w:r>
          </w:p>
        </w:tc>
        <w:tc>
          <w:tcPr>
            <w:tcW w:w="6436" w:type="dxa"/>
            <w:shd w:val="clear" w:color="auto" w:fill="FFFFFF"/>
          </w:tcPr>
          <w:p w14:paraId="34E16CEA" w14:textId="2D7C938C" w:rsidR="009E66B1" w:rsidRPr="00044462" w:rsidRDefault="009E66B1" w:rsidP="00861C28">
            <w:pPr>
              <w:pStyle w:val="afa"/>
            </w:pPr>
            <w:r w:rsidRPr="00044462">
              <w:t>Временное хранение, распределение и перевалка грузов</w:t>
            </w:r>
            <w:r w:rsidR="009C5AED">
              <w:t xml:space="preserve"> (</w:t>
            </w:r>
            <w:r w:rsidRPr="00044462">
              <w:t>за исключением хранения стратегических запасов) на открытом воздухе</w:t>
            </w:r>
          </w:p>
        </w:tc>
        <w:tc>
          <w:tcPr>
            <w:tcW w:w="0" w:type="auto"/>
            <w:shd w:val="clear" w:color="auto" w:fill="FFFFFF"/>
          </w:tcPr>
          <w:p w14:paraId="471C2845" w14:textId="77777777" w:rsidR="009E66B1" w:rsidRPr="00044462" w:rsidRDefault="009E66B1" w:rsidP="00861C28">
            <w:pPr>
              <w:pStyle w:val="afa"/>
            </w:pPr>
            <w:r w:rsidRPr="00044462">
              <w:t>6.9.1</w:t>
            </w:r>
          </w:p>
        </w:tc>
      </w:tr>
      <w:tr w:rsidR="009E66B1" w:rsidRPr="00044462" w14:paraId="3A6A665F" w14:textId="77777777" w:rsidTr="00610D44">
        <w:trPr>
          <w:trHeight w:val="20"/>
        </w:trPr>
        <w:tc>
          <w:tcPr>
            <w:tcW w:w="0" w:type="auto"/>
            <w:shd w:val="clear" w:color="auto" w:fill="FFFFFF"/>
            <w:vAlign w:val="center"/>
          </w:tcPr>
          <w:p w14:paraId="5BBE1E2D" w14:textId="77777777" w:rsidR="009E66B1" w:rsidRPr="00044462" w:rsidRDefault="009E66B1" w:rsidP="00861C28">
            <w:pPr>
              <w:pStyle w:val="afa"/>
            </w:pPr>
            <w:r>
              <w:t>7</w:t>
            </w:r>
          </w:p>
        </w:tc>
        <w:tc>
          <w:tcPr>
            <w:tcW w:w="2375" w:type="dxa"/>
            <w:shd w:val="clear" w:color="auto" w:fill="FFFFFF"/>
          </w:tcPr>
          <w:p w14:paraId="279879B1" w14:textId="77777777" w:rsidR="009E66B1" w:rsidRPr="00044462" w:rsidRDefault="009E66B1" w:rsidP="00861C28">
            <w:pPr>
              <w:pStyle w:val="afa"/>
            </w:pPr>
            <w:r w:rsidRPr="00044462">
              <w:t>Связь</w:t>
            </w:r>
          </w:p>
        </w:tc>
        <w:tc>
          <w:tcPr>
            <w:tcW w:w="6436" w:type="dxa"/>
            <w:shd w:val="clear" w:color="auto" w:fill="FFFFFF"/>
          </w:tcPr>
          <w:p w14:paraId="1F8150DF" w14:textId="546EBFAB" w:rsidR="009E66B1" w:rsidRPr="00044462" w:rsidRDefault="009E66B1" w:rsidP="00861C28">
            <w:pPr>
              <w:pStyle w:val="afa"/>
            </w:pPr>
            <w:r w:rsidRPr="00044462">
              <w:t xml:space="preserve"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видов разрешенного использования с </w:t>
            </w:r>
            <w:hyperlink w:anchor="sub_1311" w:history="1">
              <w:r w:rsidRPr="00044462">
                <w:rPr>
                  <w:rStyle w:val="af4"/>
                  <w:color w:val="auto"/>
                </w:rPr>
                <w:t>кодами 3.1.1</w:t>
              </w:r>
            </w:hyperlink>
            <w:r w:rsidRPr="00044462">
              <w:t xml:space="preserve">, </w:t>
            </w:r>
            <w:hyperlink w:anchor="sub_1323" w:history="1">
              <w:r w:rsidRPr="00044462">
                <w:rPr>
                  <w:rStyle w:val="af4"/>
                  <w:color w:val="auto"/>
                </w:rPr>
                <w:t>3.2.3</w:t>
              </w:r>
            </w:hyperlink>
            <w:r w:rsidR="009C5AED">
              <w:t xml:space="preserve"> (</w:t>
            </w:r>
            <w:r w:rsidRPr="00044462">
              <w:t>предоставление коммунальных услуг, административные здания организаций, обеспечивающих предоставление коммунальных услуг)</w:t>
            </w:r>
          </w:p>
        </w:tc>
        <w:tc>
          <w:tcPr>
            <w:tcW w:w="0" w:type="auto"/>
            <w:shd w:val="clear" w:color="auto" w:fill="FFFFFF"/>
          </w:tcPr>
          <w:p w14:paraId="3F083F1F" w14:textId="77777777" w:rsidR="009E66B1" w:rsidRPr="00044462" w:rsidRDefault="009E66B1" w:rsidP="00861C28">
            <w:pPr>
              <w:pStyle w:val="afa"/>
            </w:pPr>
            <w:r w:rsidRPr="00044462">
              <w:t>6.8</w:t>
            </w:r>
          </w:p>
        </w:tc>
      </w:tr>
      <w:tr w:rsidR="009E66B1" w:rsidRPr="00044462" w14:paraId="7857A49C" w14:textId="77777777" w:rsidTr="00610D44">
        <w:trPr>
          <w:trHeight w:val="20"/>
        </w:trPr>
        <w:tc>
          <w:tcPr>
            <w:tcW w:w="0" w:type="auto"/>
            <w:shd w:val="clear" w:color="auto" w:fill="FFFFFF"/>
            <w:vAlign w:val="center"/>
          </w:tcPr>
          <w:p w14:paraId="1EE629BF" w14:textId="77777777" w:rsidR="009E66B1" w:rsidRPr="00044462" w:rsidRDefault="009E66B1" w:rsidP="00861C28">
            <w:pPr>
              <w:pStyle w:val="afa"/>
            </w:pPr>
            <w:r>
              <w:t>8</w:t>
            </w:r>
          </w:p>
        </w:tc>
        <w:tc>
          <w:tcPr>
            <w:tcW w:w="2375" w:type="dxa"/>
            <w:shd w:val="clear" w:color="auto" w:fill="FFFFFF"/>
          </w:tcPr>
          <w:p w14:paraId="7EDC590D" w14:textId="77777777" w:rsidR="009E66B1" w:rsidRPr="00044462" w:rsidRDefault="009E66B1" w:rsidP="00861C28">
            <w:pPr>
              <w:pStyle w:val="afa"/>
              <w:rPr>
                <w:rFonts w:eastAsiaTheme="minorEastAsia"/>
              </w:rPr>
            </w:pPr>
            <w:r w:rsidRPr="00044462">
              <w:rPr>
                <w:rFonts w:eastAsiaTheme="minorEastAsia"/>
              </w:rPr>
              <w:t>Энергетика</w:t>
            </w:r>
          </w:p>
        </w:tc>
        <w:tc>
          <w:tcPr>
            <w:tcW w:w="6436" w:type="dxa"/>
            <w:shd w:val="clear" w:color="auto" w:fill="FFFFFF"/>
          </w:tcPr>
          <w:p w14:paraId="665151AA" w14:textId="4009B928" w:rsidR="009E66B1" w:rsidRPr="00044462" w:rsidRDefault="009E66B1" w:rsidP="00861C28">
            <w:pPr>
              <w:pStyle w:val="afa"/>
              <w:rPr>
                <w:rFonts w:eastAsiaTheme="minorEastAsia"/>
              </w:rPr>
            </w:pPr>
            <w:r w:rsidRPr="00044462">
              <w:rPr>
                <w:rFonts w:eastAsiaTheme="minorEastAsia"/>
              </w:rPr>
              <w:t>Размещение объектов гидроэнергетики, тепловых станций и других электростанций, размещение обслуживающих и вспомогательных для электростанций сооружений</w:t>
            </w:r>
            <w:r w:rsidR="009C5AED">
              <w:rPr>
                <w:rFonts w:eastAsiaTheme="minorEastAsia"/>
              </w:rPr>
              <w:t xml:space="preserve"> (</w:t>
            </w:r>
            <w:r w:rsidRPr="00044462">
              <w:rPr>
                <w:rFonts w:eastAsiaTheme="minorEastAsia"/>
              </w:rPr>
              <w:t xml:space="preserve">золоотвалов, гидротехнических сооружений); размещение объектов электросетевого хозяйства, за исключением объектов энергетики, размещение которых предусмотрено содержанием вида разрешенного использования с </w:t>
            </w:r>
            <w:hyperlink w:anchor="sub_1031" w:history="1">
              <w:r w:rsidRPr="00124401">
                <w:rPr>
                  <w:rStyle w:val="af4"/>
                  <w:rFonts w:eastAsiaTheme="minorEastAsia"/>
                  <w:color w:val="auto"/>
                </w:rPr>
                <w:t>кодом 3.1</w:t>
              </w:r>
            </w:hyperlink>
          </w:p>
        </w:tc>
        <w:tc>
          <w:tcPr>
            <w:tcW w:w="0" w:type="auto"/>
            <w:shd w:val="clear" w:color="auto" w:fill="FFFFFF"/>
          </w:tcPr>
          <w:p w14:paraId="58B6D008" w14:textId="77777777" w:rsidR="009E66B1" w:rsidRPr="00044462" w:rsidRDefault="009E66B1" w:rsidP="00861C28">
            <w:pPr>
              <w:pStyle w:val="afa"/>
              <w:rPr>
                <w:rFonts w:eastAsiaTheme="minorEastAsia"/>
              </w:rPr>
            </w:pPr>
            <w:r w:rsidRPr="00044462">
              <w:rPr>
                <w:rFonts w:eastAsiaTheme="minorEastAsia"/>
              </w:rPr>
              <w:t>6.7</w:t>
            </w:r>
          </w:p>
        </w:tc>
      </w:tr>
    </w:tbl>
    <w:p w14:paraId="5552EF7A" w14:textId="4A3B5A47" w:rsidR="009E66B1" w:rsidRPr="00044462" w:rsidRDefault="00861C28" w:rsidP="00861C28">
      <w:pPr>
        <w:pStyle w:val="a9"/>
      </w:pPr>
      <w:r>
        <w:t xml:space="preserve">2. </w:t>
      </w:r>
      <w:r w:rsidR="009E66B1" w:rsidRPr="00044462">
        <w:t>Условно разрешенные виды использования: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4"/>
        <w:gridCol w:w="2286"/>
        <w:gridCol w:w="6408"/>
        <w:gridCol w:w="620"/>
      </w:tblGrid>
      <w:tr w:rsidR="009E66B1" w:rsidRPr="00044462" w14:paraId="21FB8179" w14:textId="77777777" w:rsidTr="00610D44">
        <w:trPr>
          <w:trHeight w:val="20"/>
          <w:tblHeader/>
        </w:trPr>
        <w:tc>
          <w:tcPr>
            <w:tcW w:w="0" w:type="auto"/>
            <w:shd w:val="clear" w:color="auto" w:fill="FFFFFF"/>
            <w:vAlign w:val="center"/>
          </w:tcPr>
          <w:p w14:paraId="69BA106E" w14:textId="77777777" w:rsidR="009E66B1" w:rsidRPr="00044462" w:rsidRDefault="009E66B1" w:rsidP="00861C28">
            <w:pPr>
              <w:pStyle w:val="afa"/>
            </w:pPr>
            <w:r w:rsidRPr="00044462">
              <w:t>№</w:t>
            </w:r>
          </w:p>
          <w:p w14:paraId="2215487E" w14:textId="77777777" w:rsidR="009E66B1" w:rsidRPr="00044462" w:rsidRDefault="009E66B1" w:rsidP="00861C28">
            <w:pPr>
              <w:pStyle w:val="afa"/>
            </w:pPr>
            <w:r w:rsidRPr="00044462">
              <w:t>п/п</w:t>
            </w:r>
          </w:p>
        </w:tc>
        <w:tc>
          <w:tcPr>
            <w:tcW w:w="2321" w:type="dxa"/>
            <w:shd w:val="clear" w:color="auto" w:fill="FFFFFF"/>
            <w:vAlign w:val="center"/>
          </w:tcPr>
          <w:p w14:paraId="258ADF45" w14:textId="77777777" w:rsidR="009E66B1" w:rsidRPr="00044462" w:rsidRDefault="009E66B1" w:rsidP="00861C28">
            <w:pPr>
              <w:pStyle w:val="afa"/>
            </w:pPr>
            <w:r w:rsidRPr="00044462">
              <w:t>Вид разрешенного</w:t>
            </w:r>
          </w:p>
          <w:p w14:paraId="5BA41735" w14:textId="77777777" w:rsidR="009E66B1" w:rsidRPr="00044462" w:rsidRDefault="009E66B1" w:rsidP="00861C28">
            <w:pPr>
              <w:pStyle w:val="afa"/>
            </w:pPr>
            <w:r w:rsidRPr="00044462">
              <w:t>использования</w:t>
            </w:r>
          </w:p>
        </w:tc>
        <w:tc>
          <w:tcPr>
            <w:tcW w:w="6584" w:type="dxa"/>
            <w:shd w:val="clear" w:color="auto" w:fill="FFFFFF"/>
            <w:vAlign w:val="center"/>
          </w:tcPr>
          <w:p w14:paraId="411B2E7C" w14:textId="77777777" w:rsidR="009E66B1" w:rsidRPr="00044462" w:rsidRDefault="009E66B1" w:rsidP="00861C28">
            <w:pPr>
              <w:pStyle w:val="afa"/>
            </w:pPr>
            <w:r w:rsidRPr="00044462">
              <w:t>Описание вида разрешенного использования земельного участка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AD329E8" w14:textId="77777777" w:rsidR="009E66B1" w:rsidRPr="00044462" w:rsidRDefault="009E66B1" w:rsidP="00861C28">
            <w:pPr>
              <w:pStyle w:val="afa"/>
            </w:pPr>
            <w:r w:rsidRPr="00044462">
              <w:t>Код вида</w:t>
            </w:r>
          </w:p>
        </w:tc>
      </w:tr>
      <w:tr w:rsidR="009E66B1" w:rsidRPr="00044462" w14:paraId="4CC75CC3" w14:textId="77777777" w:rsidTr="00610D44">
        <w:trPr>
          <w:trHeight w:val="20"/>
        </w:trPr>
        <w:tc>
          <w:tcPr>
            <w:tcW w:w="0" w:type="auto"/>
            <w:shd w:val="clear" w:color="auto" w:fill="FFFFFF"/>
            <w:vAlign w:val="center"/>
          </w:tcPr>
          <w:p w14:paraId="48A2D0C7" w14:textId="77777777" w:rsidR="009E66B1" w:rsidRPr="00044462" w:rsidRDefault="009E66B1" w:rsidP="00861C28">
            <w:pPr>
              <w:pStyle w:val="afa"/>
            </w:pPr>
            <w:r w:rsidRPr="00044462">
              <w:t>1</w:t>
            </w:r>
          </w:p>
        </w:tc>
        <w:tc>
          <w:tcPr>
            <w:tcW w:w="2321" w:type="dxa"/>
            <w:shd w:val="clear" w:color="auto" w:fill="FFFFFF"/>
          </w:tcPr>
          <w:p w14:paraId="2930499F" w14:textId="77777777" w:rsidR="009E66B1" w:rsidRPr="00044462" w:rsidRDefault="009E66B1" w:rsidP="00861C28">
            <w:pPr>
              <w:pStyle w:val="afa"/>
            </w:pPr>
            <w:r w:rsidRPr="00044462">
              <w:t>Общественное питание</w:t>
            </w:r>
          </w:p>
        </w:tc>
        <w:tc>
          <w:tcPr>
            <w:tcW w:w="6584" w:type="dxa"/>
            <w:shd w:val="clear" w:color="auto" w:fill="FFFFFF"/>
          </w:tcPr>
          <w:p w14:paraId="3C851EBF" w14:textId="3854D188" w:rsidR="009E66B1" w:rsidRPr="00044462" w:rsidRDefault="009E66B1" w:rsidP="00861C28">
            <w:pPr>
              <w:pStyle w:val="afa"/>
            </w:pPr>
            <w:r w:rsidRPr="00044462">
              <w:t>Размещение объектов капитального строительства в целях устройства мест общественного питания</w:t>
            </w:r>
            <w:r w:rsidR="009C5AED">
              <w:t xml:space="preserve"> (</w:t>
            </w:r>
            <w:r w:rsidRPr="00044462">
              <w:t>рестораны, кафе, столовые, закусочные, бары)</w:t>
            </w:r>
          </w:p>
        </w:tc>
        <w:tc>
          <w:tcPr>
            <w:tcW w:w="0" w:type="auto"/>
            <w:shd w:val="clear" w:color="auto" w:fill="FFFFFF"/>
          </w:tcPr>
          <w:p w14:paraId="59F951E3" w14:textId="77777777" w:rsidR="009E66B1" w:rsidRPr="00044462" w:rsidRDefault="009E66B1" w:rsidP="00861C28">
            <w:pPr>
              <w:pStyle w:val="afa"/>
            </w:pPr>
            <w:r w:rsidRPr="00044462">
              <w:t>4.6</w:t>
            </w:r>
          </w:p>
        </w:tc>
      </w:tr>
      <w:tr w:rsidR="009E66B1" w:rsidRPr="00044462" w14:paraId="65E1A6D9" w14:textId="77777777" w:rsidTr="00610D44">
        <w:trPr>
          <w:trHeight w:val="20"/>
        </w:trPr>
        <w:tc>
          <w:tcPr>
            <w:tcW w:w="0" w:type="auto"/>
            <w:shd w:val="clear" w:color="auto" w:fill="FFFFFF"/>
            <w:vAlign w:val="center"/>
          </w:tcPr>
          <w:p w14:paraId="173E82E1" w14:textId="77777777" w:rsidR="009E66B1" w:rsidRPr="00044462" w:rsidRDefault="009E66B1" w:rsidP="00861C28">
            <w:pPr>
              <w:pStyle w:val="afa"/>
            </w:pPr>
            <w:r w:rsidRPr="00044462">
              <w:t>2</w:t>
            </w:r>
          </w:p>
        </w:tc>
        <w:tc>
          <w:tcPr>
            <w:tcW w:w="2321" w:type="dxa"/>
            <w:shd w:val="clear" w:color="auto" w:fill="FFFFFF"/>
          </w:tcPr>
          <w:p w14:paraId="542FA3A4" w14:textId="77777777" w:rsidR="009E66B1" w:rsidRPr="00044462" w:rsidRDefault="009E66B1" w:rsidP="00861C28">
            <w:pPr>
              <w:pStyle w:val="afa"/>
            </w:pPr>
            <w:r w:rsidRPr="00044462">
              <w:t>Рынки</w:t>
            </w:r>
          </w:p>
        </w:tc>
        <w:tc>
          <w:tcPr>
            <w:tcW w:w="6584" w:type="dxa"/>
            <w:shd w:val="clear" w:color="auto" w:fill="FFFFFF"/>
          </w:tcPr>
          <w:p w14:paraId="42A5A35E" w14:textId="2A68A63C" w:rsidR="009E66B1" w:rsidRPr="00044462" w:rsidRDefault="009E66B1" w:rsidP="00861C28">
            <w:pPr>
              <w:pStyle w:val="afa"/>
            </w:pPr>
            <w:r w:rsidRPr="00044462">
              <w:t>Размещение объектов капитального строительства, сооружений, предназначенных для организации постоянной или временной торговли</w:t>
            </w:r>
            <w:r w:rsidR="009C5AED">
              <w:t xml:space="preserve"> (</w:t>
            </w:r>
            <w:r w:rsidRPr="00044462">
              <w:t xml:space="preserve">ярмарка, рынок, базар), с учетом </w:t>
            </w:r>
            <w:r w:rsidRPr="00044462">
              <w:lastRenderedPageBreak/>
              <w:t>того, что каждое из торговых мест не располагает торговой площадью более 200 кв. м;</w:t>
            </w:r>
          </w:p>
          <w:p w14:paraId="6779305A" w14:textId="18943171" w:rsidR="009E66B1" w:rsidRPr="00044462" w:rsidRDefault="009E66B1" w:rsidP="00861C28">
            <w:pPr>
              <w:pStyle w:val="afa"/>
            </w:pPr>
            <w:r w:rsidRPr="00044462">
              <w:t>размещение гаражей и</w:t>
            </w:r>
            <w:r w:rsidR="009C5AED">
              <w:t xml:space="preserve"> (</w:t>
            </w:r>
            <w:r w:rsidRPr="00044462">
              <w:t>или) стоянок для автомобилей сотрудников и посетителей рынка</w:t>
            </w:r>
          </w:p>
        </w:tc>
        <w:tc>
          <w:tcPr>
            <w:tcW w:w="0" w:type="auto"/>
            <w:shd w:val="clear" w:color="auto" w:fill="FFFFFF"/>
          </w:tcPr>
          <w:p w14:paraId="2F40D96B" w14:textId="77777777" w:rsidR="009E66B1" w:rsidRPr="00044462" w:rsidRDefault="009E66B1" w:rsidP="00861C28">
            <w:pPr>
              <w:pStyle w:val="afa"/>
            </w:pPr>
            <w:r w:rsidRPr="00044462">
              <w:lastRenderedPageBreak/>
              <w:t>4.3</w:t>
            </w:r>
          </w:p>
        </w:tc>
      </w:tr>
      <w:tr w:rsidR="009E66B1" w:rsidRPr="00044462" w14:paraId="640FE28C" w14:textId="77777777" w:rsidTr="00610D44">
        <w:trPr>
          <w:trHeight w:val="20"/>
        </w:trPr>
        <w:tc>
          <w:tcPr>
            <w:tcW w:w="0" w:type="auto"/>
            <w:shd w:val="clear" w:color="auto" w:fill="FFFFFF"/>
            <w:vAlign w:val="center"/>
          </w:tcPr>
          <w:p w14:paraId="1CCACFE4" w14:textId="77777777" w:rsidR="009E66B1" w:rsidRPr="00044462" w:rsidRDefault="009E66B1" w:rsidP="00861C28">
            <w:pPr>
              <w:pStyle w:val="afa"/>
            </w:pPr>
            <w:r w:rsidRPr="00044462">
              <w:t>3</w:t>
            </w:r>
          </w:p>
        </w:tc>
        <w:tc>
          <w:tcPr>
            <w:tcW w:w="2321" w:type="dxa"/>
            <w:shd w:val="clear" w:color="auto" w:fill="FFFFFF"/>
          </w:tcPr>
          <w:p w14:paraId="2B961760" w14:textId="77777777" w:rsidR="009E66B1" w:rsidRPr="00044462" w:rsidRDefault="009E66B1" w:rsidP="00861C28">
            <w:pPr>
              <w:pStyle w:val="afa"/>
            </w:pPr>
            <w:r w:rsidRPr="00044462">
              <w:t>Магазины</w:t>
            </w:r>
          </w:p>
        </w:tc>
        <w:tc>
          <w:tcPr>
            <w:tcW w:w="6584" w:type="dxa"/>
            <w:shd w:val="clear" w:color="auto" w:fill="FFFFFF"/>
          </w:tcPr>
          <w:p w14:paraId="380B8488" w14:textId="77777777" w:rsidR="009E66B1" w:rsidRPr="00044462" w:rsidRDefault="009E66B1" w:rsidP="00861C28">
            <w:pPr>
              <w:pStyle w:val="afa"/>
            </w:pPr>
            <w:r w:rsidRPr="00044462"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0" w:type="auto"/>
            <w:shd w:val="clear" w:color="auto" w:fill="FFFFFF"/>
          </w:tcPr>
          <w:p w14:paraId="2CE83A43" w14:textId="77777777" w:rsidR="009E66B1" w:rsidRPr="00044462" w:rsidRDefault="009E66B1" w:rsidP="00861C28">
            <w:pPr>
              <w:pStyle w:val="afa"/>
            </w:pPr>
            <w:r w:rsidRPr="00044462">
              <w:t>4.4</w:t>
            </w:r>
          </w:p>
        </w:tc>
      </w:tr>
      <w:tr w:rsidR="009E66B1" w:rsidRPr="00044462" w14:paraId="0D730138" w14:textId="77777777" w:rsidTr="00610D44">
        <w:trPr>
          <w:trHeight w:val="20"/>
        </w:trPr>
        <w:tc>
          <w:tcPr>
            <w:tcW w:w="0" w:type="auto"/>
            <w:shd w:val="clear" w:color="auto" w:fill="FFFFFF"/>
            <w:vAlign w:val="center"/>
          </w:tcPr>
          <w:p w14:paraId="5072F644" w14:textId="77777777" w:rsidR="009E66B1" w:rsidRPr="00044462" w:rsidRDefault="009E66B1" w:rsidP="00861C28">
            <w:pPr>
              <w:pStyle w:val="afa"/>
            </w:pPr>
            <w:r w:rsidRPr="00044462">
              <w:t>4</w:t>
            </w:r>
          </w:p>
        </w:tc>
        <w:tc>
          <w:tcPr>
            <w:tcW w:w="2321" w:type="dxa"/>
            <w:shd w:val="clear" w:color="auto" w:fill="FFFFFF"/>
          </w:tcPr>
          <w:p w14:paraId="655E6DA3" w14:textId="77777777" w:rsidR="009E66B1" w:rsidRPr="00044462" w:rsidRDefault="009E66B1" w:rsidP="00861C28">
            <w:pPr>
              <w:pStyle w:val="afa"/>
            </w:pPr>
            <w:r w:rsidRPr="00044462">
              <w:t>Приюты для животных</w:t>
            </w:r>
          </w:p>
        </w:tc>
        <w:tc>
          <w:tcPr>
            <w:tcW w:w="6584" w:type="dxa"/>
            <w:shd w:val="clear" w:color="auto" w:fill="FFFFFF"/>
          </w:tcPr>
          <w:p w14:paraId="72A0E55F" w14:textId="77777777" w:rsidR="009E66B1" w:rsidRPr="00044462" w:rsidRDefault="009E66B1" w:rsidP="00861C28">
            <w:pPr>
              <w:pStyle w:val="afa"/>
            </w:pPr>
            <w:r w:rsidRPr="00044462">
              <w:t>Размещение объектов капитального строительства, предназначенных для оказания ветеринарных услуг в стационаре;</w:t>
            </w:r>
          </w:p>
          <w:p w14:paraId="218C6194" w14:textId="77777777" w:rsidR="009E66B1" w:rsidRPr="00044462" w:rsidRDefault="009E66B1" w:rsidP="00861C28">
            <w:pPr>
              <w:pStyle w:val="afa"/>
            </w:pPr>
            <w:r w:rsidRPr="00044462">
              <w:t>размещение объектов капитального строительства, предназначенных для содержания, разведения животных, не являющихся сельскохозяйственными, под надзором человека, оказания услуг по содержанию и лечению бездомных животных;</w:t>
            </w:r>
          </w:p>
          <w:p w14:paraId="21882C2E" w14:textId="77777777" w:rsidR="009E66B1" w:rsidRPr="00044462" w:rsidRDefault="009E66B1" w:rsidP="00861C28">
            <w:pPr>
              <w:pStyle w:val="afa"/>
            </w:pPr>
            <w:r w:rsidRPr="00044462">
              <w:t>размещение объектов капитального строительства, предназначенных для организации гостиниц для животных</w:t>
            </w:r>
          </w:p>
        </w:tc>
        <w:tc>
          <w:tcPr>
            <w:tcW w:w="0" w:type="auto"/>
            <w:shd w:val="clear" w:color="auto" w:fill="FFFFFF"/>
          </w:tcPr>
          <w:p w14:paraId="0013AA25" w14:textId="77777777" w:rsidR="009E66B1" w:rsidRPr="00044462" w:rsidRDefault="009E66B1" w:rsidP="00861C28">
            <w:pPr>
              <w:pStyle w:val="afa"/>
            </w:pPr>
            <w:r w:rsidRPr="00044462">
              <w:t>3.10.2</w:t>
            </w:r>
          </w:p>
        </w:tc>
      </w:tr>
      <w:tr w:rsidR="009E66B1" w:rsidRPr="00044462" w14:paraId="2AE6CF2D" w14:textId="77777777" w:rsidTr="00610D44">
        <w:trPr>
          <w:trHeight w:val="20"/>
        </w:trPr>
        <w:tc>
          <w:tcPr>
            <w:tcW w:w="0" w:type="auto"/>
            <w:shd w:val="clear" w:color="auto" w:fill="FFFFFF"/>
            <w:vAlign w:val="center"/>
          </w:tcPr>
          <w:p w14:paraId="10028888" w14:textId="77777777" w:rsidR="009E66B1" w:rsidRPr="00044462" w:rsidRDefault="009E66B1" w:rsidP="00861C28">
            <w:pPr>
              <w:pStyle w:val="afa"/>
            </w:pPr>
            <w:r w:rsidRPr="00044462">
              <w:t>5</w:t>
            </w:r>
          </w:p>
        </w:tc>
        <w:tc>
          <w:tcPr>
            <w:tcW w:w="2321" w:type="dxa"/>
            <w:shd w:val="clear" w:color="auto" w:fill="FFFFFF"/>
          </w:tcPr>
          <w:p w14:paraId="4C3C799A" w14:textId="77777777" w:rsidR="009E66B1" w:rsidRPr="00044462" w:rsidRDefault="009E66B1" w:rsidP="00861C28">
            <w:pPr>
              <w:pStyle w:val="afa"/>
            </w:pPr>
            <w:r w:rsidRPr="00044462">
              <w:t>Бытовое обслуживание</w:t>
            </w:r>
          </w:p>
        </w:tc>
        <w:tc>
          <w:tcPr>
            <w:tcW w:w="6584" w:type="dxa"/>
            <w:shd w:val="clear" w:color="auto" w:fill="FFFFFF"/>
          </w:tcPr>
          <w:p w14:paraId="4711F96E" w14:textId="20108D5A" w:rsidR="009E66B1" w:rsidRPr="00044462" w:rsidRDefault="009E66B1" w:rsidP="00861C28">
            <w:pPr>
              <w:pStyle w:val="afa"/>
            </w:pPr>
            <w:r w:rsidRPr="00044462">
              <w:t>Размещение объектов капитального строительства, предназначенных для оказания населению или организациям бытовых услуг</w:t>
            </w:r>
            <w:r w:rsidR="009C5AED">
              <w:t xml:space="preserve"> (</w:t>
            </w:r>
            <w:r w:rsidRPr="00044462">
              <w:t>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0" w:type="auto"/>
            <w:shd w:val="clear" w:color="auto" w:fill="FFFFFF"/>
          </w:tcPr>
          <w:p w14:paraId="179ADB96" w14:textId="77777777" w:rsidR="009E66B1" w:rsidRPr="00044462" w:rsidRDefault="009E66B1" w:rsidP="00861C28">
            <w:pPr>
              <w:pStyle w:val="afa"/>
            </w:pPr>
            <w:r w:rsidRPr="00044462">
              <w:t>3.3</w:t>
            </w:r>
          </w:p>
        </w:tc>
      </w:tr>
      <w:tr w:rsidR="009E66B1" w:rsidRPr="00044462" w14:paraId="29608904" w14:textId="77777777" w:rsidTr="00610D44">
        <w:trPr>
          <w:trHeight w:val="20"/>
        </w:trPr>
        <w:tc>
          <w:tcPr>
            <w:tcW w:w="0" w:type="auto"/>
            <w:shd w:val="clear" w:color="auto" w:fill="FFFFFF"/>
            <w:vAlign w:val="center"/>
          </w:tcPr>
          <w:p w14:paraId="73A6C856" w14:textId="77777777" w:rsidR="009E66B1" w:rsidRPr="00044462" w:rsidRDefault="009E66B1" w:rsidP="00861C28">
            <w:pPr>
              <w:pStyle w:val="afa"/>
            </w:pPr>
            <w:r w:rsidRPr="00044462">
              <w:t>6</w:t>
            </w:r>
          </w:p>
        </w:tc>
        <w:tc>
          <w:tcPr>
            <w:tcW w:w="2321" w:type="dxa"/>
            <w:shd w:val="clear" w:color="auto" w:fill="FFFFFF"/>
          </w:tcPr>
          <w:p w14:paraId="60608706" w14:textId="77777777" w:rsidR="009E66B1" w:rsidRPr="00044462" w:rsidRDefault="009E66B1" w:rsidP="00861C28">
            <w:pPr>
              <w:pStyle w:val="afa"/>
            </w:pPr>
            <w:r w:rsidRPr="00044462">
              <w:t>Обеспечение внутреннего правопорядка</w:t>
            </w:r>
          </w:p>
        </w:tc>
        <w:tc>
          <w:tcPr>
            <w:tcW w:w="6584" w:type="dxa"/>
            <w:shd w:val="clear" w:color="auto" w:fill="FFFFFF"/>
          </w:tcPr>
          <w:p w14:paraId="7228CDB7" w14:textId="77777777" w:rsidR="009E66B1" w:rsidRPr="00044462" w:rsidRDefault="009E66B1" w:rsidP="00861C28">
            <w:pPr>
              <w:pStyle w:val="afa"/>
            </w:pPr>
            <w:r w:rsidRPr="00044462">
              <w:t>Размещение объектов капитального строительства, необходимых для подготовки и поддержания в готовности органов внутренних дел, Росгвардии и спасательных служб, в которых существует военизированная служба; 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0" w:type="auto"/>
            <w:shd w:val="clear" w:color="auto" w:fill="FFFFFF"/>
          </w:tcPr>
          <w:p w14:paraId="2268CBD6" w14:textId="77777777" w:rsidR="009E66B1" w:rsidRPr="00044462" w:rsidRDefault="009E66B1" w:rsidP="00861C28">
            <w:pPr>
              <w:pStyle w:val="afa"/>
            </w:pPr>
            <w:r w:rsidRPr="00044462">
              <w:t>8.3</w:t>
            </w:r>
          </w:p>
        </w:tc>
      </w:tr>
    </w:tbl>
    <w:p w14:paraId="639C2DD8" w14:textId="7A5747D4" w:rsidR="009E66B1" w:rsidRPr="00124401" w:rsidRDefault="00861C28" w:rsidP="00861C28">
      <w:pPr>
        <w:pStyle w:val="a9"/>
      </w:pPr>
      <w:r>
        <w:t xml:space="preserve">3. </w:t>
      </w:r>
      <w:r w:rsidR="009E66B1" w:rsidRPr="00124401">
        <w:t>Вспомогательные виды разрешенного использования: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4"/>
        <w:gridCol w:w="1958"/>
        <w:gridCol w:w="6683"/>
        <w:gridCol w:w="673"/>
      </w:tblGrid>
      <w:tr w:rsidR="009E66B1" w:rsidRPr="00044462" w14:paraId="73300299" w14:textId="77777777" w:rsidTr="00610D44">
        <w:trPr>
          <w:trHeight w:val="20"/>
          <w:tblHeader/>
        </w:trPr>
        <w:tc>
          <w:tcPr>
            <w:tcW w:w="0" w:type="auto"/>
            <w:shd w:val="clear" w:color="auto" w:fill="FFFFFF"/>
            <w:vAlign w:val="center"/>
          </w:tcPr>
          <w:p w14:paraId="79979DBE" w14:textId="77777777" w:rsidR="009E66B1" w:rsidRPr="00044462" w:rsidRDefault="009E66B1" w:rsidP="00861C28">
            <w:pPr>
              <w:pStyle w:val="afa"/>
            </w:pPr>
            <w:r w:rsidRPr="00044462">
              <w:t>№</w:t>
            </w:r>
          </w:p>
          <w:p w14:paraId="488B7FE7" w14:textId="77777777" w:rsidR="009E66B1" w:rsidRPr="00044462" w:rsidRDefault="009E66B1" w:rsidP="00861C28">
            <w:pPr>
              <w:pStyle w:val="afa"/>
            </w:pPr>
            <w:r w:rsidRPr="00044462">
              <w:t>п/п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AB6A0C1" w14:textId="77777777" w:rsidR="009E66B1" w:rsidRPr="00044462" w:rsidRDefault="009E66B1" w:rsidP="00861C28">
            <w:pPr>
              <w:pStyle w:val="afa"/>
            </w:pPr>
            <w:r w:rsidRPr="00044462">
              <w:t>Вид разрешенного</w:t>
            </w:r>
          </w:p>
          <w:p w14:paraId="3B41CBCE" w14:textId="77777777" w:rsidR="009E66B1" w:rsidRPr="00044462" w:rsidRDefault="009E66B1" w:rsidP="00861C28">
            <w:pPr>
              <w:pStyle w:val="afa"/>
            </w:pPr>
            <w:r w:rsidRPr="00044462">
              <w:t>использования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6346072" w14:textId="77777777" w:rsidR="009E66B1" w:rsidRPr="00044462" w:rsidRDefault="009E66B1" w:rsidP="00861C28">
            <w:pPr>
              <w:pStyle w:val="afa"/>
            </w:pPr>
            <w:r w:rsidRPr="00044462">
              <w:t>Описание вида разрешенного использования земельного участка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264E19D" w14:textId="77777777" w:rsidR="009E66B1" w:rsidRPr="00044462" w:rsidRDefault="009E66B1" w:rsidP="00861C28">
            <w:pPr>
              <w:pStyle w:val="afa"/>
            </w:pPr>
            <w:r w:rsidRPr="00044462">
              <w:t>Код вида</w:t>
            </w:r>
          </w:p>
        </w:tc>
      </w:tr>
      <w:tr w:rsidR="009E66B1" w:rsidRPr="00044462" w14:paraId="0B8179E4" w14:textId="77777777" w:rsidTr="00610D44">
        <w:trPr>
          <w:trHeight w:val="20"/>
        </w:trPr>
        <w:tc>
          <w:tcPr>
            <w:tcW w:w="0" w:type="auto"/>
            <w:shd w:val="clear" w:color="auto" w:fill="FFFFFF"/>
            <w:vAlign w:val="center"/>
          </w:tcPr>
          <w:p w14:paraId="13E09B20" w14:textId="77777777" w:rsidR="009E66B1" w:rsidRPr="00044462" w:rsidRDefault="009E66B1" w:rsidP="00861C28">
            <w:pPr>
              <w:pStyle w:val="afa"/>
            </w:pPr>
            <w:r>
              <w:t>1</w:t>
            </w:r>
          </w:p>
        </w:tc>
        <w:tc>
          <w:tcPr>
            <w:tcW w:w="0" w:type="auto"/>
            <w:shd w:val="clear" w:color="auto" w:fill="FFFFFF"/>
          </w:tcPr>
          <w:p w14:paraId="2AABE8A1" w14:textId="77777777" w:rsidR="009E66B1" w:rsidRPr="00044462" w:rsidRDefault="009E66B1" w:rsidP="00861C28">
            <w:pPr>
              <w:pStyle w:val="afa"/>
            </w:pPr>
            <w:r w:rsidRPr="00044462">
              <w:t>Коммунальное обслуживание</w:t>
            </w:r>
          </w:p>
        </w:tc>
        <w:tc>
          <w:tcPr>
            <w:tcW w:w="0" w:type="auto"/>
            <w:shd w:val="clear" w:color="auto" w:fill="FFFFFF"/>
          </w:tcPr>
          <w:p w14:paraId="20081F57" w14:textId="73075E07" w:rsidR="009E66B1" w:rsidRPr="00044462" w:rsidRDefault="009E66B1" w:rsidP="00861C28">
            <w:pPr>
              <w:pStyle w:val="afa"/>
            </w:pPr>
            <w:r w:rsidRPr="00044462">
              <w:t xml:space="preserve"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</w:t>
            </w:r>
            <w:r w:rsidRPr="00044462">
              <w:rPr>
                <w:color w:val="000000" w:themeColor="text1"/>
              </w:rPr>
              <w:t xml:space="preserve">с </w:t>
            </w:r>
            <w:hyperlink w:anchor="sub_1311" w:history="1">
              <w:r w:rsidRPr="00044462">
                <w:rPr>
                  <w:rStyle w:val="af4"/>
                  <w:color w:val="000000" w:themeColor="text1"/>
                </w:rPr>
                <w:t>кодами 3.1.1-3.1.2</w:t>
              </w:r>
            </w:hyperlink>
            <w:r w:rsidR="009C5AED">
              <w:rPr>
                <w:color w:val="000000" w:themeColor="text1"/>
              </w:rPr>
              <w:t xml:space="preserve"> (</w:t>
            </w:r>
            <w:r w:rsidRPr="00044462">
              <w:t>предоставление коммунальных услуг, административные здания организаций, обеспечивающих предоставление коммунальных услуг)</w:t>
            </w:r>
          </w:p>
        </w:tc>
        <w:tc>
          <w:tcPr>
            <w:tcW w:w="0" w:type="auto"/>
            <w:shd w:val="clear" w:color="auto" w:fill="FFFFFF"/>
          </w:tcPr>
          <w:p w14:paraId="72A6FE94" w14:textId="77777777" w:rsidR="009E66B1" w:rsidRPr="00044462" w:rsidRDefault="009E66B1" w:rsidP="00861C28">
            <w:pPr>
              <w:pStyle w:val="afa"/>
            </w:pPr>
            <w:r w:rsidRPr="00044462">
              <w:t>3.1</w:t>
            </w:r>
          </w:p>
        </w:tc>
      </w:tr>
      <w:tr w:rsidR="009E66B1" w:rsidRPr="00044462" w14:paraId="46769229" w14:textId="77777777" w:rsidTr="00610D44">
        <w:trPr>
          <w:trHeight w:val="20"/>
        </w:trPr>
        <w:tc>
          <w:tcPr>
            <w:tcW w:w="0" w:type="auto"/>
            <w:shd w:val="clear" w:color="auto" w:fill="FFFFFF"/>
            <w:vAlign w:val="center"/>
          </w:tcPr>
          <w:p w14:paraId="012DD8B4" w14:textId="77777777" w:rsidR="009E66B1" w:rsidRPr="00044462" w:rsidRDefault="009E66B1" w:rsidP="00861C28">
            <w:pPr>
              <w:pStyle w:val="afa"/>
            </w:pPr>
            <w:r>
              <w:t>2</w:t>
            </w:r>
          </w:p>
        </w:tc>
        <w:tc>
          <w:tcPr>
            <w:tcW w:w="0" w:type="auto"/>
            <w:shd w:val="clear" w:color="auto" w:fill="FFFFFF"/>
          </w:tcPr>
          <w:p w14:paraId="56DF1FB2" w14:textId="77777777" w:rsidR="009E66B1" w:rsidRPr="00044462" w:rsidRDefault="009E66B1" w:rsidP="00861C28">
            <w:pPr>
              <w:pStyle w:val="afa"/>
            </w:pPr>
            <w:r w:rsidRPr="00044462">
              <w:t>Благоустройство территории</w:t>
            </w:r>
          </w:p>
        </w:tc>
        <w:tc>
          <w:tcPr>
            <w:tcW w:w="0" w:type="auto"/>
            <w:shd w:val="clear" w:color="auto" w:fill="FFFFFF"/>
          </w:tcPr>
          <w:p w14:paraId="48CFD33F" w14:textId="77777777" w:rsidR="009E66B1" w:rsidRPr="00044462" w:rsidRDefault="009E66B1" w:rsidP="00861C28">
            <w:pPr>
              <w:pStyle w:val="afa"/>
            </w:pPr>
            <w:r w:rsidRPr="00044462"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0" w:type="auto"/>
            <w:shd w:val="clear" w:color="auto" w:fill="FFFFFF"/>
          </w:tcPr>
          <w:p w14:paraId="67E7E62F" w14:textId="77777777" w:rsidR="009E66B1" w:rsidRPr="00044462" w:rsidRDefault="009E66B1" w:rsidP="00861C28">
            <w:pPr>
              <w:pStyle w:val="afa"/>
            </w:pPr>
            <w:r w:rsidRPr="00044462">
              <w:t>12.0.2</w:t>
            </w:r>
          </w:p>
        </w:tc>
      </w:tr>
      <w:tr w:rsidR="009E66B1" w:rsidRPr="00044462" w14:paraId="7CDC32AC" w14:textId="77777777" w:rsidTr="00610D44">
        <w:trPr>
          <w:trHeight w:val="20"/>
        </w:trPr>
        <w:tc>
          <w:tcPr>
            <w:tcW w:w="0" w:type="auto"/>
            <w:shd w:val="clear" w:color="auto" w:fill="FFFFFF"/>
            <w:vAlign w:val="center"/>
          </w:tcPr>
          <w:p w14:paraId="4DD1F6C0" w14:textId="77777777" w:rsidR="009E66B1" w:rsidRPr="00044462" w:rsidRDefault="009E66B1" w:rsidP="00861C28">
            <w:pPr>
              <w:pStyle w:val="afa"/>
            </w:pPr>
            <w:r>
              <w:t>3</w:t>
            </w:r>
          </w:p>
        </w:tc>
        <w:tc>
          <w:tcPr>
            <w:tcW w:w="0" w:type="auto"/>
            <w:shd w:val="clear" w:color="auto" w:fill="FFFFFF"/>
          </w:tcPr>
          <w:p w14:paraId="65694163" w14:textId="77777777" w:rsidR="00D423BD" w:rsidRDefault="009E66B1" w:rsidP="00861C28">
            <w:pPr>
              <w:pStyle w:val="afa"/>
            </w:pPr>
            <w:r w:rsidRPr="00044462">
              <w:t>Улично-дорожная сеть</w:t>
            </w:r>
          </w:p>
          <w:p w14:paraId="62A67D89" w14:textId="74831FD6" w:rsidR="009E66B1" w:rsidRPr="00044462" w:rsidRDefault="009E66B1" w:rsidP="00861C28">
            <w:pPr>
              <w:pStyle w:val="afa"/>
            </w:pPr>
          </w:p>
        </w:tc>
        <w:tc>
          <w:tcPr>
            <w:tcW w:w="0" w:type="auto"/>
            <w:shd w:val="clear" w:color="auto" w:fill="FFFFFF"/>
          </w:tcPr>
          <w:p w14:paraId="282ACB5C" w14:textId="77777777" w:rsidR="009E66B1" w:rsidRPr="00044462" w:rsidRDefault="009E66B1" w:rsidP="00861C28">
            <w:pPr>
              <w:pStyle w:val="afa"/>
            </w:pPr>
            <w:r w:rsidRPr="00044462">
              <w:t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велотранспортной и инженерной инфраструктуры;</w:t>
            </w:r>
          </w:p>
          <w:p w14:paraId="0CC8530E" w14:textId="338C3153" w:rsidR="009E66B1" w:rsidRPr="00044462" w:rsidRDefault="009E66B1" w:rsidP="00861C28">
            <w:pPr>
              <w:pStyle w:val="afa"/>
            </w:pPr>
            <w:r w:rsidRPr="00044462">
              <w:t>размещение придорожных стоянок</w:t>
            </w:r>
            <w:r w:rsidR="009C5AED">
              <w:t xml:space="preserve"> (</w:t>
            </w:r>
            <w:r w:rsidRPr="00044462">
              <w:t xml:space="preserve">парковок) транспортных средств в границах городских улиц и дорог, за исключением </w:t>
            </w:r>
            <w:r w:rsidRPr="00044462">
              <w:lastRenderedPageBreak/>
              <w:t xml:space="preserve">предусмотренных видами разрешенного использования с </w:t>
            </w:r>
            <w:hyperlink w:anchor="sub_10271" w:history="1">
              <w:r w:rsidRPr="00044462">
                <w:rPr>
                  <w:rStyle w:val="af4"/>
                  <w:color w:val="000000" w:themeColor="text1"/>
                </w:rPr>
                <w:t>кодами 2.7.1</w:t>
              </w:r>
            </w:hyperlink>
            <w:r w:rsidRPr="00044462">
              <w:rPr>
                <w:color w:val="000000" w:themeColor="text1"/>
              </w:rPr>
              <w:t xml:space="preserve">, </w:t>
            </w:r>
            <w:hyperlink w:anchor="sub_1049" w:history="1">
              <w:r w:rsidRPr="00044462">
                <w:rPr>
                  <w:rStyle w:val="af4"/>
                  <w:color w:val="000000" w:themeColor="text1"/>
                </w:rPr>
                <w:t>4.9</w:t>
              </w:r>
            </w:hyperlink>
            <w:r w:rsidRPr="00044462">
              <w:rPr>
                <w:color w:val="000000" w:themeColor="text1"/>
              </w:rPr>
              <w:t xml:space="preserve">, </w:t>
            </w:r>
            <w:hyperlink w:anchor="sub_1723" w:history="1">
              <w:r w:rsidRPr="00044462">
                <w:rPr>
                  <w:rStyle w:val="af4"/>
                  <w:color w:val="000000" w:themeColor="text1"/>
                </w:rPr>
                <w:t>7.2.3</w:t>
              </w:r>
            </w:hyperlink>
            <w:r w:rsidR="009C5AED">
              <w:rPr>
                <w:color w:val="000000" w:themeColor="text1"/>
              </w:rPr>
              <w:t xml:space="preserve"> (</w:t>
            </w:r>
            <w:r w:rsidRPr="00044462">
              <w:rPr>
                <w:color w:val="000000" w:themeColor="text1"/>
              </w:rPr>
              <w:t>хр</w:t>
            </w:r>
            <w:r w:rsidRPr="00044462">
              <w:t>анение автотранспорта, служебные гаражи, стоянки транспорта общего пользования), а также некапитальных сооружений, предназначенных для охраны транспортных средств</w:t>
            </w:r>
          </w:p>
        </w:tc>
        <w:tc>
          <w:tcPr>
            <w:tcW w:w="0" w:type="auto"/>
            <w:shd w:val="clear" w:color="auto" w:fill="FFFFFF"/>
          </w:tcPr>
          <w:p w14:paraId="7C26F043" w14:textId="77777777" w:rsidR="009E66B1" w:rsidRPr="00044462" w:rsidRDefault="009E66B1" w:rsidP="00861C28">
            <w:pPr>
              <w:pStyle w:val="afa"/>
            </w:pPr>
            <w:r w:rsidRPr="00044462">
              <w:lastRenderedPageBreak/>
              <w:t>12.0.1</w:t>
            </w:r>
          </w:p>
        </w:tc>
      </w:tr>
    </w:tbl>
    <w:p w14:paraId="1B0AC6AE" w14:textId="77777777" w:rsidR="009E66B1" w:rsidRPr="00044462" w:rsidRDefault="009E66B1" w:rsidP="00861C28">
      <w:pPr>
        <w:pStyle w:val="a9"/>
      </w:pPr>
      <w:r w:rsidRPr="00861C28">
        <w:t>Примечания</w:t>
      </w:r>
      <w:r w:rsidRPr="00044462">
        <w:t>:</w:t>
      </w:r>
    </w:p>
    <w:p w14:paraId="0774BBBC" w14:textId="394784AD" w:rsidR="009E66B1" w:rsidRPr="00044462" w:rsidRDefault="009E66B1" w:rsidP="00861C28">
      <w:r w:rsidRPr="00044462">
        <w:t>1. Размещение новых объектов, предприятий и эксплуатация существующих объектов возможно при условии разработки проекта обоснования размера санитарно-защитной зоны в установленном порядке</w:t>
      </w:r>
      <w:r w:rsidR="009C5AED">
        <w:t xml:space="preserve"> (</w:t>
      </w:r>
      <w:r w:rsidRPr="00044462">
        <w:t>п.2.1. СанПиН 2.2.1/2.1.1.1200-03. Новая редакция).</w:t>
      </w:r>
    </w:p>
    <w:p w14:paraId="2452C974" w14:textId="62CE8CCC" w:rsidR="009E66B1" w:rsidRPr="00044462" w:rsidRDefault="009E66B1" w:rsidP="00861C28">
      <w:pPr>
        <w:pStyle w:val="a9"/>
      </w:pPr>
      <w:r w:rsidRPr="00044462">
        <w:t>Предельные</w:t>
      </w:r>
      <w:r w:rsidR="009C5AED">
        <w:t xml:space="preserve"> (</w:t>
      </w:r>
      <w:r w:rsidRPr="00044462">
        <w:t>минимальные и</w:t>
      </w:r>
      <w:r w:rsidR="009C5AED">
        <w:t xml:space="preserve"> (</w:t>
      </w:r>
      <w:r w:rsidRPr="00044462">
        <w:t>или) максимальные) размеры земельных участков, в том числе их площади.</w:t>
      </w:r>
    </w:p>
    <w:p w14:paraId="17073CC9" w14:textId="77777777" w:rsidR="009E66B1" w:rsidRPr="00124401" w:rsidRDefault="009E66B1" w:rsidP="00D423BD">
      <w:r w:rsidRPr="00044462">
        <w:t>Не подлежат установлению.</w:t>
      </w:r>
    </w:p>
    <w:p w14:paraId="0BB3B61A" w14:textId="77777777" w:rsidR="009E66B1" w:rsidRPr="00044462" w:rsidRDefault="009E66B1" w:rsidP="00861C28">
      <w:pPr>
        <w:pStyle w:val="a9"/>
      </w:pPr>
      <w:r w:rsidRPr="00044462"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сооружений.</w:t>
      </w:r>
    </w:p>
    <w:p w14:paraId="42E6654A" w14:textId="78C640D6" w:rsidR="00861C28" w:rsidRPr="00044462" w:rsidRDefault="00861C28" w:rsidP="00D423BD">
      <w:pPr>
        <w:jc w:val="left"/>
      </w:pPr>
      <w:r w:rsidRPr="00044462">
        <w:t>Минимальные</w:t>
      </w:r>
      <w:r>
        <w:t xml:space="preserve"> </w:t>
      </w:r>
      <w:r w:rsidRPr="00044462">
        <w:t>отступы</w:t>
      </w:r>
      <w:r>
        <w:t xml:space="preserve"> </w:t>
      </w:r>
      <w:r w:rsidRPr="00044462">
        <w:t>от</w:t>
      </w:r>
      <w:r>
        <w:t xml:space="preserve"> </w:t>
      </w:r>
      <w:r w:rsidRPr="00044462">
        <w:t>границ</w:t>
      </w:r>
      <w:r>
        <w:t xml:space="preserve"> </w:t>
      </w:r>
      <w:r w:rsidRPr="00044462">
        <w:t>земельного</w:t>
      </w:r>
      <w:r>
        <w:t xml:space="preserve"> </w:t>
      </w:r>
      <w:r w:rsidRPr="00044462">
        <w:t>участка</w:t>
      </w:r>
      <w:r>
        <w:t xml:space="preserve"> </w:t>
      </w:r>
      <w:r w:rsidRPr="00044462">
        <w:t>в</w:t>
      </w:r>
      <w:r>
        <w:t xml:space="preserve"> </w:t>
      </w:r>
      <w:r w:rsidRPr="00044462">
        <w:t>целях</w:t>
      </w:r>
      <w:r>
        <w:t xml:space="preserve"> </w:t>
      </w:r>
      <w:r w:rsidRPr="00044462">
        <w:t>определения</w:t>
      </w:r>
      <w:r>
        <w:t xml:space="preserve"> </w:t>
      </w:r>
      <w:r w:rsidRPr="00044462">
        <w:t>мест</w:t>
      </w:r>
      <w:r>
        <w:t xml:space="preserve"> </w:t>
      </w:r>
      <w:r w:rsidRPr="00044462">
        <w:t>допустимого размещения зданий - 3 м.</w:t>
      </w:r>
    </w:p>
    <w:p w14:paraId="2A31481C" w14:textId="77777777" w:rsidR="009E66B1" w:rsidRPr="00044462" w:rsidRDefault="009E66B1" w:rsidP="00367BC5">
      <w:pPr>
        <w:pStyle w:val="a9"/>
      </w:pPr>
      <w:r w:rsidRPr="00044462">
        <w:t>Предельное количество этажей или предельную высоту зданий, строений, сооружений.</w:t>
      </w:r>
    </w:p>
    <w:p w14:paraId="42EFAF9B" w14:textId="77777777" w:rsidR="00861C28" w:rsidRPr="00044462" w:rsidRDefault="00861C28" w:rsidP="00D423BD">
      <w:pPr>
        <w:jc w:val="left"/>
      </w:pPr>
      <w:r w:rsidRPr="00044462">
        <w:t>Максимальное количество этажей зданий, строений, сооружений - 3 этажа.</w:t>
      </w:r>
    </w:p>
    <w:p w14:paraId="2017BA72" w14:textId="77777777" w:rsidR="009E66B1" w:rsidRPr="00044462" w:rsidRDefault="009E66B1" w:rsidP="00367BC5">
      <w:pPr>
        <w:pStyle w:val="a9"/>
      </w:pPr>
      <w:r w:rsidRPr="00044462">
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</w:r>
    </w:p>
    <w:p w14:paraId="49585EDC" w14:textId="77777777" w:rsidR="009E66B1" w:rsidRPr="00044462" w:rsidRDefault="009E66B1" w:rsidP="00D423BD">
      <w:r w:rsidRPr="00044462">
        <w:t>Не подлежат установлению.</w:t>
      </w:r>
    </w:p>
    <w:p w14:paraId="5E3C07A5" w14:textId="0912EB8A" w:rsidR="009E66B1" w:rsidRPr="00044462" w:rsidRDefault="009E66B1" w:rsidP="00861C28">
      <w:pPr>
        <w:pStyle w:val="a9"/>
      </w:pPr>
      <w:r w:rsidRPr="00044462">
        <w:t>Ограничения использования земельных участков и объектов капитального строительства в производственной и коммунально-складской зоне</w:t>
      </w:r>
      <w:r w:rsidR="00753249">
        <w:t xml:space="preserve"> </w:t>
      </w:r>
      <w:r w:rsidRPr="00044462">
        <w:t>устанавливаемые в соответствии с законодательством Российской Федерации:</w:t>
      </w:r>
    </w:p>
    <w:p w14:paraId="3FFE2A18" w14:textId="17440C76" w:rsidR="009E66B1" w:rsidRPr="00861C28" w:rsidRDefault="00861C28" w:rsidP="00861C28">
      <w:r>
        <w:t xml:space="preserve">1. </w:t>
      </w:r>
      <w:r w:rsidR="009E66B1" w:rsidRPr="00861C28">
        <w:t xml:space="preserve">Использование территорий санитарно-защитных зон в соответствии СанПиН 2.2.1/2.1.1.1200-03. </w:t>
      </w:r>
    </w:p>
    <w:p w14:paraId="14A1BCCE" w14:textId="6BA06B2B" w:rsidR="009E66B1" w:rsidRPr="00861C28" w:rsidRDefault="00861C28" w:rsidP="00861C28">
      <w:r>
        <w:t xml:space="preserve">2. </w:t>
      </w:r>
      <w:r w:rsidR="009E66B1" w:rsidRPr="00861C28">
        <w:t xml:space="preserve">Санитарно-защитная зона или какая-либо её часть не может рассматриваться как резервная территория объекта и использоваться для расширения промышленной территории без соответствующей обоснованной корректировки границ санитарно-защитной зоны. </w:t>
      </w:r>
    </w:p>
    <w:p w14:paraId="7C7E14F5" w14:textId="4EDB6A2F" w:rsidR="00861C28" w:rsidRPr="00861C28" w:rsidRDefault="00861C28" w:rsidP="00861C28">
      <w:r>
        <w:t xml:space="preserve">3. </w:t>
      </w:r>
      <w:r w:rsidRPr="00861C28">
        <w:t xml:space="preserve">Ограничения следует принимать в соответствии </w:t>
      </w:r>
      <w:r w:rsidR="00123BF5">
        <w:t>со статьями 22-28 Правил</w:t>
      </w:r>
      <w:r w:rsidRPr="00861C28">
        <w:t>.</w:t>
      </w:r>
    </w:p>
    <w:p w14:paraId="0184E9E1" w14:textId="715FC0E0" w:rsidR="009E66B1" w:rsidRPr="00044462" w:rsidRDefault="00861C28" w:rsidP="00861C28">
      <w:pPr>
        <w:pStyle w:val="a9"/>
      </w:pPr>
      <w:r w:rsidRPr="00044462">
        <w:t>Параметры</w:t>
      </w:r>
      <w:r>
        <w:t xml:space="preserve"> </w:t>
      </w:r>
      <w:r w:rsidRPr="00044462">
        <w:t>строительства</w:t>
      </w:r>
    </w:p>
    <w:p w14:paraId="630CFCCE" w14:textId="350B6045" w:rsidR="009E66B1" w:rsidRPr="00044462" w:rsidRDefault="009E66B1" w:rsidP="00D423BD">
      <w:r w:rsidRPr="00044462">
        <w:t>Параметры строительства определяются документацией по планировке территории, действующим СП 42.13330.2011, законодательными и нормативными документами, приведенными в приложении «А» СП 42.13330.2011, а также другими федеральными, региональными и местными градостроительными</w:t>
      </w:r>
      <w:r w:rsidR="00753249">
        <w:t xml:space="preserve"> </w:t>
      </w:r>
      <w:r w:rsidRPr="00044462">
        <w:t>нормативами.</w:t>
      </w:r>
    </w:p>
    <w:p w14:paraId="4ADDFFBF" w14:textId="77777777" w:rsidR="00861C28" w:rsidRDefault="009E66B1" w:rsidP="00861C28">
      <w:pPr>
        <w:pStyle w:val="a9"/>
      </w:pPr>
      <w:r w:rsidRPr="00044462">
        <w:t xml:space="preserve">Примечание: </w:t>
      </w:r>
    </w:p>
    <w:p w14:paraId="044B6127" w14:textId="0688D848" w:rsidR="009E66B1" w:rsidRPr="00044462" w:rsidRDefault="009E66B1" w:rsidP="00D423BD">
      <w:r w:rsidRPr="00044462">
        <w:t>Размещение новых объектов, предприятий и эксплуатация существующих объектов возможны при условии разработки проекта обоснования размера санитарно-защитной зоны в установленном порядке.</w:t>
      </w:r>
    </w:p>
    <w:p w14:paraId="5ADACCD7" w14:textId="0EF4ECAE" w:rsidR="009E66B1" w:rsidRDefault="009E66B1" w:rsidP="00525233">
      <w:pPr>
        <w:pStyle w:val="2"/>
      </w:pPr>
      <w:bookmarkStart w:id="63" w:name="_Toc139617095"/>
      <w:bookmarkStart w:id="64" w:name="_Toc139617202"/>
      <w:bookmarkStart w:id="65" w:name="_Toc147138959"/>
      <w:r>
        <w:t>Статья 37</w:t>
      </w:r>
      <w:r w:rsidRPr="00044462">
        <w:t xml:space="preserve">. </w:t>
      </w:r>
      <w:r w:rsidRPr="00CE0C37">
        <w:t>Градостроительные</w:t>
      </w:r>
      <w:r w:rsidR="00753249">
        <w:t xml:space="preserve"> </w:t>
      </w:r>
      <w:r w:rsidRPr="00CE0C37">
        <w:t xml:space="preserve">регламенты. </w:t>
      </w:r>
      <w:r>
        <w:t>Зоны специального назначения</w:t>
      </w:r>
      <w:bookmarkEnd w:id="63"/>
      <w:bookmarkEnd w:id="64"/>
      <w:bookmarkEnd w:id="65"/>
    </w:p>
    <w:p w14:paraId="16F12C60" w14:textId="77777777" w:rsidR="009E66B1" w:rsidRDefault="009E66B1" w:rsidP="00123BF5">
      <w:pPr>
        <w:pStyle w:val="3"/>
      </w:pPr>
      <w:bookmarkStart w:id="66" w:name="_Toc139617096"/>
      <w:bookmarkStart w:id="67" w:name="_Toc139617203"/>
      <w:bookmarkStart w:id="68" w:name="_Toc147138960"/>
      <w:r>
        <w:t>Сп</w:t>
      </w:r>
      <w:r w:rsidRPr="0052266D">
        <w:t xml:space="preserve">- </w:t>
      </w:r>
      <w:r>
        <w:t>зона кладбищ</w:t>
      </w:r>
      <w:bookmarkEnd w:id="66"/>
      <w:bookmarkEnd w:id="67"/>
      <w:bookmarkEnd w:id="68"/>
    </w:p>
    <w:p w14:paraId="3D40114D" w14:textId="30BCAC2D" w:rsidR="009E66B1" w:rsidRPr="00044462" w:rsidRDefault="00123BF5" w:rsidP="00123BF5">
      <w:pPr>
        <w:pStyle w:val="a9"/>
      </w:pPr>
      <w:r>
        <w:lastRenderedPageBreak/>
        <w:t xml:space="preserve">1. </w:t>
      </w:r>
      <w:r w:rsidR="009E66B1" w:rsidRPr="00044462">
        <w:t>Основные виды разрешенного использования: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4"/>
        <w:gridCol w:w="2375"/>
        <w:gridCol w:w="6437"/>
        <w:gridCol w:w="502"/>
      </w:tblGrid>
      <w:tr w:rsidR="009E66B1" w:rsidRPr="00044462" w14:paraId="21FFFFF1" w14:textId="77777777" w:rsidTr="00123BF5">
        <w:trPr>
          <w:trHeight w:val="20"/>
        </w:trPr>
        <w:tc>
          <w:tcPr>
            <w:tcW w:w="0" w:type="auto"/>
            <w:shd w:val="clear" w:color="auto" w:fill="FFFFFF"/>
          </w:tcPr>
          <w:p w14:paraId="5DE49A2D" w14:textId="77777777" w:rsidR="009E66B1" w:rsidRPr="00044462" w:rsidRDefault="009E66B1" w:rsidP="00123BF5">
            <w:pPr>
              <w:pStyle w:val="afa"/>
            </w:pPr>
            <w:r w:rsidRPr="00044462">
              <w:t>№</w:t>
            </w:r>
          </w:p>
          <w:p w14:paraId="25FB9D12" w14:textId="77777777" w:rsidR="009E66B1" w:rsidRPr="00044462" w:rsidRDefault="009E66B1" w:rsidP="00123BF5">
            <w:pPr>
              <w:pStyle w:val="afa"/>
            </w:pPr>
            <w:r w:rsidRPr="00044462">
              <w:t>п/п</w:t>
            </w:r>
          </w:p>
        </w:tc>
        <w:tc>
          <w:tcPr>
            <w:tcW w:w="2375" w:type="dxa"/>
            <w:shd w:val="clear" w:color="auto" w:fill="FFFFFF"/>
          </w:tcPr>
          <w:p w14:paraId="40C58485" w14:textId="77777777" w:rsidR="009E66B1" w:rsidRPr="00044462" w:rsidRDefault="009E66B1" w:rsidP="00123BF5">
            <w:pPr>
              <w:pStyle w:val="afa"/>
            </w:pPr>
            <w:r w:rsidRPr="00044462">
              <w:t>Вид разрешенного</w:t>
            </w:r>
          </w:p>
          <w:p w14:paraId="7479B901" w14:textId="77777777" w:rsidR="009E66B1" w:rsidRPr="00044462" w:rsidRDefault="009E66B1" w:rsidP="00123BF5">
            <w:pPr>
              <w:pStyle w:val="afa"/>
            </w:pPr>
            <w:r w:rsidRPr="00044462">
              <w:t>использования</w:t>
            </w:r>
          </w:p>
        </w:tc>
        <w:tc>
          <w:tcPr>
            <w:tcW w:w="6437" w:type="dxa"/>
            <w:shd w:val="clear" w:color="auto" w:fill="FFFFFF"/>
          </w:tcPr>
          <w:p w14:paraId="7CBB61A2" w14:textId="77777777" w:rsidR="009E66B1" w:rsidRPr="00044462" w:rsidRDefault="009E66B1" w:rsidP="00123BF5">
            <w:pPr>
              <w:pStyle w:val="afa"/>
            </w:pPr>
            <w:r w:rsidRPr="00044462">
              <w:t>Описание вида разрешенного использования земельного участка</w:t>
            </w:r>
          </w:p>
        </w:tc>
        <w:tc>
          <w:tcPr>
            <w:tcW w:w="0" w:type="auto"/>
            <w:shd w:val="clear" w:color="auto" w:fill="FFFFFF"/>
          </w:tcPr>
          <w:p w14:paraId="3B9D70DF" w14:textId="77777777" w:rsidR="009E66B1" w:rsidRPr="00044462" w:rsidRDefault="009E66B1" w:rsidP="00123BF5">
            <w:pPr>
              <w:pStyle w:val="afa"/>
            </w:pPr>
            <w:r w:rsidRPr="00044462">
              <w:t>Код вида</w:t>
            </w:r>
          </w:p>
        </w:tc>
      </w:tr>
      <w:tr w:rsidR="009E66B1" w:rsidRPr="00044462" w14:paraId="5EB2D2DE" w14:textId="77777777" w:rsidTr="00123BF5">
        <w:trPr>
          <w:trHeight w:val="20"/>
        </w:trPr>
        <w:tc>
          <w:tcPr>
            <w:tcW w:w="0" w:type="auto"/>
            <w:shd w:val="clear" w:color="auto" w:fill="FFFFFF"/>
          </w:tcPr>
          <w:p w14:paraId="750A8DB9" w14:textId="77777777" w:rsidR="009E66B1" w:rsidRPr="00044462" w:rsidRDefault="008202D7" w:rsidP="00123BF5">
            <w:pPr>
              <w:pStyle w:val="afa"/>
            </w:pPr>
            <w:r>
              <w:t>1</w:t>
            </w:r>
          </w:p>
        </w:tc>
        <w:tc>
          <w:tcPr>
            <w:tcW w:w="2375" w:type="dxa"/>
            <w:shd w:val="clear" w:color="auto" w:fill="FFFFFF"/>
          </w:tcPr>
          <w:p w14:paraId="30EBF5DB" w14:textId="77777777" w:rsidR="009E66B1" w:rsidRPr="00044462" w:rsidRDefault="009E66B1" w:rsidP="00123BF5">
            <w:pPr>
              <w:pStyle w:val="afa"/>
            </w:pPr>
            <w:r w:rsidRPr="00044462">
              <w:t>Религиозное использование</w:t>
            </w:r>
          </w:p>
        </w:tc>
        <w:tc>
          <w:tcPr>
            <w:tcW w:w="6437" w:type="dxa"/>
            <w:shd w:val="clear" w:color="auto" w:fill="FFFFFF"/>
          </w:tcPr>
          <w:p w14:paraId="6743B1F1" w14:textId="743E05F8" w:rsidR="009E66B1" w:rsidRPr="00044462" w:rsidRDefault="009E66B1" w:rsidP="00123BF5">
            <w:pPr>
              <w:pStyle w:val="afa"/>
            </w:pPr>
            <w:r w:rsidRPr="00044462">
              <w:t xml:space="preserve">Размещение зданий и сооружений религиозного использования. Содержание данного вида разрешенного использования включает в себя содержание видов разрешенного использования с </w:t>
            </w:r>
            <w:hyperlink w:anchor="sub_1371" w:history="1">
              <w:r w:rsidRPr="00AC6F6D">
                <w:rPr>
                  <w:rStyle w:val="af4"/>
                  <w:color w:val="auto"/>
                </w:rPr>
                <w:t>кодами 3.7.1-3.7.2</w:t>
              </w:r>
            </w:hyperlink>
            <w:r w:rsidR="009C5AED">
              <w:t xml:space="preserve"> (</w:t>
            </w:r>
            <w:r w:rsidRPr="00044462">
              <w:t>осуществление религиозных обрядов, религиозное управление и образование)</w:t>
            </w:r>
          </w:p>
        </w:tc>
        <w:tc>
          <w:tcPr>
            <w:tcW w:w="0" w:type="auto"/>
            <w:shd w:val="clear" w:color="auto" w:fill="FFFFFF"/>
          </w:tcPr>
          <w:p w14:paraId="2B0E4D28" w14:textId="77777777" w:rsidR="009E66B1" w:rsidRPr="00044462" w:rsidRDefault="009E66B1" w:rsidP="00123BF5">
            <w:pPr>
              <w:pStyle w:val="afa"/>
            </w:pPr>
            <w:r w:rsidRPr="00044462">
              <w:t>3.7</w:t>
            </w:r>
          </w:p>
        </w:tc>
      </w:tr>
      <w:tr w:rsidR="008202D7" w:rsidRPr="00044462" w14:paraId="7038C814" w14:textId="77777777" w:rsidTr="00123BF5">
        <w:trPr>
          <w:trHeight w:val="20"/>
        </w:trPr>
        <w:tc>
          <w:tcPr>
            <w:tcW w:w="0" w:type="auto"/>
            <w:shd w:val="clear" w:color="auto" w:fill="FFFFFF"/>
          </w:tcPr>
          <w:p w14:paraId="0D50789A" w14:textId="77777777" w:rsidR="008202D7" w:rsidRPr="00044462" w:rsidRDefault="008202D7" w:rsidP="00123BF5">
            <w:pPr>
              <w:pStyle w:val="afa"/>
            </w:pPr>
            <w:r>
              <w:t>2</w:t>
            </w:r>
          </w:p>
        </w:tc>
        <w:tc>
          <w:tcPr>
            <w:tcW w:w="2375" w:type="dxa"/>
            <w:shd w:val="clear" w:color="auto" w:fill="FFFFFF"/>
          </w:tcPr>
          <w:p w14:paraId="632F5946" w14:textId="77777777" w:rsidR="008202D7" w:rsidRPr="00044462" w:rsidRDefault="008202D7" w:rsidP="00123BF5">
            <w:pPr>
              <w:pStyle w:val="afa"/>
            </w:pPr>
            <w:r w:rsidRPr="00044462">
              <w:t>Историко-культурная деятельность</w:t>
            </w:r>
          </w:p>
        </w:tc>
        <w:tc>
          <w:tcPr>
            <w:tcW w:w="6437" w:type="dxa"/>
            <w:shd w:val="clear" w:color="auto" w:fill="FFFFFF"/>
          </w:tcPr>
          <w:p w14:paraId="2A80CE83" w14:textId="359D5F0D" w:rsidR="008202D7" w:rsidRPr="00044462" w:rsidRDefault="008202D7" w:rsidP="00123BF5">
            <w:pPr>
              <w:pStyle w:val="afa"/>
            </w:pPr>
            <w:r w:rsidRPr="00044462">
              <w:t>Сохранение и изучение объектов культурного наследия народов Российской Федерации</w:t>
            </w:r>
            <w:r w:rsidR="009C5AED">
              <w:t xml:space="preserve"> (</w:t>
            </w:r>
            <w:r w:rsidRPr="00044462">
              <w:t>памятников истории и культуры), в том числе: объектов археологического наследия, достопримечательных мест, мест бытования исторических промыслов, производств исторических поселений,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</w:p>
        </w:tc>
        <w:tc>
          <w:tcPr>
            <w:tcW w:w="0" w:type="auto"/>
            <w:shd w:val="clear" w:color="auto" w:fill="FFFFFF"/>
          </w:tcPr>
          <w:p w14:paraId="2A7F49A3" w14:textId="77777777" w:rsidR="008202D7" w:rsidRPr="00044462" w:rsidRDefault="008202D7" w:rsidP="00123BF5">
            <w:pPr>
              <w:pStyle w:val="afa"/>
            </w:pPr>
            <w:r w:rsidRPr="00044462">
              <w:t>9.3</w:t>
            </w:r>
          </w:p>
        </w:tc>
      </w:tr>
      <w:tr w:rsidR="008202D7" w:rsidRPr="00044462" w14:paraId="18B8BE01" w14:textId="77777777" w:rsidTr="00123BF5">
        <w:trPr>
          <w:trHeight w:val="20"/>
        </w:trPr>
        <w:tc>
          <w:tcPr>
            <w:tcW w:w="0" w:type="auto"/>
            <w:shd w:val="clear" w:color="auto" w:fill="FFFFFF"/>
          </w:tcPr>
          <w:p w14:paraId="4D60AD9D" w14:textId="77777777" w:rsidR="008202D7" w:rsidRPr="00044462" w:rsidRDefault="008202D7" w:rsidP="00123BF5">
            <w:pPr>
              <w:pStyle w:val="afa"/>
            </w:pPr>
            <w:r w:rsidRPr="00044462">
              <w:t>3</w:t>
            </w:r>
          </w:p>
        </w:tc>
        <w:tc>
          <w:tcPr>
            <w:tcW w:w="2375" w:type="dxa"/>
            <w:shd w:val="clear" w:color="auto" w:fill="FFFFFF"/>
          </w:tcPr>
          <w:p w14:paraId="10F12DBD" w14:textId="77777777" w:rsidR="008202D7" w:rsidRPr="00044462" w:rsidRDefault="008202D7" w:rsidP="00123BF5">
            <w:pPr>
              <w:pStyle w:val="afa"/>
            </w:pPr>
            <w:r w:rsidRPr="00044462">
              <w:t>Ритуальная деятельность</w:t>
            </w:r>
          </w:p>
        </w:tc>
        <w:tc>
          <w:tcPr>
            <w:tcW w:w="6437" w:type="dxa"/>
            <w:shd w:val="clear" w:color="auto" w:fill="FFFFFF"/>
          </w:tcPr>
          <w:p w14:paraId="0F746D00" w14:textId="77777777" w:rsidR="008202D7" w:rsidRPr="00044462" w:rsidRDefault="008202D7" w:rsidP="00123BF5">
            <w:pPr>
              <w:pStyle w:val="afa"/>
            </w:pPr>
            <w:r w:rsidRPr="00044462">
              <w:t>Размещение кладбищ, крематориев и мест захоронения;</w:t>
            </w:r>
          </w:p>
          <w:p w14:paraId="00865B77" w14:textId="77777777" w:rsidR="008202D7" w:rsidRPr="00044462" w:rsidRDefault="008202D7" w:rsidP="00123BF5">
            <w:pPr>
              <w:pStyle w:val="afa"/>
            </w:pPr>
            <w:r w:rsidRPr="00044462">
              <w:t>размещение соответствующих культовых сооружений;</w:t>
            </w:r>
          </w:p>
          <w:p w14:paraId="3D6F9C21" w14:textId="77777777" w:rsidR="008202D7" w:rsidRPr="00044462" w:rsidRDefault="008202D7" w:rsidP="00123BF5">
            <w:pPr>
              <w:pStyle w:val="afa"/>
            </w:pPr>
            <w:r w:rsidRPr="00044462">
              <w:t>осуществление деятельности по производству продукции ритуально-обрядового назначения</w:t>
            </w:r>
          </w:p>
        </w:tc>
        <w:tc>
          <w:tcPr>
            <w:tcW w:w="0" w:type="auto"/>
            <w:shd w:val="clear" w:color="auto" w:fill="FFFFFF"/>
          </w:tcPr>
          <w:p w14:paraId="7DC564CB" w14:textId="77777777" w:rsidR="008202D7" w:rsidRPr="00044462" w:rsidRDefault="008202D7" w:rsidP="00123BF5">
            <w:pPr>
              <w:pStyle w:val="afa"/>
            </w:pPr>
            <w:r w:rsidRPr="00044462">
              <w:t>12.1</w:t>
            </w:r>
          </w:p>
        </w:tc>
      </w:tr>
    </w:tbl>
    <w:p w14:paraId="025DE264" w14:textId="3ED64234" w:rsidR="009E66B1" w:rsidRPr="00044462" w:rsidRDefault="00123BF5" w:rsidP="00123BF5">
      <w:pPr>
        <w:pStyle w:val="a9"/>
      </w:pPr>
      <w:r>
        <w:t xml:space="preserve">2. </w:t>
      </w:r>
      <w:r w:rsidR="009E66B1" w:rsidRPr="00044462">
        <w:t>Условно разрешенные виды использования: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8"/>
        <w:gridCol w:w="2363"/>
        <w:gridCol w:w="6336"/>
        <w:gridCol w:w="491"/>
      </w:tblGrid>
      <w:tr w:rsidR="009E66B1" w:rsidRPr="00044462" w14:paraId="492E20B6" w14:textId="77777777" w:rsidTr="00610D44">
        <w:trPr>
          <w:trHeight w:val="20"/>
        </w:trPr>
        <w:tc>
          <w:tcPr>
            <w:tcW w:w="470" w:type="dxa"/>
            <w:shd w:val="clear" w:color="auto" w:fill="FFFFFF"/>
            <w:vAlign w:val="center"/>
          </w:tcPr>
          <w:p w14:paraId="66C2C861" w14:textId="77777777" w:rsidR="009E66B1" w:rsidRPr="00044462" w:rsidRDefault="009E66B1" w:rsidP="00123BF5">
            <w:pPr>
              <w:pStyle w:val="afa"/>
            </w:pPr>
            <w:r w:rsidRPr="00044462">
              <w:t>№</w:t>
            </w:r>
          </w:p>
          <w:p w14:paraId="598E17F7" w14:textId="77777777" w:rsidR="009E66B1" w:rsidRPr="00044462" w:rsidRDefault="009E66B1" w:rsidP="00123BF5">
            <w:pPr>
              <w:pStyle w:val="afa"/>
            </w:pPr>
            <w:r w:rsidRPr="00044462">
              <w:t>п/п</w:t>
            </w:r>
          </w:p>
        </w:tc>
        <w:tc>
          <w:tcPr>
            <w:tcW w:w="2375" w:type="dxa"/>
            <w:shd w:val="clear" w:color="auto" w:fill="FFFFFF"/>
            <w:vAlign w:val="center"/>
          </w:tcPr>
          <w:p w14:paraId="3B3A50B2" w14:textId="77777777" w:rsidR="009E66B1" w:rsidRPr="00044462" w:rsidRDefault="009E66B1" w:rsidP="00123BF5">
            <w:pPr>
              <w:pStyle w:val="afa"/>
            </w:pPr>
            <w:r w:rsidRPr="00044462">
              <w:t>Вид разрешенного</w:t>
            </w:r>
          </w:p>
          <w:p w14:paraId="4736A111" w14:textId="77777777" w:rsidR="009E66B1" w:rsidRPr="00044462" w:rsidRDefault="009E66B1" w:rsidP="00123BF5">
            <w:pPr>
              <w:pStyle w:val="afa"/>
            </w:pPr>
            <w:r w:rsidRPr="00044462">
              <w:t>использования</w:t>
            </w:r>
          </w:p>
        </w:tc>
        <w:tc>
          <w:tcPr>
            <w:tcW w:w="6400" w:type="dxa"/>
            <w:shd w:val="clear" w:color="auto" w:fill="FFFFFF"/>
            <w:vAlign w:val="center"/>
          </w:tcPr>
          <w:p w14:paraId="15CDF24E" w14:textId="77777777" w:rsidR="009E66B1" w:rsidRPr="00044462" w:rsidRDefault="009E66B1" w:rsidP="00123BF5">
            <w:pPr>
              <w:pStyle w:val="afa"/>
            </w:pPr>
            <w:r w:rsidRPr="00044462">
              <w:t>Описание вида разрешенного использования земельного участка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8D547BF" w14:textId="77777777" w:rsidR="009E66B1" w:rsidRPr="00044462" w:rsidRDefault="009E66B1" w:rsidP="00123BF5">
            <w:pPr>
              <w:pStyle w:val="afa"/>
            </w:pPr>
            <w:r w:rsidRPr="00044462">
              <w:t>Код вида</w:t>
            </w:r>
          </w:p>
        </w:tc>
      </w:tr>
      <w:tr w:rsidR="009E66B1" w:rsidRPr="00044462" w14:paraId="235FD50D" w14:textId="77777777" w:rsidTr="00610D44">
        <w:trPr>
          <w:trHeight w:val="20"/>
        </w:trPr>
        <w:tc>
          <w:tcPr>
            <w:tcW w:w="470" w:type="dxa"/>
            <w:shd w:val="clear" w:color="auto" w:fill="FFFFFF"/>
            <w:vAlign w:val="center"/>
          </w:tcPr>
          <w:p w14:paraId="09A9B40C" w14:textId="77777777" w:rsidR="009E66B1" w:rsidRPr="00044462" w:rsidRDefault="009E66B1" w:rsidP="00123BF5">
            <w:pPr>
              <w:pStyle w:val="afa"/>
            </w:pPr>
            <w:r w:rsidRPr="00044462">
              <w:t>1</w:t>
            </w:r>
          </w:p>
        </w:tc>
        <w:tc>
          <w:tcPr>
            <w:tcW w:w="2375" w:type="dxa"/>
            <w:shd w:val="clear" w:color="auto" w:fill="FFFFFF"/>
          </w:tcPr>
          <w:p w14:paraId="4E6CE03D" w14:textId="77777777" w:rsidR="009E66B1" w:rsidRPr="00044462" w:rsidRDefault="009E66B1" w:rsidP="00123BF5">
            <w:pPr>
              <w:pStyle w:val="afa"/>
            </w:pPr>
            <w:r w:rsidRPr="00044462">
              <w:t>Бытовое обслуживание</w:t>
            </w:r>
          </w:p>
        </w:tc>
        <w:tc>
          <w:tcPr>
            <w:tcW w:w="6400" w:type="dxa"/>
            <w:shd w:val="clear" w:color="auto" w:fill="FFFFFF"/>
          </w:tcPr>
          <w:p w14:paraId="41E3609F" w14:textId="4BC7AA1D" w:rsidR="009E66B1" w:rsidRPr="00044462" w:rsidRDefault="009E66B1" w:rsidP="00123BF5">
            <w:pPr>
              <w:pStyle w:val="afa"/>
            </w:pPr>
            <w:r w:rsidRPr="00044462">
              <w:t>Размещение объектов капитального строительства, предназначенных для оказания населению или организациям бытовых услуг</w:t>
            </w:r>
            <w:r w:rsidR="009C5AED">
              <w:t xml:space="preserve"> (</w:t>
            </w:r>
            <w:r w:rsidRPr="00044462">
              <w:t>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0" w:type="auto"/>
            <w:shd w:val="clear" w:color="auto" w:fill="FFFFFF"/>
          </w:tcPr>
          <w:p w14:paraId="4AFE9325" w14:textId="77777777" w:rsidR="009E66B1" w:rsidRPr="00044462" w:rsidRDefault="009E66B1" w:rsidP="00123BF5">
            <w:pPr>
              <w:pStyle w:val="afa"/>
            </w:pPr>
            <w:r w:rsidRPr="00044462">
              <w:t>3.3</w:t>
            </w:r>
          </w:p>
        </w:tc>
      </w:tr>
      <w:tr w:rsidR="009E66B1" w:rsidRPr="00044462" w14:paraId="380C4D5A" w14:textId="77777777" w:rsidTr="00610D44">
        <w:trPr>
          <w:trHeight w:val="20"/>
        </w:trPr>
        <w:tc>
          <w:tcPr>
            <w:tcW w:w="470" w:type="dxa"/>
            <w:shd w:val="clear" w:color="auto" w:fill="FFFFFF"/>
            <w:vAlign w:val="center"/>
          </w:tcPr>
          <w:p w14:paraId="2E7D08B3" w14:textId="77777777" w:rsidR="009E66B1" w:rsidRPr="00044462" w:rsidRDefault="009E66B1" w:rsidP="00123BF5">
            <w:pPr>
              <w:pStyle w:val="afa"/>
            </w:pPr>
            <w:r w:rsidRPr="00044462">
              <w:t>2</w:t>
            </w:r>
          </w:p>
        </w:tc>
        <w:tc>
          <w:tcPr>
            <w:tcW w:w="2375" w:type="dxa"/>
            <w:shd w:val="clear" w:color="auto" w:fill="FFFFFF"/>
          </w:tcPr>
          <w:p w14:paraId="0DC37E9E" w14:textId="77777777" w:rsidR="009E66B1" w:rsidRPr="00044462" w:rsidRDefault="009E66B1" w:rsidP="00123BF5">
            <w:pPr>
              <w:pStyle w:val="afa"/>
            </w:pPr>
            <w:r w:rsidRPr="00044462">
              <w:t>Рынки</w:t>
            </w:r>
          </w:p>
        </w:tc>
        <w:tc>
          <w:tcPr>
            <w:tcW w:w="6400" w:type="dxa"/>
            <w:shd w:val="clear" w:color="auto" w:fill="FFFFFF"/>
          </w:tcPr>
          <w:p w14:paraId="1FDD20BB" w14:textId="39F6309A" w:rsidR="009E66B1" w:rsidRPr="00044462" w:rsidRDefault="009E66B1" w:rsidP="00123BF5">
            <w:pPr>
              <w:pStyle w:val="afa"/>
            </w:pPr>
            <w:r w:rsidRPr="00044462">
              <w:t>Размещение объектов капитального строительства, сооружений, предназначенных для организации постоянной или временной торговли</w:t>
            </w:r>
            <w:r w:rsidR="009C5AED">
              <w:t xml:space="preserve"> (</w:t>
            </w:r>
            <w:r w:rsidRPr="00044462">
              <w:t>ярмарка, рынок, базар), с учетом того, что каждое из торговых мест не располагает торговой площадью более 200 кв. м;</w:t>
            </w:r>
          </w:p>
          <w:p w14:paraId="013D7BA8" w14:textId="5FF3BBC2" w:rsidR="009E66B1" w:rsidRPr="00044462" w:rsidRDefault="009E66B1" w:rsidP="00123BF5">
            <w:pPr>
              <w:pStyle w:val="afa"/>
            </w:pPr>
            <w:r w:rsidRPr="00044462">
              <w:t>размещение гаражей и</w:t>
            </w:r>
            <w:r w:rsidR="009C5AED">
              <w:t xml:space="preserve"> (</w:t>
            </w:r>
            <w:r w:rsidRPr="00044462">
              <w:t>или) стоянок для автомобилей сотрудников и посетителей рынка</w:t>
            </w:r>
          </w:p>
        </w:tc>
        <w:tc>
          <w:tcPr>
            <w:tcW w:w="0" w:type="auto"/>
            <w:shd w:val="clear" w:color="auto" w:fill="FFFFFF"/>
          </w:tcPr>
          <w:p w14:paraId="2EBD87B7" w14:textId="77777777" w:rsidR="009E66B1" w:rsidRPr="00044462" w:rsidRDefault="009E66B1" w:rsidP="00123BF5">
            <w:pPr>
              <w:pStyle w:val="afa"/>
            </w:pPr>
            <w:r w:rsidRPr="00044462">
              <w:t>4.3</w:t>
            </w:r>
          </w:p>
        </w:tc>
      </w:tr>
    </w:tbl>
    <w:p w14:paraId="62DD403C" w14:textId="77777777" w:rsidR="009E66B1" w:rsidRPr="00044462" w:rsidRDefault="009E66B1" w:rsidP="00123BF5">
      <w:pPr>
        <w:pStyle w:val="a9"/>
      </w:pPr>
      <w:r w:rsidRPr="00044462">
        <w:t>3. Вспомогательные виды использования: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4"/>
        <w:gridCol w:w="2361"/>
        <w:gridCol w:w="6333"/>
        <w:gridCol w:w="620"/>
      </w:tblGrid>
      <w:tr w:rsidR="009E66B1" w:rsidRPr="00044462" w14:paraId="3277553A" w14:textId="77777777" w:rsidTr="00610D44">
        <w:trPr>
          <w:trHeight w:val="20"/>
        </w:trPr>
        <w:tc>
          <w:tcPr>
            <w:tcW w:w="0" w:type="auto"/>
            <w:shd w:val="clear" w:color="auto" w:fill="FFFFFF"/>
            <w:vAlign w:val="center"/>
          </w:tcPr>
          <w:p w14:paraId="5CF6359B" w14:textId="77777777" w:rsidR="009E66B1" w:rsidRPr="00044462" w:rsidRDefault="009E66B1" w:rsidP="00123BF5">
            <w:pPr>
              <w:pStyle w:val="afa"/>
            </w:pPr>
            <w:r w:rsidRPr="00044462">
              <w:t>№</w:t>
            </w:r>
          </w:p>
          <w:p w14:paraId="6C736627" w14:textId="77777777" w:rsidR="009E66B1" w:rsidRPr="00044462" w:rsidRDefault="009E66B1" w:rsidP="00123BF5">
            <w:pPr>
              <w:pStyle w:val="afa"/>
            </w:pPr>
            <w:r w:rsidRPr="00044462">
              <w:t>п/п</w:t>
            </w:r>
          </w:p>
        </w:tc>
        <w:tc>
          <w:tcPr>
            <w:tcW w:w="2375" w:type="dxa"/>
            <w:shd w:val="clear" w:color="auto" w:fill="FFFFFF"/>
            <w:vAlign w:val="center"/>
          </w:tcPr>
          <w:p w14:paraId="2222E71F" w14:textId="77777777" w:rsidR="009E66B1" w:rsidRPr="00044462" w:rsidRDefault="009E66B1" w:rsidP="00123BF5">
            <w:pPr>
              <w:pStyle w:val="afa"/>
            </w:pPr>
            <w:r w:rsidRPr="00044462">
              <w:t>Вид разрешенного</w:t>
            </w:r>
          </w:p>
          <w:p w14:paraId="30095AF7" w14:textId="77777777" w:rsidR="009E66B1" w:rsidRPr="00044462" w:rsidRDefault="009E66B1" w:rsidP="00123BF5">
            <w:pPr>
              <w:pStyle w:val="afa"/>
            </w:pPr>
            <w:r w:rsidRPr="00044462">
              <w:t>использования</w:t>
            </w:r>
          </w:p>
        </w:tc>
        <w:tc>
          <w:tcPr>
            <w:tcW w:w="6432" w:type="dxa"/>
            <w:shd w:val="clear" w:color="auto" w:fill="FFFFFF"/>
            <w:vAlign w:val="center"/>
          </w:tcPr>
          <w:p w14:paraId="71F3933D" w14:textId="77777777" w:rsidR="009E66B1" w:rsidRPr="00044462" w:rsidRDefault="009E66B1" w:rsidP="00123BF5">
            <w:pPr>
              <w:pStyle w:val="afa"/>
            </w:pPr>
            <w:r w:rsidRPr="00044462">
              <w:t>Описание вида разрешенного использования земельного участка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8647F60" w14:textId="77777777" w:rsidR="009E66B1" w:rsidRPr="00044462" w:rsidRDefault="009E66B1" w:rsidP="00123BF5">
            <w:pPr>
              <w:pStyle w:val="afa"/>
            </w:pPr>
            <w:r w:rsidRPr="00044462">
              <w:t>Код вида</w:t>
            </w:r>
          </w:p>
        </w:tc>
      </w:tr>
      <w:tr w:rsidR="009E66B1" w:rsidRPr="00044462" w14:paraId="2D9F5E86" w14:textId="77777777" w:rsidTr="00610D44">
        <w:trPr>
          <w:trHeight w:val="20"/>
        </w:trPr>
        <w:tc>
          <w:tcPr>
            <w:tcW w:w="0" w:type="auto"/>
            <w:shd w:val="clear" w:color="auto" w:fill="FFFFFF"/>
            <w:vAlign w:val="center"/>
          </w:tcPr>
          <w:p w14:paraId="270D5343" w14:textId="77777777" w:rsidR="009E66B1" w:rsidRPr="00044462" w:rsidRDefault="009E66B1" w:rsidP="00123BF5">
            <w:pPr>
              <w:pStyle w:val="afa"/>
            </w:pPr>
            <w:r w:rsidRPr="00044462">
              <w:t>1</w:t>
            </w:r>
          </w:p>
        </w:tc>
        <w:tc>
          <w:tcPr>
            <w:tcW w:w="2375" w:type="dxa"/>
            <w:shd w:val="clear" w:color="auto" w:fill="FFFFFF"/>
          </w:tcPr>
          <w:p w14:paraId="453FE5DD" w14:textId="77777777" w:rsidR="009E66B1" w:rsidRPr="00044462" w:rsidRDefault="009E66B1" w:rsidP="00123BF5">
            <w:pPr>
              <w:pStyle w:val="afa"/>
            </w:pPr>
            <w:r w:rsidRPr="00044462">
              <w:t>Благоустройство территории</w:t>
            </w:r>
          </w:p>
        </w:tc>
        <w:tc>
          <w:tcPr>
            <w:tcW w:w="6432" w:type="dxa"/>
            <w:shd w:val="clear" w:color="auto" w:fill="FFFFFF"/>
          </w:tcPr>
          <w:p w14:paraId="3F6235CA" w14:textId="77777777" w:rsidR="009E66B1" w:rsidRPr="00044462" w:rsidRDefault="009E66B1" w:rsidP="00123BF5">
            <w:pPr>
              <w:pStyle w:val="afa"/>
            </w:pPr>
            <w:r w:rsidRPr="00044462"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0" w:type="auto"/>
            <w:shd w:val="clear" w:color="auto" w:fill="FFFFFF"/>
          </w:tcPr>
          <w:p w14:paraId="35B64C71" w14:textId="77777777" w:rsidR="009E66B1" w:rsidRPr="00044462" w:rsidRDefault="009E66B1" w:rsidP="00123BF5">
            <w:pPr>
              <w:pStyle w:val="afa"/>
            </w:pPr>
            <w:r w:rsidRPr="00044462">
              <w:t>12.0.2</w:t>
            </w:r>
          </w:p>
        </w:tc>
      </w:tr>
    </w:tbl>
    <w:p w14:paraId="55F9FB7E" w14:textId="21833597" w:rsidR="009E66B1" w:rsidRPr="00044462" w:rsidRDefault="009E66B1" w:rsidP="00123BF5">
      <w:pPr>
        <w:pStyle w:val="a9"/>
      </w:pPr>
      <w:r w:rsidRPr="00044462">
        <w:t>Предельные</w:t>
      </w:r>
      <w:r w:rsidR="009C5AED">
        <w:t xml:space="preserve"> (</w:t>
      </w:r>
      <w:r w:rsidRPr="00044462">
        <w:t>минимальные и</w:t>
      </w:r>
      <w:r w:rsidR="009C5AED">
        <w:t xml:space="preserve"> (</w:t>
      </w:r>
      <w:r w:rsidRPr="00044462">
        <w:t>или) максимальные) размеры земельных участков, в том числе их площади.</w:t>
      </w:r>
    </w:p>
    <w:p w14:paraId="7231EF2E" w14:textId="77777777" w:rsidR="009E66B1" w:rsidRPr="00124401" w:rsidRDefault="009E66B1" w:rsidP="00D423BD">
      <w:r w:rsidRPr="00044462">
        <w:t>Не подлежат установлению.</w:t>
      </w:r>
    </w:p>
    <w:p w14:paraId="00B1B2D3" w14:textId="77777777" w:rsidR="009E66B1" w:rsidRPr="00044462" w:rsidRDefault="009E66B1" w:rsidP="00123BF5">
      <w:pPr>
        <w:pStyle w:val="a9"/>
      </w:pPr>
      <w:r w:rsidRPr="00044462">
        <w:lastRenderedPageBreak/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сооружений.</w:t>
      </w:r>
    </w:p>
    <w:p w14:paraId="448D7AD1" w14:textId="77777777" w:rsidR="00BC5AFC" w:rsidRPr="00E167F8" w:rsidRDefault="00BC5AFC" w:rsidP="00BC5AFC">
      <w:r w:rsidRPr="00E167F8">
        <w:t>Минимальные отступы от границ земельного участка в целях определения мест допустимого размещения объекта – 3,0 м.</w:t>
      </w:r>
    </w:p>
    <w:p w14:paraId="150A74E9" w14:textId="77777777" w:rsidR="009E66B1" w:rsidRPr="00044462" w:rsidRDefault="009E66B1" w:rsidP="00367BC5">
      <w:pPr>
        <w:pStyle w:val="a9"/>
      </w:pPr>
      <w:r w:rsidRPr="00044462">
        <w:t>Предельное количество этажей или предельную высоту зданий, строений, сооружений.</w:t>
      </w:r>
    </w:p>
    <w:p w14:paraId="4D33CABD" w14:textId="77777777" w:rsidR="009E66B1" w:rsidRPr="00124401" w:rsidRDefault="009E66B1" w:rsidP="00D423BD">
      <w:r w:rsidRPr="00044462">
        <w:t>Не подлежат установлению.</w:t>
      </w:r>
    </w:p>
    <w:p w14:paraId="56F5820F" w14:textId="77777777" w:rsidR="009E66B1" w:rsidRPr="00044462" w:rsidRDefault="009E66B1" w:rsidP="00367BC5">
      <w:pPr>
        <w:pStyle w:val="a9"/>
      </w:pPr>
      <w:r w:rsidRPr="00044462">
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</w:r>
    </w:p>
    <w:p w14:paraId="238B6BA4" w14:textId="77777777" w:rsidR="009E66B1" w:rsidRPr="00044462" w:rsidRDefault="009E66B1" w:rsidP="00D423BD">
      <w:r w:rsidRPr="00044462">
        <w:t>Не подлежат установлению.</w:t>
      </w:r>
    </w:p>
    <w:p w14:paraId="1BDDD58A" w14:textId="2855CD8D" w:rsidR="00123BF5" w:rsidRPr="00044462" w:rsidRDefault="00123BF5" w:rsidP="00123BF5">
      <w:pPr>
        <w:pStyle w:val="a9"/>
      </w:pPr>
      <w:r w:rsidRPr="00044462">
        <w:t>Ограничения использования земельных участков и объектов капитального строительства в зоне размещения кладбищ</w:t>
      </w:r>
      <w:r>
        <w:t xml:space="preserve"> </w:t>
      </w:r>
      <w:r w:rsidRPr="00044462">
        <w:t>устанавливаемые в соответствии с законодательством Российской Федерации:</w:t>
      </w:r>
    </w:p>
    <w:p w14:paraId="1C077F0A" w14:textId="3FA214C9" w:rsidR="009E66B1" w:rsidRPr="00044462" w:rsidRDefault="00123BF5" w:rsidP="00123BF5">
      <w:r>
        <w:t xml:space="preserve">1. </w:t>
      </w:r>
      <w:r w:rsidR="009E66B1" w:rsidRPr="00044462">
        <w:t xml:space="preserve">Прокладка сетей централизованного хозяйственно-питьевого водоснабжения, используемого для хозяйственно-питьевых целей населением населённых пунктов, по территории кладбищ не разрешается. </w:t>
      </w:r>
    </w:p>
    <w:p w14:paraId="79188D2A" w14:textId="145E4128" w:rsidR="00D423BD" w:rsidRDefault="009E66B1" w:rsidP="00123BF5">
      <w:r w:rsidRPr="00044462">
        <w:t>2.</w:t>
      </w:r>
      <w:r w:rsidR="00123BF5">
        <w:t xml:space="preserve"> </w:t>
      </w:r>
      <w:r w:rsidRPr="00044462">
        <w:t>Иные</w:t>
      </w:r>
      <w:r w:rsidR="00753249">
        <w:t xml:space="preserve"> </w:t>
      </w:r>
      <w:r w:rsidRPr="00044462">
        <w:t>ограничения следует принимать в</w:t>
      </w:r>
      <w:r w:rsidR="00753249">
        <w:t xml:space="preserve"> </w:t>
      </w:r>
      <w:r w:rsidRPr="00044462">
        <w:t>соответствии</w:t>
      </w:r>
      <w:r w:rsidR="00753249">
        <w:t xml:space="preserve"> </w:t>
      </w:r>
      <w:r w:rsidR="00123BF5">
        <w:t>со статьями 22-28 Правил</w:t>
      </w:r>
      <w:r w:rsidRPr="00044462">
        <w:t>.</w:t>
      </w:r>
    </w:p>
    <w:p w14:paraId="3699A97E" w14:textId="385FDFE3" w:rsidR="00D423BD" w:rsidRDefault="00123BF5" w:rsidP="00123BF5">
      <w:pPr>
        <w:pStyle w:val="a9"/>
      </w:pPr>
      <w:r w:rsidRPr="00044462">
        <w:t>Параметры строительства</w:t>
      </w:r>
    </w:p>
    <w:p w14:paraId="4E528651" w14:textId="00CA4451" w:rsidR="009E66B1" w:rsidRDefault="009E66B1" w:rsidP="00D423BD">
      <w:r w:rsidRPr="00044462">
        <w:t>Параметры строительства определяются документацией по планировке территории, действующим СП 42.13330.2011, законодательными и нормативными документами, приведенными в приложении «А» СП 42.13330.2011, а также другими федеральными, региональными и местными градостроительными</w:t>
      </w:r>
      <w:r w:rsidR="00753249">
        <w:t xml:space="preserve"> </w:t>
      </w:r>
      <w:r w:rsidRPr="00044462">
        <w:t>нормативами.</w:t>
      </w:r>
      <w:bookmarkEnd w:id="0"/>
      <w:bookmarkEnd w:id="15"/>
    </w:p>
    <w:p w14:paraId="5B4A4821" w14:textId="3EDE10DD" w:rsidR="007A64D7" w:rsidRPr="007A64D7" w:rsidRDefault="007A64D7" w:rsidP="007A64D7">
      <w:pPr>
        <w:pStyle w:val="2"/>
        <w:rPr>
          <w:lang w:eastAsia="ru-RU"/>
        </w:rPr>
      </w:pPr>
      <w:bookmarkStart w:id="69" w:name="_Toc103853240"/>
      <w:bookmarkStart w:id="70" w:name="_Toc147138961"/>
      <w:r w:rsidRPr="007A64D7">
        <w:rPr>
          <w:lang w:eastAsia="ru-RU"/>
        </w:rPr>
        <w:t>Статья</w:t>
      </w:r>
      <w:r>
        <w:rPr>
          <w:lang w:eastAsia="ru-RU"/>
        </w:rPr>
        <w:t xml:space="preserve"> 38. </w:t>
      </w:r>
      <w:r w:rsidRPr="007A64D7">
        <w:rPr>
          <w:lang w:eastAsia="ru-RU"/>
        </w:rPr>
        <w:t>Градостроительные регламенты. Зона инженерной инфраструктуры</w:t>
      </w:r>
      <w:bookmarkEnd w:id="69"/>
      <w:bookmarkEnd w:id="70"/>
    </w:p>
    <w:p w14:paraId="54D4D46E" w14:textId="77777777" w:rsidR="007A64D7" w:rsidRPr="007A64D7" w:rsidRDefault="007A64D7" w:rsidP="007A64D7">
      <w:pPr>
        <w:pStyle w:val="3"/>
        <w:rPr>
          <w:lang w:eastAsia="ru-RU"/>
        </w:rPr>
      </w:pPr>
      <w:bookmarkStart w:id="71" w:name="_Toc147138962"/>
      <w:r w:rsidRPr="007A64D7">
        <w:rPr>
          <w:lang w:eastAsia="ru-RU"/>
        </w:rPr>
        <w:t xml:space="preserve">И - </w:t>
      </w:r>
      <w:r w:rsidRPr="007A64D7">
        <w:t>зона</w:t>
      </w:r>
      <w:r w:rsidRPr="007A64D7">
        <w:rPr>
          <w:lang w:eastAsia="ru-RU"/>
        </w:rPr>
        <w:t xml:space="preserve"> инженерной инфраструктуры</w:t>
      </w:r>
      <w:bookmarkEnd w:id="71"/>
    </w:p>
    <w:p w14:paraId="03E67574" w14:textId="37E1E921" w:rsidR="007A64D7" w:rsidRPr="007A64D7" w:rsidRDefault="007A64D7" w:rsidP="007A64D7">
      <w:pPr>
        <w:pStyle w:val="a9"/>
        <w:rPr>
          <w:lang w:eastAsia="ru-RU"/>
        </w:rPr>
      </w:pPr>
      <w:r>
        <w:rPr>
          <w:lang w:eastAsia="ru-RU"/>
        </w:rPr>
        <w:t xml:space="preserve">1. </w:t>
      </w:r>
      <w:r w:rsidRPr="007A64D7">
        <w:rPr>
          <w:lang w:eastAsia="ru-RU"/>
        </w:rPr>
        <w:t>Основные виды разрешенного использования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439"/>
        <w:gridCol w:w="1919"/>
        <w:gridCol w:w="6680"/>
        <w:gridCol w:w="714"/>
      </w:tblGrid>
      <w:tr w:rsidR="007A64D7" w:rsidRPr="007A64D7" w14:paraId="637B8938" w14:textId="77777777" w:rsidTr="00517209">
        <w:trPr>
          <w:jc w:val="center"/>
        </w:trPr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FEF7A" w14:textId="5F600B30" w:rsidR="007A64D7" w:rsidRPr="007A64D7" w:rsidRDefault="007A64D7" w:rsidP="007A64D7">
            <w:pPr>
              <w:pStyle w:val="afa"/>
            </w:pPr>
            <w:r>
              <w:t>№ п/п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348F6D" w14:textId="5D8050FD" w:rsidR="007A64D7" w:rsidRPr="007A64D7" w:rsidRDefault="007A64D7" w:rsidP="007A64D7">
            <w:pPr>
              <w:pStyle w:val="afa"/>
            </w:pPr>
            <w:r w:rsidRPr="007A64D7">
              <w:t>Наименование вида разрешенного использования земельного участка</w:t>
            </w:r>
          </w:p>
        </w:tc>
        <w:tc>
          <w:tcPr>
            <w:tcW w:w="3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6F097C" w14:textId="77777777" w:rsidR="007A64D7" w:rsidRPr="007A64D7" w:rsidRDefault="007A64D7" w:rsidP="007A64D7">
            <w:pPr>
              <w:pStyle w:val="afa"/>
            </w:pPr>
            <w:r w:rsidRPr="007A64D7">
              <w:t>Описание вида разрешенного использования земельного участка</w:t>
            </w:r>
          </w:p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CBBF6D" w14:textId="14EF8574" w:rsidR="007A64D7" w:rsidRPr="007A64D7" w:rsidRDefault="007A64D7" w:rsidP="007A64D7">
            <w:pPr>
              <w:pStyle w:val="afa"/>
            </w:pPr>
            <w:r w:rsidRPr="007A64D7">
              <w:t xml:space="preserve">Код </w:t>
            </w:r>
            <w:r>
              <w:t>вида</w:t>
            </w:r>
          </w:p>
        </w:tc>
      </w:tr>
      <w:tr w:rsidR="007A64D7" w:rsidRPr="007A64D7" w14:paraId="116D50EA" w14:textId="77777777" w:rsidTr="00517209">
        <w:trPr>
          <w:jc w:val="center"/>
        </w:trPr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9B4FA" w14:textId="6D7755B5" w:rsidR="007A64D7" w:rsidRPr="007A64D7" w:rsidRDefault="007A64D7" w:rsidP="007A64D7">
            <w:pPr>
              <w:pStyle w:val="afa"/>
            </w:pPr>
            <w:r>
              <w:t>2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BBAB0D" w14:textId="18964960" w:rsidR="007A64D7" w:rsidRPr="007A64D7" w:rsidRDefault="007A64D7" w:rsidP="007A64D7">
            <w:pPr>
              <w:pStyle w:val="afa"/>
            </w:pPr>
            <w:r w:rsidRPr="007A64D7">
              <w:t>Коммунальное обслуживание</w:t>
            </w:r>
          </w:p>
        </w:tc>
        <w:tc>
          <w:tcPr>
            <w:tcW w:w="3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9DF3CF" w14:textId="77777777" w:rsidR="007A64D7" w:rsidRPr="007A64D7" w:rsidRDefault="007A64D7" w:rsidP="007A64D7">
            <w:pPr>
              <w:pStyle w:val="afa"/>
            </w:pPr>
            <w:r w:rsidRPr="007A64D7">
              <w:t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кодами 3.1.1 – 3.1.2</w:t>
            </w:r>
          </w:p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9EF6C1" w14:textId="77777777" w:rsidR="007A64D7" w:rsidRPr="007A64D7" w:rsidRDefault="007A64D7" w:rsidP="007A64D7">
            <w:pPr>
              <w:pStyle w:val="afa"/>
            </w:pPr>
            <w:r w:rsidRPr="007A64D7">
              <w:t>3.1</w:t>
            </w:r>
          </w:p>
        </w:tc>
      </w:tr>
      <w:tr w:rsidR="007A64D7" w:rsidRPr="007A64D7" w14:paraId="764F4C0A" w14:textId="77777777" w:rsidTr="00517209">
        <w:trPr>
          <w:jc w:val="center"/>
        </w:trPr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3DCA4" w14:textId="140A2F24" w:rsidR="007A64D7" w:rsidRPr="007A64D7" w:rsidRDefault="007A64D7" w:rsidP="007A64D7">
            <w:pPr>
              <w:pStyle w:val="afa"/>
            </w:pPr>
            <w:r>
              <w:t>5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C4C5CE" w14:textId="0CA60113" w:rsidR="007A64D7" w:rsidRPr="007A64D7" w:rsidRDefault="007A64D7" w:rsidP="007A64D7">
            <w:pPr>
              <w:pStyle w:val="afa"/>
            </w:pPr>
            <w:r w:rsidRPr="007A64D7">
              <w:t>Связь</w:t>
            </w:r>
          </w:p>
        </w:tc>
        <w:tc>
          <w:tcPr>
            <w:tcW w:w="3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E557D6" w14:textId="77777777" w:rsidR="007A64D7" w:rsidRPr="007A64D7" w:rsidRDefault="007A64D7" w:rsidP="007A64D7">
            <w:pPr>
              <w:pStyle w:val="afa"/>
            </w:pPr>
            <w:r w:rsidRPr="007A64D7">
              <w:t xml:space="preserve"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вида разрешенного использования с </w:t>
            </w:r>
            <w:hyperlink r:id="rId32" w:anchor="block_1031" w:history="1">
              <w:r w:rsidRPr="007A64D7">
                <w:t>кодом 3.1</w:t>
              </w:r>
            </w:hyperlink>
            <w:r w:rsidRPr="007A64D7">
              <w:t>.1,3.2.3</w:t>
            </w:r>
          </w:p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678B14" w14:textId="77777777" w:rsidR="007A64D7" w:rsidRPr="007A64D7" w:rsidRDefault="007A64D7" w:rsidP="007A64D7">
            <w:pPr>
              <w:pStyle w:val="afa"/>
            </w:pPr>
            <w:r w:rsidRPr="007A64D7">
              <w:t>6.8</w:t>
            </w:r>
          </w:p>
        </w:tc>
      </w:tr>
      <w:tr w:rsidR="007A64D7" w:rsidRPr="007A64D7" w14:paraId="48E5EA34" w14:textId="77777777" w:rsidTr="00517209">
        <w:trPr>
          <w:trHeight w:val="708"/>
          <w:jc w:val="center"/>
        </w:trPr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FB908" w14:textId="2704EB92" w:rsidR="007A64D7" w:rsidRPr="007A64D7" w:rsidRDefault="007A64D7" w:rsidP="007A64D7">
            <w:pPr>
              <w:pStyle w:val="afa"/>
            </w:pPr>
            <w:r>
              <w:t>7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DA9657" w14:textId="505A5019" w:rsidR="007A64D7" w:rsidRPr="007A64D7" w:rsidRDefault="007A64D7" w:rsidP="007A64D7">
            <w:pPr>
              <w:pStyle w:val="afa"/>
            </w:pPr>
            <w:r w:rsidRPr="007A64D7">
              <w:t>Трубопроводный транспорт</w:t>
            </w:r>
          </w:p>
        </w:tc>
        <w:tc>
          <w:tcPr>
            <w:tcW w:w="3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67155" w14:textId="77777777" w:rsidR="007A64D7" w:rsidRPr="007A64D7" w:rsidRDefault="007A64D7" w:rsidP="007A64D7">
            <w:pPr>
              <w:pStyle w:val="afa"/>
            </w:pPr>
            <w:r w:rsidRPr="007A64D7">
              <w:t>Размещение нефтепроводов, водопроводов, газопроводов и иных трубопроводов, а также иных зданий и сооружений, необходимых для эксплуатации названных трубопроводов</w:t>
            </w:r>
          </w:p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F688AB" w14:textId="77777777" w:rsidR="007A64D7" w:rsidRPr="007A64D7" w:rsidRDefault="007A64D7" w:rsidP="007A64D7">
            <w:pPr>
              <w:pStyle w:val="afa"/>
            </w:pPr>
            <w:r w:rsidRPr="007A64D7">
              <w:t>7.5</w:t>
            </w:r>
          </w:p>
        </w:tc>
      </w:tr>
      <w:tr w:rsidR="007A64D7" w:rsidRPr="007A64D7" w14:paraId="48149D53" w14:textId="77777777" w:rsidTr="00517209">
        <w:trPr>
          <w:jc w:val="center"/>
        </w:trPr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D58AA" w14:textId="02CE08E0" w:rsidR="007A64D7" w:rsidRPr="007A64D7" w:rsidRDefault="007A64D7" w:rsidP="007A64D7">
            <w:pPr>
              <w:pStyle w:val="afa"/>
            </w:pPr>
            <w:r>
              <w:lastRenderedPageBreak/>
              <w:t>8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569DE4" w14:textId="5D2A3B9A" w:rsidR="007A64D7" w:rsidRPr="007A64D7" w:rsidRDefault="007A64D7" w:rsidP="007A64D7">
            <w:pPr>
              <w:pStyle w:val="afa"/>
            </w:pPr>
            <w:r w:rsidRPr="007A64D7">
              <w:t>Земельные участки (территории) общего пользования</w:t>
            </w:r>
          </w:p>
        </w:tc>
        <w:tc>
          <w:tcPr>
            <w:tcW w:w="3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F3F4DE" w14:textId="77777777" w:rsidR="007A64D7" w:rsidRPr="007A64D7" w:rsidRDefault="007A64D7" w:rsidP="007A64D7">
            <w:pPr>
              <w:pStyle w:val="afa"/>
            </w:pPr>
            <w:r w:rsidRPr="007A64D7">
              <w:t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кодами 12.0.1 – 12.0.2</w:t>
            </w:r>
          </w:p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05B599" w14:textId="77777777" w:rsidR="007A64D7" w:rsidRPr="007A64D7" w:rsidRDefault="007A64D7" w:rsidP="007A64D7">
            <w:pPr>
              <w:pStyle w:val="afa"/>
            </w:pPr>
            <w:r w:rsidRPr="007A64D7">
              <w:t>12.0</w:t>
            </w:r>
          </w:p>
        </w:tc>
      </w:tr>
    </w:tbl>
    <w:p w14:paraId="35371BC5" w14:textId="06621E1D" w:rsidR="007A64D7" w:rsidRDefault="007A64D7" w:rsidP="007A64D7">
      <w:pPr>
        <w:pStyle w:val="a9"/>
      </w:pPr>
      <w:r>
        <w:t xml:space="preserve">2. </w:t>
      </w:r>
      <w:r w:rsidRPr="007A64D7">
        <w:t>Условно разрешенные виды использования</w:t>
      </w:r>
    </w:p>
    <w:p w14:paraId="17C97C8E" w14:textId="198F4CD2" w:rsidR="00517209" w:rsidRPr="001E362B" w:rsidRDefault="00517209" w:rsidP="007A64D7">
      <w:pPr>
        <w:pStyle w:val="a9"/>
        <w:rPr>
          <w:b w:val="0"/>
          <w:bCs/>
          <w:i w:val="0"/>
          <w:iCs/>
        </w:rPr>
      </w:pPr>
      <w:r w:rsidRPr="001E362B">
        <w:rPr>
          <w:b w:val="0"/>
          <w:bCs/>
          <w:i w:val="0"/>
          <w:iCs/>
        </w:rPr>
        <w:t>Не устанавливаются.</w:t>
      </w:r>
    </w:p>
    <w:p w14:paraId="129F20EC" w14:textId="3CF4D62E" w:rsidR="007A64D7" w:rsidRPr="00044462" w:rsidRDefault="007A64D7" w:rsidP="007A64D7">
      <w:pPr>
        <w:pStyle w:val="a9"/>
      </w:pPr>
      <w:r w:rsidRPr="00044462">
        <w:t>3. Вспомогательные виды разрешенного использования:</w:t>
      </w:r>
    </w:p>
    <w:p w14:paraId="422B4EF2" w14:textId="5D80A8B6" w:rsidR="00517209" w:rsidRPr="001E362B" w:rsidRDefault="00517209" w:rsidP="007A64D7">
      <w:pPr>
        <w:pStyle w:val="a9"/>
        <w:rPr>
          <w:i w:val="0"/>
          <w:iCs/>
        </w:rPr>
      </w:pPr>
      <w:r w:rsidRPr="001E362B">
        <w:rPr>
          <w:b w:val="0"/>
          <w:bCs/>
          <w:i w:val="0"/>
          <w:iCs/>
        </w:rPr>
        <w:t>Не устанавливаются</w:t>
      </w:r>
      <w:r w:rsidRPr="001E362B">
        <w:rPr>
          <w:i w:val="0"/>
          <w:iCs/>
        </w:rPr>
        <w:t>.</w:t>
      </w:r>
    </w:p>
    <w:p w14:paraId="5E161332" w14:textId="0E56D6FD" w:rsidR="007A64D7" w:rsidRPr="00044462" w:rsidRDefault="007A64D7" w:rsidP="007A64D7">
      <w:pPr>
        <w:pStyle w:val="a9"/>
      </w:pPr>
      <w:r w:rsidRPr="00044462">
        <w:t>Предельные</w:t>
      </w:r>
      <w:r>
        <w:t xml:space="preserve"> (</w:t>
      </w:r>
      <w:r w:rsidRPr="00044462">
        <w:t>минимальные и</w:t>
      </w:r>
      <w:r>
        <w:t xml:space="preserve"> (</w:t>
      </w:r>
      <w:r w:rsidRPr="00044462">
        <w:t>или) максимальные) размеры земельных участков, в том числе их площади.</w:t>
      </w:r>
    </w:p>
    <w:p w14:paraId="0FEB4753" w14:textId="77777777" w:rsidR="007A64D7" w:rsidRPr="00124401" w:rsidRDefault="007A64D7" w:rsidP="007A64D7">
      <w:r w:rsidRPr="00044462">
        <w:t>Не подлежат установлению.</w:t>
      </w:r>
    </w:p>
    <w:p w14:paraId="501BECAE" w14:textId="77777777" w:rsidR="007A64D7" w:rsidRPr="00044462" w:rsidRDefault="007A64D7" w:rsidP="007A64D7">
      <w:pPr>
        <w:pStyle w:val="a9"/>
      </w:pPr>
      <w:r w:rsidRPr="00044462"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сооружений.</w:t>
      </w:r>
    </w:p>
    <w:p w14:paraId="5A53AB85" w14:textId="77777777" w:rsidR="007A64D7" w:rsidRPr="00124401" w:rsidRDefault="007A64D7" w:rsidP="007A64D7">
      <w:r w:rsidRPr="00044462">
        <w:t>Не подлежат установлению.</w:t>
      </w:r>
    </w:p>
    <w:p w14:paraId="56E80520" w14:textId="77777777" w:rsidR="007A64D7" w:rsidRPr="00044462" w:rsidRDefault="007A64D7" w:rsidP="007A64D7">
      <w:pPr>
        <w:pStyle w:val="a9"/>
      </w:pPr>
      <w:r w:rsidRPr="00044462">
        <w:t>Предельное количество этажей или предельную высоту зданий, строений, сооружений.</w:t>
      </w:r>
    </w:p>
    <w:p w14:paraId="1E19877A" w14:textId="77777777" w:rsidR="007A64D7" w:rsidRPr="00124401" w:rsidRDefault="007A64D7" w:rsidP="007A64D7">
      <w:r w:rsidRPr="00044462">
        <w:t>Не подлежат установлению.</w:t>
      </w:r>
    </w:p>
    <w:p w14:paraId="546F078B" w14:textId="77777777" w:rsidR="007A64D7" w:rsidRPr="00044462" w:rsidRDefault="007A64D7" w:rsidP="007A64D7">
      <w:pPr>
        <w:pStyle w:val="a9"/>
      </w:pPr>
      <w:r w:rsidRPr="00044462">
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</w:r>
    </w:p>
    <w:p w14:paraId="6AAB85A7" w14:textId="6D88648B" w:rsidR="007A64D7" w:rsidRDefault="007A64D7" w:rsidP="00D423BD">
      <w:r w:rsidRPr="00044462">
        <w:t>Не подлежат установлению.</w:t>
      </w:r>
    </w:p>
    <w:p w14:paraId="4A1089FC" w14:textId="77777777" w:rsidR="00517209" w:rsidRPr="00044462" w:rsidRDefault="00517209" w:rsidP="00517209">
      <w:pPr>
        <w:autoSpaceDN w:val="0"/>
        <w:adjustRightInd w:val="0"/>
        <w:rPr>
          <w:sz w:val="22"/>
        </w:rPr>
      </w:pPr>
      <w:r w:rsidRPr="00044462">
        <w:rPr>
          <w:b/>
          <w:bCs/>
          <w:sz w:val="22"/>
        </w:rPr>
        <w:t>Ограничения использования земельных участков и объектов капитального строительства в зоне инженерной и транспортной инфраструктур  устанавливаемые в соответствии с законодательством Российской Федерации</w:t>
      </w:r>
    </w:p>
    <w:p w14:paraId="778A581E" w14:textId="77777777" w:rsidR="00517209" w:rsidRPr="00124401" w:rsidRDefault="00517209" w:rsidP="00517209">
      <w:pPr>
        <w:widowControl w:val="0"/>
        <w:numPr>
          <w:ilvl w:val="0"/>
          <w:numId w:val="6"/>
        </w:numPr>
        <w:tabs>
          <w:tab w:val="clear" w:pos="720"/>
          <w:tab w:val="clear" w:pos="4005"/>
          <w:tab w:val="num" w:pos="972"/>
        </w:tabs>
        <w:suppressAutoHyphens w:val="0"/>
        <w:autoSpaceDN w:val="0"/>
        <w:adjustRightInd w:val="0"/>
        <w:ind w:left="0" w:firstLine="709"/>
        <w:textAlignment w:val="auto"/>
        <w:rPr>
          <w:sz w:val="22"/>
        </w:rPr>
      </w:pPr>
      <w:r w:rsidRPr="00044462">
        <w:rPr>
          <w:sz w:val="22"/>
        </w:rPr>
        <w:t xml:space="preserve">Прокладка трубопроводов с легковоспламеняющимися и горючими жидкостями, а также со сжиженными газами для снабжения промышленных предприятий и складов по селитебной территории не допускается. </w:t>
      </w:r>
    </w:p>
    <w:p w14:paraId="1163735C" w14:textId="77777777" w:rsidR="00517209" w:rsidRPr="00044462" w:rsidRDefault="00517209" w:rsidP="00517209">
      <w:pPr>
        <w:widowControl w:val="0"/>
        <w:numPr>
          <w:ilvl w:val="0"/>
          <w:numId w:val="6"/>
        </w:numPr>
        <w:tabs>
          <w:tab w:val="clear" w:pos="720"/>
          <w:tab w:val="clear" w:pos="4005"/>
          <w:tab w:val="num" w:pos="1013"/>
        </w:tabs>
        <w:suppressAutoHyphens w:val="0"/>
        <w:autoSpaceDN w:val="0"/>
        <w:adjustRightInd w:val="0"/>
        <w:ind w:left="0" w:firstLine="709"/>
        <w:textAlignment w:val="auto"/>
        <w:rPr>
          <w:sz w:val="22"/>
        </w:rPr>
      </w:pPr>
      <w:r w:rsidRPr="00044462">
        <w:rPr>
          <w:sz w:val="22"/>
        </w:rPr>
        <w:t xml:space="preserve">Магистральные трубопроводы следует прокладывать за границами поселения в соответствии с СП 36.13330.2012 «СНиП 2.05.06-85* «Магистральные трубопроводы». Для нефтепродуктопроводов, прокладываемых на территории поселения, следует руководствоваться СП 125.13330.2012 «СНиП 2.05.13-90 «Нефтепродуктопроводы». </w:t>
      </w:r>
    </w:p>
    <w:p w14:paraId="24862A46" w14:textId="6F9640AD" w:rsidR="00517209" w:rsidRPr="00044462" w:rsidRDefault="00517209" w:rsidP="00517209">
      <w:r w:rsidRPr="00044462">
        <w:rPr>
          <w:sz w:val="22"/>
        </w:rPr>
        <w:t>Иные  о</w:t>
      </w:r>
      <w:r>
        <w:rPr>
          <w:sz w:val="22"/>
        </w:rPr>
        <w:t>граничения  следует  принимать в</w:t>
      </w:r>
      <w:r w:rsidRPr="00044462">
        <w:rPr>
          <w:sz w:val="22"/>
        </w:rPr>
        <w:t xml:space="preserve"> соответствии со статьями 22-27 Правил</w:t>
      </w:r>
      <w:r>
        <w:rPr>
          <w:sz w:val="22"/>
        </w:rPr>
        <w:t>.</w:t>
      </w:r>
    </w:p>
    <w:sectPr w:rsidR="00517209" w:rsidRPr="00044462" w:rsidSect="007319E7">
      <w:footerReference w:type="default" r:id="rId33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86EAB1" w14:textId="77777777" w:rsidR="00114620" w:rsidRDefault="00114620" w:rsidP="00D423BD">
      <w:r>
        <w:separator/>
      </w:r>
    </w:p>
  </w:endnote>
  <w:endnote w:type="continuationSeparator" w:id="0">
    <w:p w14:paraId="2DE31832" w14:textId="77777777" w:rsidR="00114620" w:rsidRDefault="00114620" w:rsidP="00D423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CC"/>
    <w:family w:val="auto"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eterburg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92BD9" w14:textId="0B83F797" w:rsidR="00B439B7" w:rsidRDefault="00B439B7" w:rsidP="007319E7">
    <w:pPr>
      <w:pStyle w:val="ad"/>
      <w:ind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C23FE2" w14:textId="77777777" w:rsidR="00114620" w:rsidRDefault="00114620" w:rsidP="00D423BD">
      <w:r>
        <w:separator/>
      </w:r>
    </w:p>
  </w:footnote>
  <w:footnote w:type="continuationSeparator" w:id="0">
    <w:p w14:paraId="705C3EA3" w14:textId="77777777" w:rsidR="00114620" w:rsidRDefault="00114620" w:rsidP="00D423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6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</w:abstractNum>
  <w:abstractNum w:abstractNumId="7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8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9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</w:abstractNum>
  <w:abstractNum w:abstractNumId="10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11" w15:restartNumberingAfterBreak="0">
    <w:nsid w:val="0000000D"/>
    <w:multiLevelType w:val="multilevel"/>
    <w:tmpl w:val="0000000D"/>
    <w:name w:val="WW8Num13"/>
    <w:lvl w:ilvl="0">
      <w:start w:val="1"/>
      <w:numFmt w:val="bullet"/>
      <w:lvlText w:val=""/>
      <w:lvlJc w:val="left"/>
      <w:pPr>
        <w:tabs>
          <w:tab w:val="num" w:pos="-65"/>
        </w:tabs>
        <w:ind w:left="-65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295"/>
        </w:tabs>
        <w:ind w:left="295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655"/>
        </w:tabs>
        <w:ind w:left="655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015"/>
        </w:tabs>
        <w:ind w:left="1015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375"/>
        </w:tabs>
        <w:ind w:left="1375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1735"/>
        </w:tabs>
        <w:ind w:left="1735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095"/>
        </w:tabs>
        <w:ind w:left="2095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455"/>
        </w:tabs>
        <w:ind w:left="2455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2815"/>
        </w:tabs>
        <w:ind w:left="2815" w:hanging="360"/>
      </w:pPr>
      <w:rPr>
        <w:rFonts w:ascii="Symbol" w:hAnsi="Symbol"/>
      </w:rPr>
    </w:lvl>
  </w:abstractNum>
  <w:abstractNum w:abstractNumId="12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13" w15:restartNumberingAfterBreak="0">
    <w:nsid w:val="0000000F"/>
    <w:multiLevelType w:val="multilevel"/>
    <w:tmpl w:val="0000000F"/>
    <w:name w:val="WW8Num1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</w:abstractNum>
  <w:abstractNum w:abstractNumId="14" w15:restartNumberingAfterBreak="0">
    <w:nsid w:val="00000010"/>
    <w:multiLevelType w:val="multilevel"/>
    <w:tmpl w:val="00000010"/>
    <w:name w:val="WW8Num1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5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6" w15:restartNumberingAfterBreak="0">
    <w:nsid w:val="00000012"/>
    <w:multiLevelType w:val="multilevel"/>
    <w:tmpl w:val="00000012"/>
    <w:name w:val="WW8Num1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17" w15:restartNumberingAfterBreak="0">
    <w:nsid w:val="00000013"/>
    <w:multiLevelType w:val="multilevel"/>
    <w:tmpl w:val="00000013"/>
    <w:name w:val="WW8Num19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18" w15:restartNumberingAfterBreak="0">
    <w:nsid w:val="00000017"/>
    <w:multiLevelType w:val="multilevel"/>
    <w:tmpl w:val="00000017"/>
    <w:name w:val="WW8Num2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9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3FA"/>
    <w:multiLevelType w:val="hybridMultilevel"/>
    <w:tmpl w:val="00006F30"/>
    <w:lvl w:ilvl="0" w:tplc="0000527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2"/>
  </w:num>
  <w:num w:numId="2">
    <w:abstractNumId w:val="9"/>
  </w:num>
  <w:num w:numId="3">
    <w:abstractNumId w:val="10"/>
  </w:num>
  <w:num w:numId="4">
    <w:abstractNumId w:val="11"/>
  </w:num>
  <w:num w:numId="5">
    <w:abstractNumId w:val="17"/>
  </w:num>
  <w:num w:numId="6">
    <w:abstractNumId w:val="2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4D79"/>
    <w:rsid w:val="00001C63"/>
    <w:rsid w:val="0000627D"/>
    <w:rsid w:val="00007F76"/>
    <w:rsid w:val="0001279C"/>
    <w:rsid w:val="00014B6F"/>
    <w:rsid w:val="000165D0"/>
    <w:rsid w:val="000204B8"/>
    <w:rsid w:val="00021030"/>
    <w:rsid w:val="0002186C"/>
    <w:rsid w:val="0002342D"/>
    <w:rsid w:val="000245FE"/>
    <w:rsid w:val="00025A5D"/>
    <w:rsid w:val="00032EA2"/>
    <w:rsid w:val="0003454F"/>
    <w:rsid w:val="00041D0A"/>
    <w:rsid w:val="00042CB1"/>
    <w:rsid w:val="00044462"/>
    <w:rsid w:val="00050954"/>
    <w:rsid w:val="00053BAE"/>
    <w:rsid w:val="00055290"/>
    <w:rsid w:val="000603B8"/>
    <w:rsid w:val="00062EC3"/>
    <w:rsid w:val="000635F3"/>
    <w:rsid w:val="0006380D"/>
    <w:rsid w:val="0006584C"/>
    <w:rsid w:val="00065989"/>
    <w:rsid w:val="00066368"/>
    <w:rsid w:val="00070763"/>
    <w:rsid w:val="00070E55"/>
    <w:rsid w:val="00071484"/>
    <w:rsid w:val="00072908"/>
    <w:rsid w:val="000739FB"/>
    <w:rsid w:val="00074887"/>
    <w:rsid w:val="00075D34"/>
    <w:rsid w:val="00076032"/>
    <w:rsid w:val="0008153A"/>
    <w:rsid w:val="00081B8B"/>
    <w:rsid w:val="00082AF3"/>
    <w:rsid w:val="000839EC"/>
    <w:rsid w:val="00085CFA"/>
    <w:rsid w:val="0009248D"/>
    <w:rsid w:val="000937B6"/>
    <w:rsid w:val="00093B00"/>
    <w:rsid w:val="000A030D"/>
    <w:rsid w:val="000A3D14"/>
    <w:rsid w:val="000A76F9"/>
    <w:rsid w:val="000B3B04"/>
    <w:rsid w:val="000B490D"/>
    <w:rsid w:val="000B4EC6"/>
    <w:rsid w:val="000B7281"/>
    <w:rsid w:val="000C4691"/>
    <w:rsid w:val="000C61CF"/>
    <w:rsid w:val="000C6707"/>
    <w:rsid w:val="000C68E7"/>
    <w:rsid w:val="000C7AD9"/>
    <w:rsid w:val="000D1CA7"/>
    <w:rsid w:val="000D2280"/>
    <w:rsid w:val="000D416E"/>
    <w:rsid w:val="000D607B"/>
    <w:rsid w:val="000E0B03"/>
    <w:rsid w:val="000E0E3C"/>
    <w:rsid w:val="000E117B"/>
    <w:rsid w:val="000E145C"/>
    <w:rsid w:val="000E1E18"/>
    <w:rsid w:val="000E2EF6"/>
    <w:rsid w:val="000F094F"/>
    <w:rsid w:val="000F13FB"/>
    <w:rsid w:val="000F175F"/>
    <w:rsid w:val="000F214E"/>
    <w:rsid w:val="000F2429"/>
    <w:rsid w:val="000F2873"/>
    <w:rsid w:val="000F33FB"/>
    <w:rsid w:val="000F7928"/>
    <w:rsid w:val="001013C6"/>
    <w:rsid w:val="00102FFC"/>
    <w:rsid w:val="001034C9"/>
    <w:rsid w:val="00103D6B"/>
    <w:rsid w:val="00107DE9"/>
    <w:rsid w:val="00107FC0"/>
    <w:rsid w:val="00110C76"/>
    <w:rsid w:val="00113F0B"/>
    <w:rsid w:val="00114620"/>
    <w:rsid w:val="001168EF"/>
    <w:rsid w:val="001179F7"/>
    <w:rsid w:val="00117A9A"/>
    <w:rsid w:val="00117BAE"/>
    <w:rsid w:val="00120BA4"/>
    <w:rsid w:val="00121994"/>
    <w:rsid w:val="00123BF5"/>
    <w:rsid w:val="00124401"/>
    <w:rsid w:val="001340F2"/>
    <w:rsid w:val="00137D52"/>
    <w:rsid w:val="00140756"/>
    <w:rsid w:val="00142383"/>
    <w:rsid w:val="001433A7"/>
    <w:rsid w:val="00145F53"/>
    <w:rsid w:val="00151029"/>
    <w:rsid w:val="00156D73"/>
    <w:rsid w:val="001576A9"/>
    <w:rsid w:val="001631E7"/>
    <w:rsid w:val="00170542"/>
    <w:rsid w:val="00170ED7"/>
    <w:rsid w:val="0017125E"/>
    <w:rsid w:val="001732B7"/>
    <w:rsid w:val="001735B6"/>
    <w:rsid w:val="0017407E"/>
    <w:rsid w:val="001756A4"/>
    <w:rsid w:val="001824DB"/>
    <w:rsid w:val="001835E5"/>
    <w:rsid w:val="001836BB"/>
    <w:rsid w:val="00185F4A"/>
    <w:rsid w:val="001905BD"/>
    <w:rsid w:val="001924BD"/>
    <w:rsid w:val="00193498"/>
    <w:rsid w:val="00196FF4"/>
    <w:rsid w:val="001A0165"/>
    <w:rsid w:val="001A453A"/>
    <w:rsid w:val="001A47CB"/>
    <w:rsid w:val="001A4C96"/>
    <w:rsid w:val="001A5CB8"/>
    <w:rsid w:val="001A657A"/>
    <w:rsid w:val="001B0208"/>
    <w:rsid w:val="001C08EC"/>
    <w:rsid w:val="001C10F7"/>
    <w:rsid w:val="001C2CA3"/>
    <w:rsid w:val="001C4B8E"/>
    <w:rsid w:val="001C5009"/>
    <w:rsid w:val="001C5316"/>
    <w:rsid w:val="001D13C5"/>
    <w:rsid w:val="001D3DB2"/>
    <w:rsid w:val="001D3E32"/>
    <w:rsid w:val="001D410C"/>
    <w:rsid w:val="001D4962"/>
    <w:rsid w:val="001E071F"/>
    <w:rsid w:val="001E362B"/>
    <w:rsid w:val="001E4285"/>
    <w:rsid w:val="001E501E"/>
    <w:rsid w:val="001F086B"/>
    <w:rsid w:val="001F16A4"/>
    <w:rsid w:val="001F2151"/>
    <w:rsid w:val="001F331E"/>
    <w:rsid w:val="001F510D"/>
    <w:rsid w:val="001F69D3"/>
    <w:rsid w:val="001F6F3D"/>
    <w:rsid w:val="002003E4"/>
    <w:rsid w:val="00200A1D"/>
    <w:rsid w:val="00204245"/>
    <w:rsid w:val="00204470"/>
    <w:rsid w:val="0020621E"/>
    <w:rsid w:val="0020657D"/>
    <w:rsid w:val="00206644"/>
    <w:rsid w:val="00206F8B"/>
    <w:rsid w:val="00207A2F"/>
    <w:rsid w:val="00210C9C"/>
    <w:rsid w:val="00211702"/>
    <w:rsid w:val="002125F2"/>
    <w:rsid w:val="00212C82"/>
    <w:rsid w:val="00213DEC"/>
    <w:rsid w:val="00214DED"/>
    <w:rsid w:val="00215DA3"/>
    <w:rsid w:val="0021632B"/>
    <w:rsid w:val="00223F35"/>
    <w:rsid w:val="00226477"/>
    <w:rsid w:val="00232799"/>
    <w:rsid w:val="00233ED5"/>
    <w:rsid w:val="00235241"/>
    <w:rsid w:val="00235749"/>
    <w:rsid w:val="00237F11"/>
    <w:rsid w:val="00245767"/>
    <w:rsid w:val="00245913"/>
    <w:rsid w:val="00251347"/>
    <w:rsid w:val="0025275E"/>
    <w:rsid w:val="00252AC8"/>
    <w:rsid w:val="00252C00"/>
    <w:rsid w:val="00252E8C"/>
    <w:rsid w:val="00254825"/>
    <w:rsid w:val="00254849"/>
    <w:rsid w:val="00255645"/>
    <w:rsid w:val="00256FBE"/>
    <w:rsid w:val="00260ECC"/>
    <w:rsid w:val="00261CC8"/>
    <w:rsid w:val="00263506"/>
    <w:rsid w:val="00266E71"/>
    <w:rsid w:val="00270129"/>
    <w:rsid w:val="0027335D"/>
    <w:rsid w:val="0027640E"/>
    <w:rsid w:val="002820D9"/>
    <w:rsid w:val="00286012"/>
    <w:rsid w:val="00286FFA"/>
    <w:rsid w:val="00293F4D"/>
    <w:rsid w:val="002A16B7"/>
    <w:rsid w:val="002A1D89"/>
    <w:rsid w:val="002A2F44"/>
    <w:rsid w:val="002A4FD6"/>
    <w:rsid w:val="002A54D3"/>
    <w:rsid w:val="002A619F"/>
    <w:rsid w:val="002A632E"/>
    <w:rsid w:val="002A65A8"/>
    <w:rsid w:val="002A7195"/>
    <w:rsid w:val="002B1330"/>
    <w:rsid w:val="002B2B90"/>
    <w:rsid w:val="002B33C8"/>
    <w:rsid w:val="002B5D04"/>
    <w:rsid w:val="002B61D7"/>
    <w:rsid w:val="002B6CD5"/>
    <w:rsid w:val="002C1F6D"/>
    <w:rsid w:val="002C31DB"/>
    <w:rsid w:val="002C64B0"/>
    <w:rsid w:val="002C7E13"/>
    <w:rsid w:val="002D05FA"/>
    <w:rsid w:val="002D21C8"/>
    <w:rsid w:val="002E1E11"/>
    <w:rsid w:val="002E2FDA"/>
    <w:rsid w:val="002E4348"/>
    <w:rsid w:val="002E5843"/>
    <w:rsid w:val="002E7EB2"/>
    <w:rsid w:val="002F3079"/>
    <w:rsid w:val="002F5F8C"/>
    <w:rsid w:val="0030181B"/>
    <w:rsid w:val="00303900"/>
    <w:rsid w:val="00303CA1"/>
    <w:rsid w:val="00305836"/>
    <w:rsid w:val="0030713C"/>
    <w:rsid w:val="00310D42"/>
    <w:rsid w:val="00310EDF"/>
    <w:rsid w:val="0031296B"/>
    <w:rsid w:val="0031299C"/>
    <w:rsid w:val="00313761"/>
    <w:rsid w:val="00313F8E"/>
    <w:rsid w:val="00315097"/>
    <w:rsid w:val="00321937"/>
    <w:rsid w:val="00322B79"/>
    <w:rsid w:val="00323398"/>
    <w:rsid w:val="00324865"/>
    <w:rsid w:val="00324E95"/>
    <w:rsid w:val="0032635F"/>
    <w:rsid w:val="00326D54"/>
    <w:rsid w:val="00331E1B"/>
    <w:rsid w:val="00332285"/>
    <w:rsid w:val="00332CDB"/>
    <w:rsid w:val="00334CAF"/>
    <w:rsid w:val="00335CF2"/>
    <w:rsid w:val="0034338D"/>
    <w:rsid w:val="00344A34"/>
    <w:rsid w:val="003458FD"/>
    <w:rsid w:val="00346BC2"/>
    <w:rsid w:val="00346D9E"/>
    <w:rsid w:val="00347CC2"/>
    <w:rsid w:val="00350F8C"/>
    <w:rsid w:val="00351C23"/>
    <w:rsid w:val="003526B2"/>
    <w:rsid w:val="00355F05"/>
    <w:rsid w:val="00356DBA"/>
    <w:rsid w:val="003626D5"/>
    <w:rsid w:val="00364F01"/>
    <w:rsid w:val="003660F2"/>
    <w:rsid w:val="00366D3B"/>
    <w:rsid w:val="00367919"/>
    <w:rsid w:val="00367BC5"/>
    <w:rsid w:val="00373BF4"/>
    <w:rsid w:val="0037574A"/>
    <w:rsid w:val="0037721F"/>
    <w:rsid w:val="00380B5F"/>
    <w:rsid w:val="0038497C"/>
    <w:rsid w:val="00386E19"/>
    <w:rsid w:val="00390E0F"/>
    <w:rsid w:val="00391E1C"/>
    <w:rsid w:val="0039542A"/>
    <w:rsid w:val="00395BEA"/>
    <w:rsid w:val="00396CD1"/>
    <w:rsid w:val="003A0313"/>
    <w:rsid w:val="003A069D"/>
    <w:rsid w:val="003A18F7"/>
    <w:rsid w:val="003A70AA"/>
    <w:rsid w:val="003B08A6"/>
    <w:rsid w:val="003B4014"/>
    <w:rsid w:val="003B41E8"/>
    <w:rsid w:val="003B5134"/>
    <w:rsid w:val="003B6DB0"/>
    <w:rsid w:val="003C089E"/>
    <w:rsid w:val="003D07B6"/>
    <w:rsid w:val="003D0A79"/>
    <w:rsid w:val="003D4338"/>
    <w:rsid w:val="003D530B"/>
    <w:rsid w:val="003D5915"/>
    <w:rsid w:val="003D64B9"/>
    <w:rsid w:val="003D7922"/>
    <w:rsid w:val="003D7BB2"/>
    <w:rsid w:val="003E150B"/>
    <w:rsid w:val="003E2013"/>
    <w:rsid w:val="003E2910"/>
    <w:rsid w:val="003E49AA"/>
    <w:rsid w:val="003E539C"/>
    <w:rsid w:val="003E59E5"/>
    <w:rsid w:val="003E7BF8"/>
    <w:rsid w:val="003F0E74"/>
    <w:rsid w:val="003F26B0"/>
    <w:rsid w:val="003F2E52"/>
    <w:rsid w:val="003F33FF"/>
    <w:rsid w:val="003F4E06"/>
    <w:rsid w:val="00401E77"/>
    <w:rsid w:val="00401FCF"/>
    <w:rsid w:val="0040223B"/>
    <w:rsid w:val="00405494"/>
    <w:rsid w:val="00405C9B"/>
    <w:rsid w:val="00410B8B"/>
    <w:rsid w:val="0041488A"/>
    <w:rsid w:val="004152A7"/>
    <w:rsid w:val="004156D3"/>
    <w:rsid w:val="004171FD"/>
    <w:rsid w:val="00420A80"/>
    <w:rsid w:val="00421744"/>
    <w:rsid w:val="004242CA"/>
    <w:rsid w:val="00426690"/>
    <w:rsid w:val="00440360"/>
    <w:rsid w:val="00442427"/>
    <w:rsid w:val="00442D03"/>
    <w:rsid w:val="00445C0B"/>
    <w:rsid w:val="0045124B"/>
    <w:rsid w:val="00451CBC"/>
    <w:rsid w:val="00452B8B"/>
    <w:rsid w:val="00453581"/>
    <w:rsid w:val="0046036D"/>
    <w:rsid w:val="0046102A"/>
    <w:rsid w:val="004614F3"/>
    <w:rsid w:val="00462279"/>
    <w:rsid w:val="0046318D"/>
    <w:rsid w:val="00466D09"/>
    <w:rsid w:val="004703DB"/>
    <w:rsid w:val="00470BC7"/>
    <w:rsid w:val="00472D55"/>
    <w:rsid w:val="00475089"/>
    <w:rsid w:val="00481A5C"/>
    <w:rsid w:val="0048419B"/>
    <w:rsid w:val="00485971"/>
    <w:rsid w:val="004859D2"/>
    <w:rsid w:val="00486EE3"/>
    <w:rsid w:val="00490863"/>
    <w:rsid w:val="0049121A"/>
    <w:rsid w:val="00492358"/>
    <w:rsid w:val="004923D1"/>
    <w:rsid w:val="00493371"/>
    <w:rsid w:val="004A281E"/>
    <w:rsid w:val="004A2E36"/>
    <w:rsid w:val="004A765A"/>
    <w:rsid w:val="004A7815"/>
    <w:rsid w:val="004B0918"/>
    <w:rsid w:val="004C5C8A"/>
    <w:rsid w:val="004C794D"/>
    <w:rsid w:val="004D0D0E"/>
    <w:rsid w:val="004D0DEE"/>
    <w:rsid w:val="004D1357"/>
    <w:rsid w:val="004D44BE"/>
    <w:rsid w:val="004D68BF"/>
    <w:rsid w:val="004E4B8D"/>
    <w:rsid w:val="004E6036"/>
    <w:rsid w:val="004F0622"/>
    <w:rsid w:val="004F1521"/>
    <w:rsid w:val="004F2137"/>
    <w:rsid w:val="004F2DAF"/>
    <w:rsid w:val="004F39C0"/>
    <w:rsid w:val="004F5676"/>
    <w:rsid w:val="004F57A8"/>
    <w:rsid w:val="004F5AB0"/>
    <w:rsid w:val="004F6024"/>
    <w:rsid w:val="0050167D"/>
    <w:rsid w:val="0050264C"/>
    <w:rsid w:val="00503ECC"/>
    <w:rsid w:val="005058A4"/>
    <w:rsid w:val="00507A64"/>
    <w:rsid w:val="00510C26"/>
    <w:rsid w:val="005111CD"/>
    <w:rsid w:val="00511220"/>
    <w:rsid w:val="00511663"/>
    <w:rsid w:val="00516F59"/>
    <w:rsid w:val="00517209"/>
    <w:rsid w:val="00517897"/>
    <w:rsid w:val="00520229"/>
    <w:rsid w:val="00520233"/>
    <w:rsid w:val="005212AD"/>
    <w:rsid w:val="00521E00"/>
    <w:rsid w:val="0052266D"/>
    <w:rsid w:val="00522E33"/>
    <w:rsid w:val="005237BF"/>
    <w:rsid w:val="00525233"/>
    <w:rsid w:val="005253D1"/>
    <w:rsid w:val="00531715"/>
    <w:rsid w:val="005326F1"/>
    <w:rsid w:val="00532AA8"/>
    <w:rsid w:val="005339FC"/>
    <w:rsid w:val="00533A85"/>
    <w:rsid w:val="0053427F"/>
    <w:rsid w:val="00534F60"/>
    <w:rsid w:val="005413ED"/>
    <w:rsid w:val="00542EEC"/>
    <w:rsid w:val="005437CA"/>
    <w:rsid w:val="005464DA"/>
    <w:rsid w:val="00547C7B"/>
    <w:rsid w:val="005514C1"/>
    <w:rsid w:val="00552AD1"/>
    <w:rsid w:val="00552C77"/>
    <w:rsid w:val="00553496"/>
    <w:rsid w:val="005534A8"/>
    <w:rsid w:val="0055374D"/>
    <w:rsid w:val="00554624"/>
    <w:rsid w:val="00556F4C"/>
    <w:rsid w:val="00557C8D"/>
    <w:rsid w:val="005605ED"/>
    <w:rsid w:val="005648BB"/>
    <w:rsid w:val="005723E3"/>
    <w:rsid w:val="00573385"/>
    <w:rsid w:val="00573889"/>
    <w:rsid w:val="00573900"/>
    <w:rsid w:val="00573D1C"/>
    <w:rsid w:val="00575302"/>
    <w:rsid w:val="0057566F"/>
    <w:rsid w:val="00576F31"/>
    <w:rsid w:val="00576FFE"/>
    <w:rsid w:val="00577D42"/>
    <w:rsid w:val="00584477"/>
    <w:rsid w:val="00584B86"/>
    <w:rsid w:val="00584F84"/>
    <w:rsid w:val="0059051B"/>
    <w:rsid w:val="00592BE4"/>
    <w:rsid w:val="005A1D20"/>
    <w:rsid w:val="005A1E6A"/>
    <w:rsid w:val="005A4128"/>
    <w:rsid w:val="005B2887"/>
    <w:rsid w:val="005B4F76"/>
    <w:rsid w:val="005B5141"/>
    <w:rsid w:val="005B65B4"/>
    <w:rsid w:val="005C002E"/>
    <w:rsid w:val="005C1AA5"/>
    <w:rsid w:val="005C5B20"/>
    <w:rsid w:val="005C69E7"/>
    <w:rsid w:val="005C6DB5"/>
    <w:rsid w:val="005C7D11"/>
    <w:rsid w:val="005D0CF2"/>
    <w:rsid w:val="005D10B0"/>
    <w:rsid w:val="005D2B57"/>
    <w:rsid w:val="005D54EA"/>
    <w:rsid w:val="005D7627"/>
    <w:rsid w:val="005E46A4"/>
    <w:rsid w:val="005F17B7"/>
    <w:rsid w:val="005F2F73"/>
    <w:rsid w:val="005F4232"/>
    <w:rsid w:val="005F47C3"/>
    <w:rsid w:val="005F4D79"/>
    <w:rsid w:val="005F4DC0"/>
    <w:rsid w:val="0060320A"/>
    <w:rsid w:val="0060517A"/>
    <w:rsid w:val="00610BA2"/>
    <w:rsid w:val="00610D44"/>
    <w:rsid w:val="00614125"/>
    <w:rsid w:val="00616DAF"/>
    <w:rsid w:val="006214D8"/>
    <w:rsid w:val="006227C8"/>
    <w:rsid w:val="006314A2"/>
    <w:rsid w:val="00632092"/>
    <w:rsid w:val="006332A3"/>
    <w:rsid w:val="00635C73"/>
    <w:rsid w:val="00635EF0"/>
    <w:rsid w:val="006374AF"/>
    <w:rsid w:val="006424A9"/>
    <w:rsid w:val="00644B6C"/>
    <w:rsid w:val="00652C84"/>
    <w:rsid w:val="006533F8"/>
    <w:rsid w:val="006557F5"/>
    <w:rsid w:val="00657994"/>
    <w:rsid w:val="00660D58"/>
    <w:rsid w:val="006612A5"/>
    <w:rsid w:val="00661EE5"/>
    <w:rsid w:val="00665544"/>
    <w:rsid w:val="006655E3"/>
    <w:rsid w:val="00667BC1"/>
    <w:rsid w:val="00670BF8"/>
    <w:rsid w:val="00670FE9"/>
    <w:rsid w:val="0067119D"/>
    <w:rsid w:val="0067544F"/>
    <w:rsid w:val="0067571A"/>
    <w:rsid w:val="00682000"/>
    <w:rsid w:val="0068240B"/>
    <w:rsid w:val="006835A7"/>
    <w:rsid w:val="00683C08"/>
    <w:rsid w:val="006848CF"/>
    <w:rsid w:val="00686F33"/>
    <w:rsid w:val="0069120E"/>
    <w:rsid w:val="0069253C"/>
    <w:rsid w:val="00692795"/>
    <w:rsid w:val="00694919"/>
    <w:rsid w:val="00694A42"/>
    <w:rsid w:val="00695BE4"/>
    <w:rsid w:val="00696DE2"/>
    <w:rsid w:val="00696ECC"/>
    <w:rsid w:val="006A161E"/>
    <w:rsid w:val="006A2CB7"/>
    <w:rsid w:val="006A387A"/>
    <w:rsid w:val="006A4704"/>
    <w:rsid w:val="006B1A23"/>
    <w:rsid w:val="006B22E0"/>
    <w:rsid w:val="006B351A"/>
    <w:rsid w:val="006B56A7"/>
    <w:rsid w:val="006B591F"/>
    <w:rsid w:val="006B6312"/>
    <w:rsid w:val="006B6BEB"/>
    <w:rsid w:val="006B784C"/>
    <w:rsid w:val="006B7ECF"/>
    <w:rsid w:val="006C39F8"/>
    <w:rsid w:val="006C55B8"/>
    <w:rsid w:val="006C5C29"/>
    <w:rsid w:val="006D5419"/>
    <w:rsid w:val="006D6D99"/>
    <w:rsid w:val="006E5D9F"/>
    <w:rsid w:val="006E66E5"/>
    <w:rsid w:val="006E74A1"/>
    <w:rsid w:val="006E7A9C"/>
    <w:rsid w:val="006E7EEE"/>
    <w:rsid w:val="006F0938"/>
    <w:rsid w:val="006F2317"/>
    <w:rsid w:val="006F36A6"/>
    <w:rsid w:val="006F50AE"/>
    <w:rsid w:val="006F6F37"/>
    <w:rsid w:val="006F7476"/>
    <w:rsid w:val="0070096F"/>
    <w:rsid w:val="0070149A"/>
    <w:rsid w:val="00701555"/>
    <w:rsid w:val="0070197E"/>
    <w:rsid w:val="007024F6"/>
    <w:rsid w:val="00703259"/>
    <w:rsid w:val="00703563"/>
    <w:rsid w:val="00704466"/>
    <w:rsid w:val="007054E3"/>
    <w:rsid w:val="00706CC2"/>
    <w:rsid w:val="00710345"/>
    <w:rsid w:val="0071077E"/>
    <w:rsid w:val="007107C0"/>
    <w:rsid w:val="00713CB3"/>
    <w:rsid w:val="00714D7E"/>
    <w:rsid w:val="00716FE5"/>
    <w:rsid w:val="007174BA"/>
    <w:rsid w:val="00720858"/>
    <w:rsid w:val="00721376"/>
    <w:rsid w:val="00721E1B"/>
    <w:rsid w:val="007244F2"/>
    <w:rsid w:val="0072505C"/>
    <w:rsid w:val="00725C5B"/>
    <w:rsid w:val="007319E7"/>
    <w:rsid w:val="00734E93"/>
    <w:rsid w:val="00735022"/>
    <w:rsid w:val="0073506B"/>
    <w:rsid w:val="0074184E"/>
    <w:rsid w:val="00741E1C"/>
    <w:rsid w:val="00741EB5"/>
    <w:rsid w:val="007461BA"/>
    <w:rsid w:val="00746F5D"/>
    <w:rsid w:val="0074788B"/>
    <w:rsid w:val="00750501"/>
    <w:rsid w:val="00751138"/>
    <w:rsid w:val="00752389"/>
    <w:rsid w:val="00752605"/>
    <w:rsid w:val="00753249"/>
    <w:rsid w:val="007538E1"/>
    <w:rsid w:val="00753E82"/>
    <w:rsid w:val="0075402C"/>
    <w:rsid w:val="0075792F"/>
    <w:rsid w:val="007673E8"/>
    <w:rsid w:val="00771310"/>
    <w:rsid w:val="007720AF"/>
    <w:rsid w:val="007727B1"/>
    <w:rsid w:val="007773BE"/>
    <w:rsid w:val="0078171A"/>
    <w:rsid w:val="007832ED"/>
    <w:rsid w:val="00784ED6"/>
    <w:rsid w:val="00785CDB"/>
    <w:rsid w:val="00787E3B"/>
    <w:rsid w:val="007905A8"/>
    <w:rsid w:val="0079065A"/>
    <w:rsid w:val="00791348"/>
    <w:rsid w:val="0079769A"/>
    <w:rsid w:val="007A1FA9"/>
    <w:rsid w:val="007A39F1"/>
    <w:rsid w:val="007A56EE"/>
    <w:rsid w:val="007A5871"/>
    <w:rsid w:val="007A64D7"/>
    <w:rsid w:val="007B148C"/>
    <w:rsid w:val="007B16BF"/>
    <w:rsid w:val="007B31EE"/>
    <w:rsid w:val="007B3EFA"/>
    <w:rsid w:val="007B53E3"/>
    <w:rsid w:val="007B7B47"/>
    <w:rsid w:val="007C20B5"/>
    <w:rsid w:val="007C56C9"/>
    <w:rsid w:val="007D7120"/>
    <w:rsid w:val="007D7254"/>
    <w:rsid w:val="007D7880"/>
    <w:rsid w:val="007E2468"/>
    <w:rsid w:val="007E7DF9"/>
    <w:rsid w:val="007F080B"/>
    <w:rsid w:val="007F68C8"/>
    <w:rsid w:val="007F6AC5"/>
    <w:rsid w:val="007F7C9D"/>
    <w:rsid w:val="00801F57"/>
    <w:rsid w:val="00802346"/>
    <w:rsid w:val="00810EB1"/>
    <w:rsid w:val="00812CE7"/>
    <w:rsid w:val="00814872"/>
    <w:rsid w:val="00814CA0"/>
    <w:rsid w:val="00816140"/>
    <w:rsid w:val="008202D7"/>
    <w:rsid w:val="00821A6B"/>
    <w:rsid w:val="00824401"/>
    <w:rsid w:val="008244AC"/>
    <w:rsid w:val="008246FB"/>
    <w:rsid w:val="00824ADF"/>
    <w:rsid w:val="00825EAE"/>
    <w:rsid w:val="0082768D"/>
    <w:rsid w:val="00827D41"/>
    <w:rsid w:val="0083093C"/>
    <w:rsid w:val="00830F5F"/>
    <w:rsid w:val="00832B60"/>
    <w:rsid w:val="00832F9A"/>
    <w:rsid w:val="00833ED5"/>
    <w:rsid w:val="00834A9C"/>
    <w:rsid w:val="00835443"/>
    <w:rsid w:val="00835B75"/>
    <w:rsid w:val="00840EA8"/>
    <w:rsid w:val="008422D7"/>
    <w:rsid w:val="0084263C"/>
    <w:rsid w:val="008443EC"/>
    <w:rsid w:val="008445D7"/>
    <w:rsid w:val="0084726C"/>
    <w:rsid w:val="0084732E"/>
    <w:rsid w:val="008476E6"/>
    <w:rsid w:val="00847DA4"/>
    <w:rsid w:val="00850233"/>
    <w:rsid w:val="00853E4B"/>
    <w:rsid w:val="008554A8"/>
    <w:rsid w:val="00855A3E"/>
    <w:rsid w:val="00855EE5"/>
    <w:rsid w:val="008560AE"/>
    <w:rsid w:val="00856DA9"/>
    <w:rsid w:val="008608BC"/>
    <w:rsid w:val="00861C28"/>
    <w:rsid w:val="00862F06"/>
    <w:rsid w:val="00865A8D"/>
    <w:rsid w:val="00866031"/>
    <w:rsid w:val="00870FAD"/>
    <w:rsid w:val="0087383F"/>
    <w:rsid w:val="00873924"/>
    <w:rsid w:val="00884BB3"/>
    <w:rsid w:val="008940DE"/>
    <w:rsid w:val="0089413A"/>
    <w:rsid w:val="00895216"/>
    <w:rsid w:val="00896000"/>
    <w:rsid w:val="00896972"/>
    <w:rsid w:val="00897569"/>
    <w:rsid w:val="0089781A"/>
    <w:rsid w:val="008A0671"/>
    <w:rsid w:val="008A3F18"/>
    <w:rsid w:val="008A65D2"/>
    <w:rsid w:val="008A671A"/>
    <w:rsid w:val="008B0221"/>
    <w:rsid w:val="008B28A1"/>
    <w:rsid w:val="008B4EC1"/>
    <w:rsid w:val="008B6D7D"/>
    <w:rsid w:val="008B7BD6"/>
    <w:rsid w:val="008C04C7"/>
    <w:rsid w:val="008C2E80"/>
    <w:rsid w:val="008C571A"/>
    <w:rsid w:val="008C6000"/>
    <w:rsid w:val="008C7DC0"/>
    <w:rsid w:val="008D0B6A"/>
    <w:rsid w:val="008D1841"/>
    <w:rsid w:val="008D5C0D"/>
    <w:rsid w:val="008D60FB"/>
    <w:rsid w:val="008D6FF8"/>
    <w:rsid w:val="008E071A"/>
    <w:rsid w:val="008E0CDE"/>
    <w:rsid w:val="008E187B"/>
    <w:rsid w:val="008E256C"/>
    <w:rsid w:val="008E36DD"/>
    <w:rsid w:val="008E3976"/>
    <w:rsid w:val="008E5239"/>
    <w:rsid w:val="008E744E"/>
    <w:rsid w:val="008F2FCB"/>
    <w:rsid w:val="008F5048"/>
    <w:rsid w:val="008F6AD7"/>
    <w:rsid w:val="00901204"/>
    <w:rsid w:val="00901260"/>
    <w:rsid w:val="00904C45"/>
    <w:rsid w:val="009110D4"/>
    <w:rsid w:val="00911AD4"/>
    <w:rsid w:val="009147C8"/>
    <w:rsid w:val="009245C3"/>
    <w:rsid w:val="009249C5"/>
    <w:rsid w:val="0092593F"/>
    <w:rsid w:val="00926191"/>
    <w:rsid w:val="00926F74"/>
    <w:rsid w:val="00930348"/>
    <w:rsid w:val="009315DE"/>
    <w:rsid w:val="009331DB"/>
    <w:rsid w:val="0093405A"/>
    <w:rsid w:val="00934320"/>
    <w:rsid w:val="009407B2"/>
    <w:rsid w:val="00941D53"/>
    <w:rsid w:val="00941DC7"/>
    <w:rsid w:val="00944800"/>
    <w:rsid w:val="009546A0"/>
    <w:rsid w:val="009572CA"/>
    <w:rsid w:val="009664C1"/>
    <w:rsid w:val="00972B99"/>
    <w:rsid w:val="00973596"/>
    <w:rsid w:val="00975364"/>
    <w:rsid w:val="009777C6"/>
    <w:rsid w:val="00981870"/>
    <w:rsid w:val="00982B43"/>
    <w:rsid w:val="00982FBA"/>
    <w:rsid w:val="00985437"/>
    <w:rsid w:val="00985F46"/>
    <w:rsid w:val="00986272"/>
    <w:rsid w:val="009866AB"/>
    <w:rsid w:val="009903AD"/>
    <w:rsid w:val="00993679"/>
    <w:rsid w:val="009936F2"/>
    <w:rsid w:val="0099715C"/>
    <w:rsid w:val="009A0209"/>
    <w:rsid w:val="009A27E0"/>
    <w:rsid w:val="009A2CED"/>
    <w:rsid w:val="009A3017"/>
    <w:rsid w:val="009A3A71"/>
    <w:rsid w:val="009A4335"/>
    <w:rsid w:val="009A4FBF"/>
    <w:rsid w:val="009B1E15"/>
    <w:rsid w:val="009B255B"/>
    <w:rsid w:val="009B61B9"/>
    <w:rsid w:val="009B6ED2"/>
    <w:rsid w:val="009C31AA"/>
    <w:rsid w:val="009C3B0E"/>
    <w:rsid w:val="009C5AED"/>
    <w:rsid w:val="009C6CDC"/>
    <w:rsid w:val="009D1215"/>
    <w:rsid w:val="009D1608"/>
    <w:rsid w:val="009D3E06"/>
    <w:rsid w:val="009D408E"/>
    <w:rsid w:val="009D7B16"/>
    <w:rsid w:val="009E08ED"/>
    <w:rsid w:val="009E0DAD"/>
    <w:rsid w:val="009E558C"/>
    <w:rsid w:val="009E66B1"/>
    <w:rsid w:val="009F1537"/>
    <w:rsid w:val="009F1B91"/>
    <w:rsid w:val="009F4081"/>
    <w:rsid w:val="00A018EE"/>
    <w:rsid w:val="00A04239"/>
    <w:rsid w:val="00A0447D"/>
    <w:rsid w:val="00A05669"/>
    <w:rsid w:val="00A06428"/>
    <w:rsid w:val="00A10D99"/>
    <w:rsid w:val="00A11C8F"/>
    <w:rsid w:val="00A148C4"/>
    <w:rsid w:val="00A224CA"/>
    <w:rsid w:val="00A24830"/>
    <w:rsid w:val="00A248A5"/>
    <w:rsid w:val="00A25303"/>
    <w:rsid w:val="00A30C65"/>
    <w:rsid w:val="00A31704"/>
    <w:rsid w:val="00A329CE"/>
    <w:rsid w:val="00A33DAE"/>
    <w:rsid w:val="00A37CCC"/>
    <w:rsid w:val="00A42F87"/>
    <w:rsid w:val="00A448EC"/>
    <w:rsid w:val="00A47EDA"/>
    <w:rsid w:val="00A47F3F"/>
    <w:rsid w:val="00A5136C"/>
    <w:rsid w:val="00A51F2D"/>
    <w:rsid w:val="00A5630B"/>
    <w:rsid w:val="00A57530"/>
    <w:rsid w:val="00A57866"/>
    <w:rsid w:val="00A615EB"/>
    <w:rsid w:val="00A620A4"/>
    <w:rsid w:val="00A73C6A"/>
    <w:rsid w:val="00A751AE"/>
    <w:rsid w:val="00A75D8B"/>
    <w:rsid w:val="00A814ED"/>
    <w:rsid w:val="00A828A9"/>
    <w:rsid w:val="00A82E55"/>
    <w:rsid w:val="00A841A5"/>
    <w:rsid w:val="00A8534F"/>
    <w:rsid w:val="00A855BD"/>
    <w:rsid w:val="00A86193"/>
    <w:rsid w:val="00A866D0"/>
    <w:rsid w:val="00A873EA"/>
    <w:rsid w:val="00A90B3F"/>
    <w:rsid w:val="00A91536"/>
    <w:rsid w:val="00A935D8"/>
    <w:rsid w:val="00A945D2"/>
    <w:rsid w:val="00AA2EB0"/>
    <w:rsid w:val="00AA31CD"/>
    <w:rsid w:val="00AA5B36"/>
    <w:rsid w:val="00AB0EBE"/>
    <w:rsid w:val="00AB1C9A"/>
    <w:rsid w:val="00AB35E8"/>
    <w:rsid w:val="00AB39C4"/>
    <w:rsid w:val="00AB4199"/>
    <w:rsid w:val="00AC0368"/>
    <w:rsid w:val="00AC09EF"/>
    <w:rsid w:val="00AC0A91"/>
    <w:rsid w:val="00AC4B27"/>
    <w:rsid w:val="00AC54B0"/>
    <w:rsid w:val="00AC5C28"/>
    <w:rsid w:val="00AC6F6D"/>
    <w:rsid w:val="00AC7273"/>
    <w:rsid w:val="00AD016A"/>
    <w:rsid w:val="00AD3352"/>
    <w:rsid w:val="00AD74EC"/>
    <w:rsid w:val="00AD76E8"/>
    <w:rsid w:val="00AD7876"/>
    <w:rsid w:val="00AE0912"/>
    <w:rsid w:val="00AE5C6A"/>
    <w:rsid w:val="00AE5E68"/>
    <w:rsid w:val="00AE5EDA"/>
    <w:rsid w:val="00AE7341"/>
    <w:rsid w:val="00AF0D04"/>
    <w:rsid w:val="00AF274E"/>
    <w:rsid w:val="00AF31D0"/>
    <w:rsid w:val="00AF57F6"/>
    <w:rsid w:val="00B03238"/>
    <w:rsid w:val="00B051D7"/>
    <w:rsid w:val="00B07769"/>
    <w:rsid w:val="00B07D36"/>
    <w:rsid w:val="00B12265"/>
    <w:rsid w:val="00B12634"/>
    <w:rsid w:val="00B13072"/>
    <w:rsid w:val="00B16601"/>
    <w:rsid w:val="00B16CF1"/>
    <w:rsid w:val="00B17F36"/>
    <w:rsid w:val="00B21F9A"/>
    <w:rsid w:val="00B26492"/>
    <w:rsid w:val="00B30B29"/>
    <w:rsid w:val="00B334A1"/>
    <w:rsid w:val="00B356BA"/>
    <w:rsid w:val="00B3643E"/>
    <w:rsid w:val="00B36BD8"/>
    <w:rsid w:val="00B376C3"/>
    <w:rsid w:val="00B40037"/>
    <w:rsid w:val="00B439B7"/>
    <w:rsid w:val="00B43A2F"/>
    <w:rsid w:val="00B44035"/>
    <w:rsid w:val="00B46B74"/>
    <w:rsid w:val="00B52FF6"/>
    <w:rsid w:val="00B60E87"/>
    <w:rsid w:val="00B624AA"/>
    <w:rsid w:val="00B66A3D"/>
    <w:rsid w:val="00B67C22"/>
    <w:rsid w:val="00B71868"/>
    <w:rsid w:val="00B72A28"/>
    <w:rsid w:val="00B7571E"/>
    <w:rsid w:val="00B7636A"/>
    <w:rsid w:val="00B772B6"/>
    <w:rsid w:val="00B80CCE"/>
    <w:rsid w:val="00B861BB"/>
    <w:rsid w:val="00B86838"/>
    <w:rsid w:val="00B908AF"/>
    <w:rsid w:val="00B9387F"/>
    <w:rsid w:val="00B94B91"/>
    <w:rsid w:val="00B95325"/>
    <w:rsid w:val="00B955B7"/>
    <w:rsid w:val="00B973C5"/>
    <w:rsid w:val="00BA011F"/>
    <w:rsid w:val="00BA1F86"/>
    <w:rsid w:val="00BA2966"/>
    <w:rsid w:val="00BA591B"/>
    <w:rsid w:val="00BA5F4E"/>
    <w:rsid w:val="00BA6354"/>
    <w:rsid w:val="00BB09D1"/>
    <w:rsid w:val="00BB5EF0"/>
    <w:rsid w:val="00BB706C"/>
    <w:rsid w:val="00BB7762"/>
    <w:rsid w:val="00BB7FDC"/>
    <w:rsid w:val="00BC2DE7"/>
    <w:rsid w:val="00BC3677"/>
    <w:rsid w:val="00BC4369"/>
    <w:rsid w:val="00BC4B5B"/>
    <w:rsid w:val="00BC5AFC"/>
    <w:rsid w:val="00BC5BDD"/>
    <w:rsid w:val="00BD1CC0"/>
    <w:rsid w:val="00BD2986"/>
    <w:rsid w:val="00BD3007"/>
    <w:rsid w:val="00BD3110"/>
    <w:rsid w:val="00BD3235"/>
    <w:rsid w:val="00BD569D"/>
    <w:rsid w:val="00BE1959"/>
    <w:rsid w:val="00BE2B13"/>
    <w:rsid w:val="00BE2D9E"/>
    <w:rsid w:val="00BE30EC"/>
    <w:rsid w:val="00BE42E3"/>
    <w:rsid w:val="00BE734D"/>
    <w:rsid w:val="00BF2C3C"/>
    <w:rsid w:val="00BF34A9"/>
    <w:rsid w:val="00BF41C9"/>
    <w:rsid w:val="00BF4DC3"/>
    <w:rsid w:val="00BF521D"/>
    <w:rsid w:val="00C01A2E"/>
    <w:rsid w:val="00C020DF"/>
    <w:rsid w:val="00C026C8"/>
    <w:rsid w:val="00C047C1"/>
    <w:rsid w:val="00C05505"/>
    <w:rsid w:val="00C05EC4"/>
    <w:rsid w:val="00C0619F"/>
    <w:rsid w:val="00C065EF"/>
    <w:rsid w:val="00C07877"/>
    <w:rsid w:val="00C10F73"/>
    <w:rsid w:val="00C11470"/>
    <w:rsid w:val="00C11C70"/>
    <w:rsid w:val="00C12304"/>
    <w:rsid w:val="00C138B2"/>
    <w:rsid w:val="00C14CA3"/>
    <w:rsid w:val="00C15C79"/>
    <w:rsid w:val="00C15E47"/>
    <w:rsid w:val="00C167EB"/>
    <w:rsid w:val="00C20113"/>
    <w:rsid w:val="00C20492"/>
    <w:rsid w:val="00C21B8F"/>
    <w:rsid w:val="00C23134"/>
    <w:rsid w:val="00C25388"/>
    <w:rsid w:val="00C2673E"/>
    <w:rsid w:val="00C27818"/>
    <w:rsid w:val="00C32BA4"/>
    <w:rsid w:val="00C33B2E"/>
    <w:rsid w:val="00C3479B"/>
    <w:rsid w:val="00C35429"/>
    <w:rsid w:val="00C356BF"/>
    <w:rsid w:val="00C3743E"/>
    <w:rsid w:val="00C40CA0"/>
    <w:rsid w:val="00C41E35"/>
    <w:rsid w:val="00C4263D"/>
    <w:rsid w:val="00C5190A"/>
    <w:rsid w:val="00C519DD"/>
    <w:rsid w:val="00C548FF"/>
    <w:rsid w:val="00C54E05"/>
    <w:rsid w:val="00C5569C"/>
    <w:rsid w:val="00C55887"/>
    <w:rsid w:val="00C60333"/>
    <w:rsid w:val="00C620A6"/>
    <w:rsid w:val="00C6468F"/>
    <w:rsid w:val="00C663C6"/>
    <w:rsid w:val="00C66819"/>
    <w:rsid w:val="00C7003D"/>
    <w:rsid w:val="00C70B8E"/>
    <w:rsid w:val="00C7139F"/>
    <w:rsid w:val="00C72FA3"/>
    <w:rsid w:val="00C73663"/>
    <w:rsid w:val="00C75AF5"/>
    <w:rsid w:val="00C7796F"/>
    <w:rsid w:val="00C80736"/>
    <w:rsid w:val="00C83936"/>
    <w:rsid w:val="00C85A96"/>
    <w:rsid w:val="00C906DF"/>
    <w:rsid w:val="00C91414"/>
    <w:rsid w:val="00C9345F"/>
    <w:rsid w:val="00C936CC"/>
    <w:rsid w:val="00C954CA"/>
    <w:rsid w:val="00CA08EB"/>
    <w:rsid w:val="00CA1CFF"/>
    <w:rsid w:val="00CA1F8A"/>
    <w:rsid w:val="00CA411D"/>
    <w:rsid w:val="00CA515F"/>
    <w:rsid w:val="00CB1D77"/>
    <w:rsid w:val="00CB2E0E"/>
    <w:rsid w:val="00CB6545"/>
    <w:rsid w:val="00CB685F"/>
    <w:rsid w:val="00CC0660"/>
    <w:rsid w:val="00CC30E0"/>
    <w:rsid w:val="00CC362D"/>
    <w:rsid w:val="00CC61B5"/>
    <w:rsid w:val="00CD143F"/>
    <w:rsid w:val="00CD2AE3"/>
    <w:rsid w:val="00CD2FE7"/>
    <w:rsid w:val="00CD3CAA"/>
    <w:rsid w:val="00CD44FF"/>
    <w:rsid w:val="00CD66F3"/>
    <w:rsid w:val="00CD733C"/>
    <w:rsid w:val="00CE0C37"/>
    <w:rsid w:val="00CE0F61"/>
    <w:rsid w:val="00CE704C"/>
    <w:rsid w:val="00CF17A3"/>
    <w:rsid w:val="00CF184E"/>
    <w:rsid w:val="00CF4341"/>
    <w:rsid w:val="00CF6DE9"/>
    <w:rsid w:val="00D00FF2"/>
    <w:rsid w:val="00D02A3B"/>
    <w:rsid w:val="00D02B4B"/>
    <w:rsid w:val="00D04430"/>
    <w:rsid w:val="00D06D16"/>
    <w:rsid w:val="00D105BC"/>
    <w:rsid w:val="00D1171D"/>
    <w:rsid w:val="00D119AC"/>
    <w:rsid w:val="00D122BA"/>
    <w:rsid w:val="00D123D1"/>
    <w:rsid w:val="00D16094"/>
    <w:rsid w:val="00D17B8C"/>
    <w:rsid w:val="00D21D8A"/>
    <w:rsid w:val="00D22070"/>
    <w:rsid w:val="00D27593"/>
    <w:rsid w:val="00D3130B"/>
    <w:rsid w:val="00D31E69"/>
    <w:rsid w:val="00D32A5D"/>
    <w:rsid w:val="00D338DF"/>
    <w:rsid w:val="00D35388"/>
    <w:rsid w:val="00D411B9"/>
    <w:rsid w:val="00D41D36"/>
    <w:rsid w:val="00D423BD"/>
    <w:rsid w:val="00D42CC4"/>
    <w:rsid w:val="00D42E63"/>
    <w:rsid w:val="00D43B10"/>
    <w:rsid w:val="00D43C3A"/>
    <w:rsid w:val="00D46B9C"/>
    <w:rsid w:val="00D51F19"/>
    <w:rsid w:val="00D54A57"/>
    <w:rsid w:val="00D62C15"/>
    <w:rsid w:val="00D67AD1"/>
    <w:rsid w:val="00D67CA8"/>
    <w:rsid w:val="00D74FF3"/>
    <w:rsid w:val="00D76A4A"/>
    <w:rsid w:val="00D828F8"/>
    <w:rsid w:val="00D82B80"/>
    <w:rsid w:val="00D85572"/>
    <w:rsid w:val="00D930AE"/>
    <w:rsid w:val="00D94E1E"/>
    <w:rsid w:val="00D95A26"/>
    <w:rsid w:val="00D96C5B"/>
    <w:rsid w:val="00DA18FF"/>
    <w:rsid w:val="00DA1A78"/>
    <w:rsid w:val="00DA204E"/>
    <w:rsid w:val="00DA3F10"/>
    <w:rsid w:val="00DA4FDF"/>
    <w:rsid w:val="00DA720B"/>
    <w:rsid w:val="00DB1D63"/>
    <w:rsid w:val="00DB2DFC"/>
    <w:rsid w:val="00DB3CF5"/>
    <w:rsid w:val="00DB44D0"/>
    <w:rsid w:val="00DB587C"/>
    <w:rsid w:val="00DB64CC"/>
    <w:rsid w:val="00DB6566"/>
    <w:rsid w:val="00DB69D4"/>
    <w:rsid w:val="00DC0B2D"/>
    <w:rsid w:val="00DC142F"/>
    <w:rsid w:val="00DC1B4F"/>
    <w:rsid w:val="00DC1E6A"/>
    <w:rsid w:val="00DC1F51"/>
    <w:rsid w:val="00DC576B"/>
    <w:rsid w:val="00DC5A3C"/>
    <w:rsid w:val="00DC6FE8"/>
    <w:rsid w:val="00DC7786"/>
    <w:rsid w:val="00DD0FDB"/>
    <w:rsid w:val="00DD1660"/>
    <w:rsid w:val="00DD519C"/>
    <w:rsid w:val="00DD55A8"/>
    <w:rsid w:val="00DD55DB"/>
    <w:rsid w:val="00DD593F"/>
    <w:rsid w:val="00DD5D5E"/>
    <w:rsid w:val="00DE0A54"/>
    <w:rsid w:val="00DE315A"/>
    <w:rsid w:val="00DE454D"/>
    <w:rsid w:val="00DE48EB"/>
    <w:rsid w:val="00DE517F"/>
    <w:rsid w:val="00DE7073"/>
    <w:rsid w:val="00DE7B50"/>
    <w:rsid w:val="00DF0428"/>
    <w:rsid w:val="00DF1881"/>
    <w:rsid w:val="00DF3941"/>
    <w:rsid w:val="00DF4103"/>
    <w:rsid w:val="00DF53EB"/>
    <w:rsid w:val="00DF5B5A"/>
    <w:rsid w:val="00DF5D8A"/>
    <w:rsid w:val="00DF5EC8"/>
    <w:rsid w:val="00DF796B"/>
    <w:rsid w:val="00E000CC"/>
    <w:rsid w:val="00E05CB7"/>
    <w:rsid w:val="00E07E02"/>
    <w:rsid w:val="00E14784"/>
    <w:rsid w:val="00E15509"/>
    <w:rsid w:val="00E167F8"/>
    <w:rsid w:val="00E20A71"/>
    <w:rsid w:val="00E2192C"/>
    <w:rsid w:val="00E23116"/>
    <w:rsid w:val="00E26C30"/>
    <w:rsid w:val="00E27299"/>
    <w:rsid w:val="00E31CB0"/>
    <w:rsid w:val="00E33E21"/>
    <w:rsid w:val="00E34BD3"/>
    <w:rsid w:val="00E37CAE"/>
    <w:rsid w:val="00E41701"/>
    <w:rsid w:val="00E417A8"/>
    <w:rsid w:val="00E418C6"/>
    <w:rsid w:val="00E41F41"/>
    <w:rsid w:val="00E475D1"/>
    <w:rsid w:val="00E50758"/>
    <w:rsid w:val="00E537C3"/>
    <w:rsid w:val="00E563B7"/>
    <w:rsid w:val="00E57150"/>
    <w:rsid w:val="00E57F94"/>
    <w:rsid w:val="00E6094B"/>
    <w:rsid w:val="00E6276C"/>
    <w:rsid w:val="00E62948"/>
    <w:rsid w:val="00E6588B"/>
    <w:rsid w:val="00E67A02"/>
    <w:rsid w:val="00E70BAC"/>
    <w:rsid w:val="00E72C97"/>
    <w:rsid w:val="00E73458"/>
    <w:rsid w:val="00E75B70"/>
    <w:rsid w:val="00E76491"/>
    <w:rsid w:val="00E77096"/>
    <w:rsid w:val="00E83CB7"/>
    <w:rsid w:val="00E87175"/>
    <w:rsid w:val="00E87803"/>
    <w:rsid w:val="00E900C4"/>
    <w:rsid w:val="00E915CE"/>
    <w:rsid w:val="00E917F6"/>
    <w:rsid w:val="00E94BA7"/>
    <w:rsid w:val="00E94D50"/>
    <w:rsid w:val="00EA4B60"/>
    <w:rsid w:val="00EA6DC4"/>
    <w:rsid w:val="00EB12A6"/>
    <w:rsid w:val="00EB5C03"/>
    <w:rsid w:val="00EB6492"/>
    <w:rsid w:val="00EB6CF9"/>
    <w:rsid w:val="00EC1DFF"/>
    <w:rsid w:val="00EC1FBF"/>
    <w:rsid w:val="00EC2E65"/>
    <w:rsid w:val="00EC6798"/>
    <w:rsid w:val="00EC7EC2"/>
    <w:rsid w:val="00ED6EE3"/>
    <w:rsid w:val="00EE003C"/>
    <w:rsid w:val="00EE031E"/>
    <w:rsid w:val="00EE249C"/>
    <w:rsid w:val="00EF2E55"/>
    <w:rsid w:val="00EF358A"/>
    <w:rsid w:val="00EF6823"/>
    <w:rsid w:val="00EF7B62"/>
    <w:rsid w:val="00F01E86"/>
    <w:rsid w:val="00F06CC5"/>
    <w:rsid w:val="00F073D1"/>
    <w:rsid w:val="00F12B58"/>
    <w:rsid w:val="00F12BC8"/>
    <w:rsid w:val="00F148AC"/>
    <w:rsid w:val="00F17830"/>
    <w:rsid w:val="00F179C1"/>
    <w:rsid w:val="00F239FC"/>
    <w:rsid w:val="00F246FA"/>
    <w:rsid w:val="00F256FF"/>
    <w:rsid w:val="00F26229"/>
    <w:rsid w:val="00F35077"/>
    <w:rsid w:val="00F36A3F"/>
    <w:rsid w:val="00F36EA7"/>
    <w:rsid w:val="00F375E4"/>
    <w:rsid w:val="00F40070"/>
    <w:rsid w:val="00F40736"/>
    <w:rsid w:val="00F40C37"/>
    <w:rsid w:val="00F4150C"/>
    <w:rsid w:val="00F427CB"/>
    <w:rsid w:val="00F45B1C"/>
    <w:rsid w:val="00F52132"/>
    <w:rsid w:val="00F563E4"/>
    <w:rsid w:val="00F570E3"/>
    <w:rsid w:val="00F57116"/>
    <w:rsid w:val="00F57FD0"/>
    <w:rsid w:val="00F612E4"/>
    <w:rsid w:val="00F62EE2"/>
    <w:rsid w:val="00F63C1B"/>
    <w:rsid w:val="00F64CCE"/>
    <w:rsid w:val="00F721CF"/>
    <w:rsid w:val="00F73BA1"/>
    <w:rsid w:val="00F743FC"/>
    <w:rsid w:val="00F7538E"/>
    <w:rsid w:val="00F75625"/>
    <w:rsid w:val="00F7764F"/>
    <w:rsid w:val="00F807D8"/>
    <w:rsid w:val="00F817C9"/>
    <w:rsid w:val="00F82553"/>
    <w:rsid w:val="00F83309"/>
    <w:rsid w:val="00F84CF1"/>
    <w:rsid w:val="00F85986"/>
    <w:rsid w:val="00F866C4"/>
    <w:rsid w:val="00F92130"/>
    <w:rsid w:val="00F929B5"/>
    <w:rsid w:val="00F9577A"/>
    <w:rsid w:val="00F96279"/>
    <w:rsid w:val="00F97C63"/>
    <w:rsid w:val="00F97EDC"/>
    <w:rsid w:val="00FA209C"/>
    <w:rsid w:val="00FA34E0"/>
    <w:rsid w:val="00FA7BC6"/>
    <w:rsid w:val="00FB1AF2"/>
    <w:rsid w:val="00FB2B9A"/>
    <w:rsid w:val="00FB5579"/>
    <w:rsid w:val="00FB6AD0"/>
    <w:rsid w:val="00FB7DF9"/>
    <w:rsid w:val="00FC0E25"/>
    <w:rsid w:val="00FC64F1"/>
    <w:rsid w:val="00FC65FC"/>
    <w:rsid w:val="00FC7312"/>
    <w:rsid w:val="00FC7FCE"/>
    <w:rsid w:val="00FD2526"/>
    <w:rsid w:val="00FD4746"/>
    <w:rsid w:val="00FD766E"/>
    <w:rsid w:val="00FE43D2"/>
    <w:rsid w:val="00FE5913"/>
    <w:rsid w:val="00FE5AE1"/>
    <w:rsid w:val="00FE5B41"/>
    <w:rsid w:val="00FE6898"/>
    <w:rsid w:val="00FF1633"/>
    <w:rsid w:val="00FF3062"/>
    <w:rsid w:val="00FF4917"/>
    <w:rsid w:val="00FF7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52EA4F4C"/>
  <w15:docId w15:val="{4BEC09C8-B1C2-4E9F-BAB2-D86E2AA38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63C1B"/>
    <w:pPr>
      <w:tabs>
        <w:tab w:val="left" w:pos="4005"/>
      </w:tabs>
      <w:suppressAutoHyphens/>
      <w:overflowPunct w:val="0"/>
      <w:autoSpaceDE w:val="0"/>
      <w:ind w:firstLine="709"/>
      <w:jc w:val="both"/>
      <w:textAlignment w:val="baseline"/>
    </w:pPr>
    <w:rPr>
      <w:sz w:val="24"/>
      <w:szCs w:val="22"/>
      <w:lang w:eastAsia="ar-SA"/>
    </w:rPr>
  </w:style>
  <w:style w:type="paragraph" w:styleId="1">
    <w:name w:val="heading 1"/>
    <w:basedOn w:val="a"/>
    <w:link w:val="10"/>
    <w:qFormat/>
    <w:rsid w:val="00D423BD"/>
    <w:pPr>
      <w:spacing w:line="240" w:lineRule="atLeast"/>
      <w:ind w:firstLine="0"/>
      <w:jc w:val="center"/>
      <w:outlineLvl w:val="0"/>
    </w:pPr>
    <w:rPr>
      <w:b/>
      <w:bCs/>
      <w:kern w:val="36"/>
      <w:sz w:val="36"/>
      <w:szCs w:val="56"/>
    </w:rPr>
  </w:style>
  <w:style w:type="paragraph" w:styleId="2">
    <w:name w:val="heading 2"/>
    <w:basedOn w:val="a"/>
    <w:link w:val="20"/>
    <w:qFormat/>
    <w:rsid w:val="00525233"/>
    <w:pPr>
      <w:keepNext/>
      <w:spacing w:before="240" w:after="240" w:line="240" w:lineRule="atLeast"/>
      <w:ind w:firstLine="0"/>
      <w:outlineLvl w:val="1"/>
    </w:pPr>
    <w:rPr>
      <w:b/>
      <w:sz w:val="28"/>
      <w:szCs w:val="36"/>
    </w:rPr>
  </w:style>
  <w:style w:type="paragraph" w:styleId="3">
    <w:name w:val="heading 3"/>
    <w:basedOn w:val="a"/>
    <w:link w:val="30"/>
    <w:qFormat/>
    <w:rsid w:val="00525233"/>
    <w:pPr>
      <w:spacing w:before="240" w:after="240"/>
      <w:ind w:firstLine="0"/>
      <w:contextualSpacing/>
      <w:outlineLvl w:val="2"/>
    </w:pPr>
    <w:rPr>
      <w:b/>
      <w:szCs w:val="27"/>
    </w:rPr>
  </w:style>
  <w:style w:type="paragraph" w:styleId="4">
    <w:name w:val="heading 4"/>
    <w:basedOn w:val="a"/>
    <w:link w:val="40"/>
    <w:rsid w:val="005F4D79"/>
    <w:pPr>
      <w:spacing w:before="100" w:beforeAutospacing="1" w:after="100" w:afterAutospacing="1" w:line="240" w:lineRule="atLeast"/>
      <w:outlineLvl w:val="3"/>
    </w:pPr>
  </w:style>
  <w:style w:type="paragraph" w:styleId="5">
    <w:name w:val="heading 5"/>
    <w:basedOn w:val="a"/>
    <w:link w:val="50"/>
    <w:rsid w:val="005F4D79"/>
    <w:pPr>
      <w:spacing w:before="100" w:beforeAutospacing="1" w:after="100" w:afterAutospacing="1" w:line="240" w:lineRule="atLeast"/>
      <w:outlineLvl w:val="4"/>
    </w:pPr>
    <w:rPr>
      <w:sz w:val="20"/>
      <w:szCs w:val="20"/>
    </w:rPr>
  </w:style>
  <w:style w:type="paragraph" w:styleId="6">
    <w:name w:val="heading 6"/>
    <w:basedOn w:val="a"/>
    <w:link w:val="60"/>
    <w:rsid w:val="005F4D79"/>
    <w:pPr>
      <w:spacing w:before="100" w:beforeAutospacing="1" w:after="100" w:afterAutospacing="1" w:line="240" w:lineRule="atLeast"/>
      <w:outlineLvl w:val="5"/>
    </w:pPr>
    <w:rPr>
      <w:sz w:val="15"/>
      <w:szCs w:val="15"/>
    </w:rPr>
  </w:style>
  <w:style w:type="paragraph" w:styleId="7">
    <w:name w:val="heading 7"/>
    <w:basedOn w:val="a"/>
    <w:next w:val="a"/>
    <w:link w:val="70"/>
    <w:rsid w:val="009C3B0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semiHidden/>
    <w:unhideWhenUsed/>
    <w:qFormat/>
    <w:rsid w:val="00670BF8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423BD"/>
    <w:rPr>
      <w:b/>
      <w:bCs/>
      <w:kern w:val="36"/>
      <w:sz w:val="36"/>
      <w:szCs w:val="56"/>
      <w:lang w:eastAsia="ar-SA"/>
    </w:rPr>
  </w:style>
  <w:style w:type="character" w:customStyle="1" w:styleId="20">
    <w:name w:val="Заголовок 2 Знак"/>
    <w:basedOn w:val="a0"/>
    <w:link w:val="2"/>
    <w:rsid w:val="00525233"/>
    <w:rPr>
      <w:b/>
      <w:sz w:val="28"/>
      <w:szCs w:val="36"/>
      <w:lang w:eastAsia="ar-SA"/>
    </w:rPr>
  </w:style>
  <w:style w:type="character" w:customStyle="1" w:styleId="30">
    <w:name w:val="Заголовок 3 Знак"/>
    <w:basedOn w:val="a0"/>
    <w:link w:val="3"/>
    <w:rsid w:val="00525233"/>
    <w:rPr>
      <w:b/>
      <w:sz w:val="24"/>
      <w:szCs w:val="27"/>
      <w:lang w:eastAsia="ar-SA"/>
    </w:rPr>
  </w:style>
  <w:style w:type="character" w:customStyle="1" w:styleId="40">
    <w:name w:val="Заголовок 4 Знак"/>
    <w:basedOn w:val="a0"/>
    <w:link w:val="4"/>
    <w:rsid w:val="009D408E"/>
    <w:rPr>
      <w:sz w:val="24"/>
      <w:szCs w:val="24"/>
    </w:rPr>
  </w:style>
  <w:style w:type="character" w:customStyle="1" w:styleId="50">
    <w:name w:val="Заголовок 5 Знак"/>
    <w:basedOn w:val="a0"/>
    <w:link w:val="5"/>
    <w:rsid w:val="009D408E"/>
  </w:style>
  <w:style w:type="character" w:customStyle="1" w:styleId="60">
    <w:name w:val="Заголовок 6 Знак"/>
    <w:basedOn w:val="a0"/>
    <w:link w:val="6"/>
    <w:rsid w:val="009D408E"/>
    <w:rPr>
      <w:sz w:val="15"/>
      <w:szCs w:val="15"/>
    </w:rPr>
  </w:style>
  <w:style w:type="character" w:customStyle="1" w:styleId="70">
    <w:name w:val="Заголовок 7 Знак"/>
    <w:basedOn w:val="a0"/>
    <w:link w:val="7"/>
    <w:rsid w:val="009D408E"/>
    <w:rPr>
      <w:sz w:val="24"/>
      <w:szCs w:val="24"/>
    </w:rPr>
  </w:style>
  <w:style w:type="character" w:styleId="a3">
    <w:name w:val="Hyperlink"/>
    <w:basedOn w:val="a0"/>
    <w:uiPriority w:val="99"/>
    <w:rsid w:val="005F4D79"/>
    <w:rPr>
      <w:b w:val="0"/>
      <w:bCs w:val="0"/>
      <w:color w:val="0066CC"/>
      <w:u w:val="single"/>
    </w:rPr>
  </w:style>
  <w:style w:type="character" w:styleId="a4">
    <w:name w:val="FollowedHyperlink"/>
    <w:basedOn w:val="a0"/>
    <w:rsid w:val="005F4D79"/>
    <w:rPr>
      <w:b w:val="0"/>
      <w:bCs w:val="0"/>
      <w:color w:val="0066CC"/>
      <w:u w:val="single"/>
    </w:rPr>
  </w:style>
  <w:style w:type="paragraph" w:styleId="HTML">
    <w:name w:val="HTML Address"/>
    <w:basedOn w:val="a"/>
    <w:link w:val="HTML0"/>
    <w:rsid w:val="005F4D79"/>
    <w:rPr>
      <w:i/>
      <w:iCs/>
    </w:rPr>
  </w:style>
  <w:style w:type="character" w:customStyle="1" w:styleId="HTML0">
    <w:name w:val="Адрес HTML Знак"/>
    <w:basedOn w:val="a0"/>
    <w:link w:val="HTML"/>
    <w:rsid w:val="009D408E"/>
    <w:rPr>
      <w:i/>
      <w:iCs/>
      <w:sz w:val="24"/>
      <w:szCs w:val="24"/>
    </w:rPr>
  </w:style>
  <w:style w:type="character" w:styleId="HTML1">
    <w:name w:val="HTML Code"/>
    <w:basedOn w:val="a0"/>
    <w:rsid w:val="005F4D79"/>
    <w:rPr>
      <w:rFonts w:ascii="Courier New" w:eastAsia="Times New Roman" w:hAnsi="Courier New" w:cs="Courier New"/>
      <w:sz w:val="20"/>
      <w:szCs w:val="20"/>
    </w:rPr>
  </w:style>
  <w:style w:type="paragraph" w:styleId="HTML2">
    <w:name w:val="HTML Preformatted"/>
    <w:basedOn w:val="a"/>
    <w:link w:val="HTML3"/>
    <w:rsid w:val="005F4D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3">
    <w:name w:val="Стандартный HTML Знак"/>
    <w:basedOn w:val="a0"/>
    <w:link w:val="HTML2"/>
    <w:rsid w:val="009D408E"/>
    <w:rPr>
      <w:rFonts w:ascii="Courier New" w:hAnsi="Courier New" w:cs="Courier New"/>
    </w:rPr>
  </w:style>
  <w:style w:type="paragraph" w:styleId="a5">
    <w:name w:val="Normal (Web)"/>
    <w:basedOn w:val="a"/>
    <w:uiPriority w:val="99"/>
    <w:rsid w:val="005F4D79"/>
    <w:pPr>
      <w:spacing w:before="100" w:beforeAutospacing="1" w:after="100" w:afterAutospacing="1" w:line="240" w:lineRule="atLeast"/>
    </w:pPr>
  </w:style>
  <w:style w:type="paragraph" w:customStyle="1" w:styleId="logged-in-as">
    <w:name w:val="logged-in-as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form-allowed-tags">
    <w:name w:val="form-allowed-tags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super-clear">
    <w:name w:val="super-clear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aligncenter">
    <w:name w:val="aligncenter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button">
    <w:name w:val="button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site">
    <w:name w:val="site"/>
    <w:basedOn w:val="a"/>
    <w:rsid w:val="005F4D79"/>
    <w:pPr>
      <w:spacing w:line="240" w:lineRule="atLeast"/>
    </w:pPr>
  </w:style>
  <w:style w:type="paragraph" w:customStyle="1" w:styleId="site-header">
    <w:name w:val="site-header"/>
    <w:basedOn w:val="a"/>
    <w:rsid w:val="005F4D79"/>
    <w:pPr>
      <w:pBdr>
        <w:top w:val="single" w:sz="12" w:space="0" w:color="B19A6D"/>
        <w:left w:val="single" w:sz="12" w:space="15" w:color="B19A6D"/>
        <w:bottom w:val="single" w:sz="12" w:space="0" w:color="B19A6D"/>
        <w:right w:val="single" w:sz="12" w:space="15" w:color="B19A6D"/>
      </w:pBdr>
      <w:shd w:val="clear" w:color="auto" w:fill="13344F"/>
      <w:spacing w:before="375" w:line="240" w:lineRule="atLeast"/>
    </w:pPr>
    <w:rPr>
      <w:color w:val="111111"/>
    </w:rPr>
  </w:style>
  <w:style w:type="paragraph" w:customStyle="1" w:styleId="site-footer">
    <w:name w:val="site-footer"/>
    <w:basedOn w:val="a"/>
    <w:rsid w:val="005F4D79"/>
    <w:pPr>
      <w:spacing w:line="336" w:lineRule="atLeast"/>
    </w:pPr>
    <w:rPr>
      <w:color w:val="333333"/>
      <w:sz w:val="18"/>
      <w:szCs w:val="18"/>
    </w:rPr>
  </w:style>
  <w:style w:type="paragraph" w:customStyle="1" w:styleId="site-content">
    <w:name w:val="site-content"/>
    <w:basedOn w:val="a"/>
    <w:rsid w:val="005F4D79"/>
    <w:pPr>
      <w:spacing w:before="360" w:after="360" w:line="240" w:lineRule="atLeast"/>
      <w:ind w:left="600" w:right="600"/>
    </w:pPr>
  </w:style>
  <w:style w:type="paragraph" w:customStyle="1" w:styleId="entry-header">
    <w:name w:val="entry-header"/>
    <w:basedOn w:val="a"/>
    <w:rsid w:val="005F4D79"/>
    <w:pPr>
      <w:spacing w:before="100" w:beforeAutospacing="1" w:line="240" w:lineRule="atLeast"/>
    </w:pPr>
  </w:style>
  <w:style w:type="paragraph" w:customStyle="1" w:styleId="pttm-breadcrumbs">
    <w:name w:val="pttm-breadcrumbs"/>
    <w:basedOn w:val="a"/>
    <w:rsid w:val="005F4D79"/>
    <w:pPr>
      <w:spacing w:before="100" w:beforeAutospacing="1" w:after="360" w:line="240" w:lineRule="atLeast"/>
    </w:pPr>
    <w:rPr>
      <w:color w:val="999999"/>
      <w:sz w:val="18"/>
      <w:szCs w:val="18"/>
    </w:rPr>
  </w:style>
  <w:style w:type="paragraph" w:customStyle="1" w:styleId="entry-meta">
    <w:name w:val="entry-meta"/>
    <w:basedOn w:val="a"/>
    <w:rsid w:val="005F4D79"/>
    <w:pPr>
      <w:spacing w:after="360" w:line="240" w:lineRule="atLeast"/>
    </w:pPr>
    <w:rPr>
      <w:color w:val="999999"/>
      <w:sz w:val="18"/>
      <w:szCs w:val="18"/>
    </w:rPr>
  </w:style>
  <w:style w:type="paragraph" w:customStyle="1" w:styleId="archive-header">
    <w:name w:val="archive-header"/>
    <w:basedOn w:val="a"/>
    <w:rsid w:val="005F4D79"/>
    <w:pPr>
      <w:pBdr>
        <w:top w:val="dotted" w:sz="6" w:space="18" w:color="CCCCCC"/>
        <w:bottom w:val="dotted" w:sz="6" w:space="18" w:color="CCCCCC"/>
      </w:pBdr>
      <w:spacing w:after="360" w:line="240" w:lineRule="atLeast"/>
    </w:pPr>
  </w:style>
  <w:style w:type="paragraph" w:customStyle="1" w:styleId="page-header">
    <w:name w:val="page-header"/>
    <w:basedOn w:val="a"/>
    <w:rsid w:val="005F4D79"/>
    <w:pPr>
      <w:pBdr>
        <w:top w:val="dotted" w:sz="6" w:space="18" w:color="CCCCCC"/>
        <w:bottom w:val="dotted" w:sz="6" w:space="18" w:color="CCCCCC"/>
      </w:pBdr>
      <w:spacing w:after="360" w:line="240" w:lineRule="atLeast"/>
    </w:pPr>
  </w:style>
  <w:style w:type="paragraph" w:customStyle="1" w:styleId="archive-meta">
    <w:name w:val="archive-meta"/>
    <w:basedOn w:val="a"/>
    <w:rsid w:val="005F4D79"/>
    <w:pPr>
      <w:spacing w:before="100" w:beforeAutospacing="1" w:after="100" w:afterAutospacing="1" w:line="240" w:lineRule="atLeast"/>
    </w:pPr>
    <w:rPr>
      <w:vanish/>
    </w:rPr>
  </w:style>
  <w:style w:type="paragraph" w:customStyle="1" w:styleId="comments-title">
    <w:name w:val="comments-title"/>
    <w:basedOn w:val="a"/>
    <w:rsid w:val="005F4D79"/>
    <w:pPr>
      <w:spacing w:after="360" w:line="240" w:lineRule="atLeast"/>
    </w:pPr>
  </w:style>
  <w:style w:type="paragraph" w:customStyle="1" w:styleId="required">
    <w:name w:val="required"/>
    <w:basedOn w:val="a"/>
    <w:rsid w:val="005F4D79"/>
    <w:pPr>
      <w:spacing w:before="100" w:beforeAutospacing="1" w:after="100" w:afterAutospacing="1" w:line="240" w:lineRule="atLeast"/>
    </w:pPr>
    <w:rPr>
      <w:color w:val="FF0000"/>
    </w:rPr>
  </w:style>
  <w:style w:type="paragraph" w:customStyle="1" w:styleId="cat-description">
    <w:name w:val="cat-description"/>
    <w:basedOn w:val="a"/>
    <w:rsid w:val="005F4D79"/>
    <w:pPr>
      <w:spacing w:after="600" w:line="312" w:lineRule="atLeast"/>
    </w:pPr>
    <w:rPr>
      <w:color w:val="999999"/>
    </w:rPr>
  </w:style>
  <w:style w:type="paragraph" w:customStyle="1" w:styleId="nav-previous">
    <w:name w:val="nav-previous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previous-image">
    <w:name w:val="previous-image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nav-next">
    <w:name w:val="nav-next"/>
    <w:basedOn w:val="a"/>
    <w:rsid w:val="005F4D79"/>
    <w:pPr>
      <w:spacing w:before="100" w:beforeAutospacing="1" w:after="100" w:afterAutospacing="1" w:line="240" w:lineRule="atLeast"/>
      <w:jc w:val="right"/>
    </w:pPr>
  </w:style>
  <w:style w:type="paragraph" w:customStyle="1" w:styleId="next-image">
    <w:name w:val="next-image"/>
    <w:basedOn w:val="a"/>
    <w:rsid w:val="005F4D79"/>
    <w:pPr>
      <w:spacing w:before="100" w:beforeAutospacing="1" w:after="100" w:afterAutospacing="1" w:line="240" w:lineRule="atLeast"/>
      <w:jc w:val="right"/>
    </w:pPr>
  </w:style>
  <w:style w:type="paragraph" w:customStyle="1" w:styleId="pttm-atts-block">
    <w:name w:val="pttm-atts-block"/>
    <w:basedOn w:val="a"/>
    <w:rsid w:val="005F4D79"/>
    <w:pPr>
      <w:shd w:val="clear" w:color="auto" w:fill="F3F3F3"/>
      <w:spacing w:before="100" w:beforeAutospacing="1" w:after="360" w:line="240" w:lineRule="atLeast"/>
    </w:pPr>
  </w:style>
  <w:style w:type="paragraph" w:customStyle="1" w:styleId="pttm-document-status-block">
    <w:name w:val="pttm-document-status-block"/>
    <w:basedOn w:val="a"/>
    <w:rsid w:val="005F4D79"/>
    <w:pPr>
      <w:spacing w:before="100" w:beforeAutospacing="1" w:after="360" w:line="240" w:lineRule="atLeast"/>
    </w:pPr>
  </w:style>
  <w:style w:type="paragraph" w:customStyle="1" w:styleId="anchor">
    <w:name w:val="anchor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system">
    <w:name w:val="system"/>
    <w:basedOn w:val="a"/>
    <w:rsid w:val="005F4D79"/>
    <w:pPr>
      <w:spacing w:before="100" w:beforeAutospacing="1" w:after="100" w:afterAutospacing="1" w:line="240" w:lineRule="atLeast"/>
    </w:pPr>
    <w:rPr>
      <w:vanish/>
    </w:rPr>
  </w:style>
  <w:style w:type="paragraph" w:customStyle="1" w:styleId="pttm-expander-block">
    <w:name w:val="pttm-expander-block"/>
    <w:basedOn w:val="a"/>
    <w:rsid w:val="005F4D79"/>
    <w:pPr>
      <w:spacing w:before="100" w:beforeAutospacing="1" w:after="360" w:line="240" w:lineRule="atLeast"/>
    </w:pPr>
  </w:style>
  <w:style w:type="paragraph" w:customStyle="1" w:styleId="message">
    <w:name w:val="message"/>
    <w:basedOn w:val="a"/>
    <w:rsid w:val="005F4D79"/>
    <w:pPr>
      <w:pBdr>
        <w:left w:val="single" w:sz="24" w:space="8" w:color="E0E0E0"/>
      </w:pBdr>
      <w:shd w:val="clear" w:color="auto" w:fill="FFFFFF"/>
      <w:spacing w:before="100" w:beforeAutospacing="1" w:after="600" w:line="240" w:lineRule="atLeast"/>
    </w:pPr>
  </w:style>
  <w:style w:type="paragraph" w:customStyle="1" w:styleId="widget-1to1">
    <w:name w:val="widget-1to1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widget-1to2">
    <w:name w:val="widget-1to2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widget-1to3">
    <w:name w:val="widget-1to3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widget-2to3">
    <w:name w:val="widget-2to3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widget-1to4">
    <w:name w:val="widget-1to4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widget-3to4">
    <w:name w:val="widget-3to4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widget-1to5">
    <w:name w:val="widget-1to5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widget-2to5">
    <w:name w:val="widget-2to5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widget-3to5">
    <w:name w:val="widget-3to5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widget-4to5">
    <w:name w:val="widget-4to5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widget-1to6">
    <w:name w:val="widget-1to6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widget-1to10">
    <w:name w:val="widget-1to10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widget-3to10">
    <w:name w:val="widget-3to10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widget-7to10">
    <w:name w:val="widget-7to10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info-link">
    <w:name w:val="info-link"/>
    <w:basedOn w:val="a"/>
    <w:rsid w:val="005F4D79"/>
    <w:pPr>
      <w:shd w:val="clear" w:color="auto" w:fill="F9F9F9"/>
      <w:spacing w:before="15" w:after="15" w:line="240" w:lineRule="atLeast"/>
      <w:ind w:left="15" w:right="15"/>
    </w:pPr>
  </w:style>
  <w:style w:type="paragraph" w:customStyle="1" w:styleId="ico-kindergarten">
    <w:name w:val="ico-kindergarten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ico-school">
    <w:name w:val="ico-school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ico-clinic">
    <w:name w:val="ico-clinic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ico-organisation">
    <w:name w:val="ico-organisation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ico-pfr">
    <w:name w:val="ico-pfr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ico-gosuslugi">
    <w:name w:val="ico-gosuslugi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ico-arms-rus">
    <w:name w:val="ico-arms-rus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front-page-widget">
    <w:name w:val="front-page-widget"/>
    <w:basedOn w:val="a"/>
    <w:rsid w:val="005F4D79"/>
    <w:pPr>
      <w:pBdr>
        <w:top w:val="single" w:sz="12" w:space="4" w:color="B19A6D"/>
        <w:left w:val="single" w:sz="12" w:space="4" w:color="B19A6D"/>
        <w:bottom w:val="single" w:sz="12" w:space="4" w:color="B19A6D"/>
        <w:right w:val="single" w:sz="12" w:space="4" w:color="B19A6D"/>
      </w:pBdr>
      <w:shd w:val="clear" w:color="auto" w:fill="F6E6C7"/>
      <w:spacing w:before="75" w:after="75" w:line="240" w:lineRule="atLeast"/>
      <w:ind w:left="75" w:right="75"/>
    </w:pPr>
  </w:style>
  <w:style w:type="paragraph" w:customStyle="1" w:styleId="blind-version-bar">
    <w:name w:val="blind-version-bar"/>
    <w:basedOn w:val="a"/>
    <w:rsid w:val="005F4D79"/>
    <w:pPr>
      <w:shd w:val="clear" w:color="auto" w:fill="003399"/>
      <w:spacing w:before="100" w:beforeAutospacing="1" w:after="100" w:afterAutospacing="1" w:line="240" w:lineRule="atLeast"/>
      <w:ind w:left="-7800"/>
    </w:pPr>
  </w:style>
  <w:style w:type="paragraph" w:customStyle="1" w:styleId="pttm-slider-nav">
    <w:name w:val="pttm-slider-nav"/>
    <w:basedOn w:val="a"/>
    <w:rsid w:val="005F4D79"/>
    <w:pPr>
      <w:shd w:val="clear" w:color="auto" w:fill="E0F9FF"/>
      <w:spacing w:before="100" w:beforeAutospacing="1" w:after="100" w:afterAutospacing="1" w:line="240" w:lineRule="atLeast"/>
    </w:pPr>
  </w:style>
  <w:style w:type="paragraph" w:customStyle="1" w:styleId="pttm-slider-twirl">
    <w:name w:val="pttm-slider-twirl"/>
    <w:basedOn w:val="a"/>
    <w:rsid w:val="005F4D79"/>
    <w:pPr>
      <w:spacing w:line="240" w:lineRule="atLeast"/>
    </w:pPr>
  </w:style>
  <w:style w:type="paragraph" w:customStyle="1" w:styleId="pttm-slider-plumb">
    <w:name w:val="pttm-slider-plumb"/>
    <w:basedOn w:val="a"/>
    <w:rsid w:val="005F4D79"/>
    <w:pPr>
      <w:spacing w:line="240" w:lineRule="atLeast"/>
    </w:pPr>
  </w:style>
  <w:style w:type="paragraph" w:customStyle="1" w:styleId="messaggge">
    <w:name w:val="messaggge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padding-for-cont-mes">
    <w:name w:val="padding-for-cont-mes"/>
    <w:basedOn w:val="a"/>
    <w:rsid w:val="005F4D79"/>
    <w:pPr>
      <w:spacing w:line="240" w:lineRule="atLeast"/>
    </w:pPr>
  </w:style>
  <w:style w:type="paragraph" w:customStyle="1" w:styleId="new-year">
    <w:name w:val="new-year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arms-block">
    <w:name w:val="arms-block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title-block">
    <w:name w:val="title-block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site-title">
    <w:name w:val="site-title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nav-block">
    <w:name w:val="nav-block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address-block">
    <w:name w:val="address-block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date-block">
    <w:name w:val="date-block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site-info-block">
    <w:name w:val="site-info-block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developer-info-block">
    <w:name w:val="developer-info-block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pingback">
    <w:name w:val="pingback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pttm-cat-accordion">
    <w:name w:val="pttm-cat-accordion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post-navigation">
    <w:name w:val="post-navigation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comment-navigation">
    <w:name w:val="comment-navigation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label">
    <w:name w:val="label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value">
    <w:name w:val="value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whats-new-block">
    <w:name w:val="whats-new-block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whats-new-day">
    <w:name w:val="whats-new-day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whats-new-month">
    <w:name w:val="whats-new-month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odd">
    <w:name w:val="odd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even">
    <w:name w:val="even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td-1">
    <w:name w:val="td-1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td-2">
    <w:name w:val="td-2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post-img-wrapper">
    <w:name w:val="post-img-wrapper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widget-footer-link">
    <w:name w:val="widget-footer-link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pttm-slides-wrap">
    <w:name w:val="pttm-slides-wrap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pttm-slides">
    <w:name w:val="pttm-slides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time">
    <w:name w:val="time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11">
    <w:name w:val="Дата1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meta-block">
    <w:name w:val="meta-block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developer-name">
    <w:name w:val="developer-name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assistive-text">
    <w:name w:val="assistive-text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install-ok">
    <w:name w:val="install-ok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install-hz">
    <w:name w:val="install-hz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install-fail">
    <w:name w:val="install-fail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install-info">
    <w:name w:val="install-info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post-meta">
    <w:name w:val="post-meta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post-title">
    <w:name w:val="post-title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browser-update-title">
    <w:name w:val="browser-update-title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widget-content">
    <w:name w:val="widget-content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info-opendata">
    <w:name w:val="info-opendata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whats-new-week">
    <w:name w:val="whats-new-week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widget-footer">
    <w:name w:val="widget-footer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ab-label">
    <w:name w:val="ab-label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ab-item">
    <w:name w:val="ab-item"/>
    <w:basedOn w:val="a"/>
    <w:rsid w:val="005F4D79"/>
    <w:pPr>
      <w:spacing w:before="100" w:beforeAutospacing="1" w:after="100" w:afterAutospacing="1" w:line="240" w:lineRule="atLeast"/>
    </w:pPr>
  </w:style>
  <w:style w:type="character" w:customStyle="1" w:styleId="ico">
    <w:name w:val="ico"/>
    <w:basedOn w:val="a0"/>
    <w:rsid w:val="005F4D79"/>
  </w:style>
  <w:style w:type="character" w:customStyle="1" w:styleId="meta">
    <w:name w:val="meta"/>
    <w:basedOn w:val="a0"/>
    <w:rsid w:val="005F4D79"/>
  </w:style>
  <w:style w:type="character" w:customStyle="1" w:styleId="link">
    <w:name w:val="link"/>
    <w:basedOn w:val="a0"/>
    <w:rsid w:val="005F4D79"/>
  </w:style>
  <w:style w:type="paragraph" w:customStyle="1" w:styleId="ab-label1">
    <w:name w:val="ab-label1"/>
    <w:basedOn w:val="a"/>
    <w:rsid w:val="005F4D79"/>
    <w:pPr>
      <w:spacing w:before="100" w:beforeAutospacing="1" w:after="100" w:afterAutospacing="1" w:line="240" w:lineRule="atLeast"/>
    </w:pPr>
    <w:rPr>
      <w:rFonts w:ascii="Helvetica" w:hAnsi="Helvetica" w:cs="Helvetica"/>
    </w:rPr>
  </w:style>
  <w:style w:type="paragraph" w:customStyle="1" w:styleId="ab-item1">
    <w:name w:val="ab-item1"/>
    <w:basedOn w:val="a"/>
    <w:rsid w:val="005F4D79"/>
    <w:pPr>
      <w:spacing w:before="100" w:beforeAutospacing="1" w:after="100" w:afterAutospacing="1" w:line="240" w:lineRule="atLeast"/>
    </w:pPr>
    <w:rPr>
      <w:rFonts w:ascii="Helvetica" w:hAnsi="Helvetica" w:cs="Helvetica"/>
    </w:rPr>
  </w:style>
  <w:style w:type="paragraph" w:customStyle="1" w:styleId="arms-block1">
    <w:name w:val="arms-block1"/>
    <w:basedOn w:val="a"/>
    <w:rsid w:val="005F4D79"/>
    <w:pPr>
      <w:spacing w:before="100" w:beforeAutospacing="1" w:after="100" w:afterAutospacing="1" w:line="240" w:lineRule="atLeast"/>
      <w:ind w:right="210"/>
    </w:pPr>
  </w:style>
  <w:style w:type="paragraph" w:customStyle="1" w:styleId="title-block1">
    <w:name w:val="title-block1"/>
    <w:basedOn w:val="a"/>
    <w:rsid w:val="005F4D79"/>
    <w:pPr>
      <w:spacing w:before="300" w:after="100" w:afterAutospacing="1" w:line="336" w:lineRule="atLeast"/>
    </w:pPr>
  </w:style>
  <w:style w:type="paragraph" w:customStyle="1" w:styleId="site-title1">
    <w:name w:val="site-title1"/>
    <w:basedOn w:val="a"/>
    <w:rsid w:val="005F4D79"/>
    <w:pPr>
      <w:spacing w:before="75" w:after="75" w:line="240" w:lineRule="atLeast"/>
    </w:pPr>
    <w:rPr>
      <w:sz w:val="33"/>
      <w:szCs w:val="33"/>
    </w:rPr>
  </w:style>
  <w:style w:type="paragraph" w:customStyle="1" w:styleId="nav-block1">
    <w:name w:val="nav-block1"/>
    <w:basedOn w:val="a"/>
    <w:rsid w:val="005F4D79"/>
    <w:pPr>
      <w:spacing w:after="150" w:line="240" w:lineRule="atLeast"/>
    </w:pPr>
  </w:style>
  <w:style w:type="paragraph" w:customStyle="1" w:styleId="address-block1">
    <w:name w:val="address-block1"/>
    <w:basedOn w:val="a"/>
    <w:rsid w:val="005F4D79"/>
    <w:pPr>
      <w:spacing w:before="300" w:line="312" w:lineRule="atLeast"/>
    </w:pPr>
    <w:rPr>
      <w:sz w:val="18"/>
      <w:szCs w:val="18"/>
    </w:rPr>
  </w:style>
  <w:style w:type="paragraph" w:customStyle="1" w:styleId="date-block1">
    <w:name w:val="date-block1"/>
    <w:basedOn w:val="a"/>
    <w:rsid w:val="005F4D79"/>
    <w:pPr>
      <w:spacing w:before="100" w:beforeAutospacing="1" w:after="100" w:afterAutospacing="1" w:line="240" w:lineRule="atLeast"/>
      <w:jc w:val="right"/>
    </w:pPr>
  </w:style>
  <w:style w:type="paragraph" w:customStyle="1" w:styleId="time1">
    <w:name w:val="time1"/>
    <w:basedOn w:val="a"/>
    <w:rsid w:val="005F4D79"/>
    <w:pPr>
      <w:spacing w:before="100" w:beforeAutospacing="1" w:after="100" w:afterAutospacing="1" w:line="240" w:lineRule="atLeast"/>
    </w:pPr>
    <w:rPr>
      <w:vanish/>
    </w:rPr>
  </w:style>
  <w:style w:type="paragraph" w:customStyle="1" w:styleId="date1">
    <w:name w:val="date1"/>
    <w:basedOn w:val="a"/>
    <w:rsid w:val="005F4D79"/>
    <w:pPr>
      <w:spacing w:before="100" w:beforeAutospacing="1" w:after="100" w:afterAutospacing="1" w:line="240" w:lineRule="atLeast"/>
    </w:pPr>
    <w:rPr>
      <w:sz w:val="27"/>
      <w:szCs w:val="27"/>
    </w:rPr>
  </w:style>
  <w:style w:type="paragraph" w:customStyle="1" w:styleId="arms-block2">
    <w:name w:val="arms-block2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site-info-block1">
    <w:name w:val="site-info-block1"/>
    <w:basedOn w:val="a"/>
    <w:rsid w:val="005F4D79"/>
    <w:pPr>
      <w:spacing w:before="100" w:beforeAutospacing="1" w:after="100" w:afterAutospacing="1" w:line="240" w:lineRule="atLeast"/>
      <w:ind w:left="150"/>
    </w:pPr>
  </w:style>
  <w:style w:type="paragraph" w:customStyle="1" w:styleId="site-title2">
    <w:name w:val="site-title2"/>
    <w:basedOn w:val="a"/>
    <w:rsid w:val="005F4D79"/>
    <w:pPr>
      <w:spacing w:before="150" w:after="300" w:line="240" w:lineRule="atLeast"/>
    </w:pPr>
    <w:rPr>
      <w:sz w:val="27"/>
      <w:szCs w:val="27"/>
    </w:rPr>
  </w:style>
  <w:style w:type="paragraph" w:customStyle="1" w:styleId="developer-info-block1">
    <w:name w:val="developer-info-block1"/>
    <w:basedOn w:val="a"/>
    <w:rsid w:val="005F4D79"/>
    <w:pPr>
      <w:spacing w:before="100" w:beforeAutospacing="1" w:after="100" w:afterAutospacing="1" w:line="240" w:lineRule="atLeast"/>
      <w:jc w:val="right"/>
    </w:pPr>
  </w:style>
  <w:style w:type="paragraph" w:customStyle="1" w:styleId="meta-block1">
    <w:name w:val="meta-block1"/>
    <w:basedOn w:val="a"/>
    <w:rsid w:val="005F4D79"/>
    <w:pPr>
      <w:spacing w:before="100" w:beforeAutospacing="1" w:after="150" w:line="240" w:lineRule="atLeast"/>
    </w:pPr>
  </w:style>
  <w:style w:type="paragraph" w:customStyle="1" w:styleId="developer-name1">
    <w:name w:val="developer-name1"/>
    <w:basedOn w:val="a"/>
    <w:rsid w:val="005F4D79"/>
    <w:pPr>
      <w:spacing w:before="100" w:beforeAutospacing="1" w:after="100" w:afterAutospacing="1" w:line="240" w:lineRule="atLeast"/>
    </w:pPr>
    <w:rPr>
      <w:sz w:val="21"/>
      <w:szCs w:val="21"/>
    </w:rPr>
  </w:style>
  <w:style w:type="paragraph" w:customStyle="1" w:styleId="pingback1">
    <w:name w:val="pingback1"/>
    <w:basedOn w:val="a"/>
    <w:rsid w:val="005F4D79"/>
    <w:pPr>
      <w:spacing w:before="100" w:beforeAutospacing="1" w:after="360" w:line="240" w:lineRule="atLeast"/>
    </w:pPr>
  </w:style>
  <w:style w:type="paragraph" w:customStyle="1" w:styleId="logged-in-as1">
    <w:name w:val="logged-in-as1"/>
    <w:basedOn w:val="a"/>
    <w:rsid w:val="005F4D79"/>
    <w:pPr>
      <w:spacing w:before="165" w:after="360" w:line="240" w:lineRule="atLeast"/>
    </w:pPr>
  </w:style>
  <w:style w:type="paragraph" w:customStyle="1" w:styleId="form-allowed-tags1">
    <w:name w:val="form-allowed-tags1"/>
    <w:basedOn w:val="a"/>
    <w:rsid w:val="005F4D79"/>
    <w:pPr>
      <w:spacing w:line="240" w:lineRule="atLeast"/>
    </w:pPr>
    <w:rPr>
      <w:color w:val="5E5E5E"/>
      <w:sz w:val="18"/>
      <w:szCs w:val="18"/>
    </w:rPr>
  </w:style>
  <w:style w:type="paragraph" w:customStyle="1" w:styleId="pttm-cat-accordion1">
    <w:name w:val="pttm-cat-accordion1"/>
    <w:basedOn w:val="a"/>
    <w:rsid w:val="005F4D79"/>
    <w:pPr>
      <w:pBdr>
        <w:top w:val="dotted" w:sz="6" w:space="18" w:color="CCCCCC"/>
        <w:bottom w:val="dotted" w:sz="6" w:space="18" w:color="CCCCCC"/>
      </w:pBdr>
      <w:spacing w:before="360" w:after="360" w:line="240" w:lineRule="atLeast"/>
    </w:pPr>
  </w:style>
  <w:style w:type="character" w:customStyle="1" w:styleId="meta1">
    <w:name w:val="meta1"/>
    <w:basedOn w:val="a0"/>
    <w:rsid w:val="005F4D79"/>
    <w:rPr>
      <w:color w:val="AAAAAA"/>
      <w:sz w:val="18"/>
      <w:szCs w:val="18"/>
    </w:rPr>
  </w:style>
  <w:style w:type="character" w:customStyle="1" w:styleId="link1">
    <w:name w:val="link1"/>
    <w:basedOn w:val="a0"/>
    <w:rsid w:val="005F4D79"/>
    <w:rPr>
      <w:u w:val="single"/>
    </w:rPr>
  </w:style>
  <w:style w:type="paragraph" w:customStyle="1" w:styleId="post-navigation1">
    <w:name w:val="post-navigation1"/>
    <w:basedOn w:val="a"/>
    <w:rsid w:val="005F4D79"/>
    <w:pPr>
      <w:shd w:val="clear" w:color="auto" w:fill="F3F3F3"/>
      <w:spacing w:before="100" w:beforeAutospacing="1" w:after="100" w:afterAutospacing="1" w:line="240" w:lineRule="atLeast"/>
    </w:pPr>
  </w:style>
  <w:style w:type="paragraph" w:customStyle="1" w:styleId="comment-navigation1">
    <w:name w:val="comment-navigation1"/>
    <w:basedOn w:val="a"/>
    <w:rsid w:val="005F4D79"/>
    <w:pPr>
      <w:shd w:val="clear" w:color="auto" w:fill="F3F3F3"/>
      <w:spacing w:before="100" w:beforeAutospacing="1" w:after="100" w:afterAutospacing="1" w:line="240" w:lineRule="atLeast"/>
    </w:pPr>
  </w:style>
  <w:style w:type="paragraph" w:customStyle="1" w:styleId="assistive-text1">
    <w:name w:val="assistive-text1"/>
    <w:basedOn w:val="a"/>
    <w:rsid w:val="005F4D79"/>
    <w:pPr>
      <w:spacing w:before="100" w:beforeAutospacing="1" w:after="100" w:afterAutospacing="1" w:line="240" w:lineRule="atLeast"/>
    </w:pPr>
    <w:rPr>
      <w:vanish/>
    </w:rPr>
  </w:style>
  <w:style w:type="paragraph" w:customStyle="1" w:styleId="assistive-text2">
    <w:name w:val="assistive-text2"/>
    <w:basedOn w:val="a"/>
    <w:rsid w:val="005F4D79"/>
    <w:pPr>
      <w:spacing w:before="100" w:beforeAutospacing="1" w:after="100" w:afterAutospacing="1" w:line="240" w:lineRule="atLeast"/>
    </w:pPr>
    <w:rPr>
      <w:vanish/>
    </w:rPr>
  </w:style>
  <w:style w:type="paragraph" w:customStyle="1" w:styleId="label1">
    <w:name w:val="label1"/>
    <w:basedOn w:val="a"/>
    <w:rsid w:val="005F4D79"/>
    <w:pPr>
      <w:spacing w:before="100" w:beforeAutospacing="1" w:after="100" w:afterAutospacing="1" w:line="240" w:lineRule="atLeast"/>
      <w:jc w:val="right"/>
    </w:pPr>
    <w:rPr>
      <w:b/>
      <w:bCs/>
      <w:sz w:val="18"/>
      <w:szCs w:val="18"/>
    </w:rPr>
  </w:style>
  <w:style w:type="paragraph" w:customStyle="1" w:styleId="value1">
    <w:name w:val="value1"/>
    <w:basedOn w:val="a"/>
    <w:rsid w:val="005F4D79"/>
    <w:pPr>
      <w:spacing w:before="100" w:beforeAutospacing="1" w:after="100" w:afterAutospacing="1" w:line="240" w:lineRule="atLeast"/>
      <w:textAlignment w:val="center"/>
    </w:pPr>
  </w:style>
  <w:style w:type="paragraph" w:customStyle="1" w:styleId="whats-new-block1">
    <w:name w:val="whats-new-block1"/>
    <w:basedOn w:val="a"/>
    <w:rsid w:val="005F4D79"/>
    <w:pPr>
      <w:shd w:val="clear" w:color="auto" w:fill="F0F0F0"/>
      <w:spacing w:after="360" w:line="312" w:lineRule="atLeast"/>
      <w:ind w:left="150" w:right="150"/>
    </w:pPr>
  </w:style>
  <w:style w:type="paragraph" w:customStyle="1" w:styleId="whats-new-day1">
    <w:name w:val="whats-new-day1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whats-new-month1">
    <w:name w:val="whats-new-month1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install-ok1">
    <w:name w:val="install-ok1"/>
    <w:basedOn w:val="a"/>
    <w:rsid w:val="005F4D79"/>
    <w:pPr>
      <w:shd w:val="clear" w:color="auto" w:fill="E5FFE5"/>
      <w:spacing w:line="240" w:lineRule="atLeast"/>
    </w:pPr>
  </w:style>
  <w:style w:type="paragraph" w:customStyle="1" w:styleId="install-hz1">
    <w:name w:val="install-hz1"/>
    <w:basedOn w:val="a"/>
    <w:rsid w:val="005F4D79"/>
    <w:pPr>
      <w:shd w:val="clear" w:color="auto" w:fill="FFFFE5"/>
      <w:spacing w:line="240" w:lineRule="atLeast"/>
    </w:pPr>
  </w:style>
  <w:style w:type="paragraph" w:customStyle="1" w:styleId="install-fail1">
    <w:name w:val="install-fail1"/>
    <w:basedOn w:val="a"/>
    <w:rsid w:val="005F4D79"/>
    <w:pPr>
      <w:shd w:val="clear" w:color="auto" w:fill="FFE5E5"/>
      <w:spacing w:line="240" w:lineRule="atLeast"/>
    </w:pPr>
  </w:style>
  <w:style w:type="paragraph" w:customStyle="1" w:styleId="install-info1">
    <w:name w:val="install-info1"/>
    <w:basedOn w:val="a"/>
    <w:rsid w:val="005F4D79"/>
    <w:pPr>
      <w:shd w:val="clear" w:color="auto" w:fill="F5F5F5"/>
      <w:spacing w:line="240" w:lineRule="atLeast"/>
    </w:pPr>
    <w:rPr>
      <w:sz w:val="18"/>
      <w:szCs w:val="18"/>
    </w:rPr>
  </w:style>
  <w:style w:type="paragraph" w:customStyle="1" w:styleId="odd1">
    <w:name w:val="odd1"/>
    <w:basedOn w:val="a"/>
    <w:rsid w:val="005F4D79"/>
    <w:pPr>
      <w:shd w:val="clear" w:color="auto" w:fill="F7F7F7"/>
      <w:spacing w:before="100" w:beforeAutospacing="1" w:after="100" w:afterAutospacing="1" w:line="240" w:lineRule="atLeast"/>
    </w:pPr>
  </w:style>
  <w:style w:type="paragraph" w:customStyle="1" w:styleId="even1">
    <w:name w:val="even1"/>
    <w:basedOn w:val="a"/>
    <w:rsid w:val="005F4D79"/>
    <w:pPr>
      <w:shd w:val="clear" w:color="auto" w:fill="F9F9F9"/>
      <w:spacing w:before="100" w:beforeAutospacing="1" w:after="100" w:afterAutospacing="1" w:line="240" w:lineRule="atLeast"/>
    </w:pPr>
  </w:style>
  <w:style w:type="paragraph" w:customStyle="1" w:styleId="td-11">
    <w:name w:val="td-11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td-21">
    <w:name w:val="td-21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td-22">
    <w:name w:val="td-22"/>
    <w:basedOn w:val="a"/>
    <w:rsid w:val="005F4D79"/>
    <w:pPr>
      <w:spacing w:before="100" w:beforeAutospacing="1" w:after="100" w:afterAutospacing="1" w:line="240" w:lineRule="atLeast"/>
    </w:pPr>
    <w:rPr>
      <w:b/>
      <w:bCs/>
    </w:rPr>
  </w:style>
  <w:style w:type="paragraph" w:customStyle="1" w:styleId="td-23">
    <w:name w:val="td-23"/>
    <w:basedOn w:val="a"/>
    <w:rsid w:val="005F4D79"/>
    <w:pPr>
      <w:spacing w:before="100" w:beforeAutospacing="1" w:after="100" w:afterAutospacing="1" w:line="240" w:lineRule="atLeast"/>
    </w:pPr>
    <w:rPr>
      <w:b/>
      <w:bCs/>
    </w:rPr>
  </w:style>
  <w:style w:type="paragraph" w:customStyle="1" w:styleId="browser-update-title1">
    <w:name w:val="browser-update-title1"/>
    <w:basedOn w:val="a"/>
    <w:rsid w:val="005F4D79"/>
    <w:pPr>
      <w:spacing w:before="100" w:beforeAutospacing="1" w:after="100" w:afterAutospacing="1" w:line="240" w:lineRule="atLeast"/>
    </w:pPr>
    <w:rPr>
      <w:sz w:val="27"/>
      <w:szCs w:val="27"/>
    </w:rPr>
  </w:style>
  <w:style w:type="character" w:customStyle="1" w:styleId="ico1">
    <w:name w:val="ico1"/>
    <w:basedOn w:val="a0"/>
    <w:rsid w:val="005F4D79"/>
    <w:rPr>
      <w:vanish w:val="0"/>
      <w:webHidden w:val="0"/>
      <w:specVanish w:val="0"/>
    </w:rPr>
  </w:style>
  <w:style w:type="paragraph" w:customStyle="1" w:styleId="post-meta1">
    <w:name w:val="post-meta1"/>
    <w:basedOn w:val="a"/>
    <w:rsid w:val="005F4D79"/>
    <w:pPr>
      <w:spacing w:before="100" w:beforeAutospacing="1" w:after="90" w:line="270" w:lineRule="atLeast"/>
    </w:pPr>
    <w:rPr>
      <w:color w:val="B19660"/>
      <w:sz w:val="18"/>
      <w:szCs w:val="18"/>
    </w:rPr>
  </w:style>
  <w:style w:type="paragraph" w:customStyle="1" w:styleId="post-title1">
    <w:name w:val="post-title1"/>
    <w:basedOn w:val="a"/>
    <w:rsid w:val="005F4D79"/>
    <w:pPr>
      <w:spacing w:before="100" w:beforeAutospacing="1" w:after="90" w:line="270" w:lineRule="atLeast"/>
    </w:pPr>
    <w:rPr>
      <w:sz w:val="18"/>
      <w:szCs w:val="18"/>
    </w:rPr>
  </w:style>
  <w:style w:type="paragraph" w:customStyle="1" w:styleId="post-img-wrapper1">
    <w:name w:val="post-img-wrapper1"/>
    <w:basedOn w:val="a"/>
    <w:rsid w:val="005F4D79"/>
    <w:pPr>
      <w:spacing w:before="100" w:beforeAutospacing="1" w:after="100" w:afterAutospacing="1" w:line="240" w:lineRule="atLeast"/>
      <w:ind w:right="150"/>
    </w:pPr>
  </w:style>
  <w:style w:type="paragraph" w:customStyle="1" w:styleId="widget-footer-link1">
    <w:name w:val="widget-footer-link1"/>
    <w:basedOn w:val="a"/>
    <w:rsid w:val="005F4D79"/>
    <w:pPr>
      <w:spacing w:before="100" w:beforeAutospacing="1" w:after="100" w:afterAutospacing="1" w:line="270" w:lineRule="atLeast"/>
      <w:jc w:val="right"/>
    </w:pPr>
    <w:rPr>
      <w:sz w:val="18"/>
      <w:szCs w:val="18"/>
    </w:rPr>
  </w:style>
  <w:style w:type="paragraph" w:customStyle="1" w:styleId="widget-content1">
    <w:name w:val="widget-content1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info-opendata1">
    <w:name w:val="info-opendata1"/>
    <w:basedOn w:val="a"/>
    <w:rsid w:val="005F4D79"/>
    <w:pPr>
      <w:shd w:val="clear" w:color="auto" w:fill="444444"/>
      <w:spacing w:before="300" w:after="300" w:line="240" w:lineRule="atLeast"/>
    </w:pPr>
  </w:style>
  <w:style w:type="paragraph" w:customStyle="1" w:styleId="widget-content2">
    <w:name w:val="widget-content2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widget-content3">
    <w:name w:val="widget-content3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widget-content4">
    <w:name w:val="widget-content4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widget-content5">
    <w:name w:val="widget-content5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whats-new-block2">
    <w:name w:val="whats-new-block2"/>
    <w:basedOn w:val="a"/>
    <w:rsid w:val="005F4D79"/>
    <w:pPr>
      <w:spacing w:before="90" w:after="90" w:line="240" w:lineRule="atLeast"/>
    </w:pPr>
    <w:rPr>
      <w:sz w:val="18"/>
      <w:szCs w:val="18"/>
    </w:rPr>
  </w:style>
  <w:style w:type="paragraph" w:customStyle="1" w:styleId="whats-new-week1">
    <w:name w:val="whats-new-week1"/>
    <w:basedOn w:val="a"/>
    <w:rsid w:val="005F4D79"/>
    <w:pPr>
      <w:spacing w:before="100" w:beforeAutospacing="1" w:after="100" w:afterAutospacing="1" w:line="270" w:lineRule="atLeast"/>
    </w:pPr>
  </w:style>
  <w:style w:type="paragraph" w:customStyle="1" w:styleId="whats-new-month2">
    <w:name w:val="whats-new-month2"/>
    <w:basedOn w:val="a"/>
    <w:rsid w:val="005F4D79"/>
    <w:pPr>
      <w:spacing w:before="100" w:beforeAutospacing="1" w:after="100" w:afterAutospacing="1" w:line="270" w:lineRule="atLeast"/>
    </w:pPr>
  </w:style>
  <w:style w:type="paragraph" w:customStyle="1" w:styleId="widget-footer-link2">
    <w:name w:val="widget-footer-link2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widget-footer1">
    <w:name w:val="widget-footer1"/>
    <w:basedOn w:val="a"/>
    <w:rsid w:val="005F4D79"/>
    <w:pPr>
      <w:spacing w:before="300" w:after="100" w:afterAutospacing="1" w:line="240" w:lineRule="atLeast"/>
    </w:pPr>
  </w:style>
  <w:style w:type="paragraph" w:customStyle="1" w:styleId="widget-footer-link3">
    <w:name w:val="widget-footer-link3"/>
    <w:basedOn w:val="a"/>
    <w:rsid w:val="005F4D79"/>
    <w:pPr>
      <w:pBdr>
        <w:top w:val="single" w:sz="12" w:space="8" w:color="B19A6D"/>
        <w:left w:val="single" w:sz="12" w:space="0" w:color="B19A6D"/>
        <w:bottom w:val="single" w:sz="12" w:space="8" w:color="B19A6D"/>
        <w:right w:val="single" w:sz="12" w:space="0" w:color="B19A6D"/>
      </w:pBdr>
      <w:shd w:val="clear" w:color="auto" w:fill="529EAD"/>
      <w:spacing w:before="150" w:line="240" w:lineRule="atLeast"/>
      <w:jc w:val="center"/>
    </w:pPr>
    <w:rPr>
      <w:color w:val="000000"/>
    </w:rPr>
  </w:style>
  <w:style w:type="paragraph" w:customStyle="1" w:styleId="widget-content6">
    <w:name w:val="widget-content6"/>
    <w:basedOn w:val="a"/>
    <w:rsid w:val="005F4D79"/>
    <w:pPr>
      <w:spacing w:before="150" w:after="100" w:afterAutospacing="1" w:line="240" w:lineRule="atLeast"/>
    </w:pPr>
  </w:style>
  <w:style w:type="paragraph" w:customStyle="1" w:styleId="widget-content7">
    <w:name w:val="widget-content7"/>
    <w:basedOn w:val="a"/>
    <w:rsid w:val="005F4D79"/>
    <w:pPr>
      <w:spacing w:before="150" w:after="100" w:afterAutospacing="1" w:line="240" w:lineRule="atLeast"/>
    </w:pPr>
  </w:style>
  <w:style w:type="paragraph" w:customStyle="1" w:styleId="pttm-slider-nav1">
    <w:name w:val="pttm-slider-nav1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pttm-slider-nav2">
    <w:name w:val="pttm-slider-nav2"/>
    <w:basedOn w:val="a"/>
    <w:rsid w:val="005F4D79"/>
    <w:pPr>
      <w:shd w:val="clear" w:color="auto" w:fill="E0F9FF"/>
      <w:spacing w:before="100" w:beforeAutospacing="1" w:after="100" w:afterAutospacing="1" w:line="240" w:lineRule="atLeast"/>
    </w:pPr>
  </w:style>
  <w:style w:type="paragraph" w:customStyle="1" w:styleId="pttm-slider-nav3">
    <w:name w:val="pttm-slider-nav3"/>
    <w:basedOn w:val="a"/>
    <w:rsid w:val="005F4D79"/>
    <w:pPr>
      <w:shd w:val="clear" w:color="auto" w:fill="E0F9FF"/>
      <w:spacing w:before="100" w:beforeAutospacing="1" w:after="100" w:afterAutospacing="1" w:line="240" w:lineRule="atLeast"/>
    </w:pPr>
  </w:style>
  <w:style w:type="paragraph" w:customStyle="1" w:styleId="site-content1">
    <w:name w:val="site-content1"/>
    <w:basedOn w:val="a"/>
    <w:rsid w:val="005F4D79"/>
    <w:pPr>
      <w:spacing w:before="360" w:after="360" w:line="240" w:lineRule="atLeast"/>
      <w:ind w:left="600" w:right="600"/>
    </w:pPr>
  </w:style>
  <w:style w:type="paragraph" w:customStyle="1" w:styleId="pttm-slides-wrap1">
    <w:name w:val="pttm-slides-wrap1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pttm-slides1">
    <w:name w:val="pttm-slides1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pttm-slides-wrap2">
    <w:name w:val="pttm-slides-wrap2"/>
    <w:basedOn w:val="a"/>
    <w:rsid w:val="005F4D79"/>
    <w:pPr>
      <w:spacing w:before="100" w:beforeAutospacing="1" w:after="100" w:afterAutospacing="1" w:line="240" w:lineRule="atLeast"/>
    </w:pPr>
  </w:style>
  <w:style w:type="paragraph" w:customStyle="1" w:styleId="browser-update-naghas-browser-icon">
    <w:name w:val="browser-update-nag has-browser-icon"/>
    <w:basedOn w:val="a"/>
    <w:rsid w:val="005F4D79"/>
    <w:pPr>
      <w:spacing w:before="100" w:beforeAutospacing="1" w:after="100" w:afterAutospacing="1" w:line="240" w:lineRule="atLeast"/>
    </w:pPr>
  </w:style>
  <w:style w:type="character" w:customStyle="1" w:styleId="label2">
    <w:name w:val="label2"/>
    <w:basedOn w:val="a0"/>
    <w:rsid w:val="005F4D79"/>
  </w:style>
  <w:style w:type="character" w:styleId="a6">
    <w:name w:val="Strong"/>
    <w:basedOn w:val="a0"/>
    <w:rsid w:val="005F4D79"/>
    <w:rPr>
      <w:b/>
      <w:bCs/>
    </w:rPr>
  </w:style>
  <w:style w:type="paragraph" w:styleId="z-">
    <w:name w:val="HTML Top of Form"/>
    <w:basedOn w:val="a"/>
    <w:next w:val="a"/>
    <w:link w:val="z-0"/>
    <w:hidden/>
    <w:rsid w:val="005F4D79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rsid w:val="009D408E"/>
    <w:rPr>
      <w:rFonts w:ascii="Arial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rsid w:val="005F4D79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rsid w:val="009D408E"/>
    <w:rPr>
      <w:rFonts w:ascii="Arial" w:hAnsi="Arial" w:cs="Arial"/>
      <w:vanish/>
      <w:sz w:val="16"/>
      <w:szCs w:val="16"/>
    </w:rPr>
  </w:style>
  <w:style w:type="paragraph" w:customStyle="1" w:styleId="ConsPlusNormal">
    <w:name w:val="ConsPlusNormal"/>
    <w:rsid w:val="008C04C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Заголовок1"/>
    <w:basedOn w:val="a"/>
    <w:next w:val="a7"/>
    <w:rsid w:val="001F086B"/>
    <w:pPr>
      <w:keepNext/>
      <w:spacing w:before="240" w:after="120"/>
    </w:pPr>
    <w:rPr>
      <w:rFonts w:ascii="Arial" w:eastAsia="Arial Unicode MS" w:hAnsi="Arial" w:cs="Tahoma"/>
      <w:sz w:val="28"/>
      <w:szCs w:val="28"/>
      <w:lang w:val="en-US"/>
    </w:rPr>
  </w:style>
  <w:style w:type="paragraph" w:styleId="a7">
    <w:name w:val="Body Text"/>
    <w:basedOn w:val="a"/>
    <w:link w:val="a8"/>
    <w:rsid w:val="001F086B"/>
    <w:pPr>
      <w:jc w:val="center"/>
    </w:pPr>
    <w:rPr>
      <w:b/>
      <w:sz w:val="28"/>
      <w:szCs w:val="20"/>
    </w:rPr>
  </w:style>
  <w:style w:type="character" w:customStyle="1" w:styleId="a8">
    <w:name w:val="Основной текст Знак"/>
    <w:basedOn w:val="a0"/>
    <w:link w:val="a7"/>
    <w:rsid w:val="0006380D"/>
    <w:rPr>
      <w:b/>
      <w:sz w:val="28"/>
      <w:lang w:eastAsia="ar-SA"/>
    </w:rPr>
  </w:style>
  <w:style w:type="paragraph" w:styleId="a9">
    <w:name w:val="Subtitle"/>
    <w:basedOn w:val="a"/>
    <w:next w:val="a7"/>
    <w:link w:val="aa"/>
    <w:qFormat/>
    <w:rsid w:val="00F63C1B"/>
    <w:pPr>
      <w:keepNext/>
      <w:keepLines/>
      <w:spacing w:before="200"/>
      <w:ind w:firstLine="0"/>
    </w:pPr>
    <w:rPr>
      <w:b/>
      <w:i/>
      <w:szCs w:val="20"/>
    </w:rPr>
  </w:style>
  <w:style w:type="character" w:customStyle="1" w:styleId="aa">
    <w:name w:val="Подзаголовок Знак"/>
    <w:basedOn w:val="a0"/>
    <w:link w:val="a9"/>
    <w:rsid w:val="00F63C1B"/>
    <w:rPr>
      <w:b/>
      <w:i/>
      <w:sz w:val="24"/>
      <w:lang w:eastAsia="ar-SA"/>
    </w:rPr>
  </w:style>
  <w:style w:type="paragraph" w:styleId="ab">
    <w:name w:val="header"/>
    <w:basedOn w:val="a"/>
    <w:link w:val="ac"/>
    <w:rsid w:val="001F086B"/>
    <w:pPr>
      <w:tabs>
        <w:tab w:val="center" w:pos="4677"/>
        <w:tab w:val="right" w:pos="9355"/>
      </w:tabs>
    </w:pPr>
    <w:rPr>
      <w:sz w:val="20"/>
      <w:szCs w:val="20"/>
      <w:lang w:val="en-US"/>
    </w:rPr>
  </w:style>
  <w:style w:type="character" w:customStyle="1" w:styleId="ac">
    <w:name w:val="Верхний колонтитул Знак"/>
    <w:basedOn w:val="a0"/>
    <w:link w:val="ab"/>
    <w:rsid w:val="009D408E"/>
    <w:rPr>
      <w:lang w:val="en-US" w:eastAsia="ar-SA"/>
    </w:rPr>
  </w:style>
  <w:style w:type="paragraph" w:customStyle="1" w:styleId="21">
    <w:name w:val="Основной текст 21"/>
    <w:basedOn w:val="a"/>
    <w:rsid w:val="001F086B"/>
    <w:pPr>
      <w:ind w:left="1560"/>
    </w:pPr>
    <w:rPr>
      <w:sz w:val="20"/>
      <w:szCs w:val="20"/>
      <w:u w:val="single"/>
    </w:rPr>
  </w:style>
  <w:style w:type="paragraph" w:customStyle="1" w:styleId="WW-BodyText2123456">
    <w:name w:val="WW-Body Text 2123456"/>
    <w:basedOn w:val="a"/>
    <w:rsid w:val="001F086B"/>
    <w:rPr>
      <w:szCs w:val="20"/>
    </w:rPr>
  </w:style>
  <w:style w:type="paragraph" w:customStyle="1" w:styleId="WW-BodyText21234567">
    <w:name w:val="WW-Body Text 21234567"/>
    <w:basedOn w:val="a"/>
    <w:rsid w:val="001F086B"/>
    <w:pPr>
      <w:ind w:left="851" w:hanging="425"/>
    </w:pPr>
    <w:rPr>
      <w:szCs w:val="20"/>
    </w:rPr>
  </w:style>
  <w:style w:type="paragraph" w:customStyle="1" w:styleId="WW-BodyTextIndent212345">
    <w:name w:val="WW-Body Text Indent 212345"/>
    <w:basedOn w:val="a"/>
    <w:rsid w:val="001F086B"/>
    <w:pPr>
      <w:ind w:left="426" w:hanging="426"/>
    </w:pPr>
    <w:rPr>
      <w:b/>
      <w:szCs w:val="20"/>
    </w:rPr>
  </w:style>
  <w:style w:type="paragraph" w:customStyle="1" w:styleId="WW-BodyText212345678910">
    <w:name w:val="WW-Body Text 212345678910"/>
    <w:basedOn w:val="a"/>
    <w:rsid w:val="001F086B"/>
    <w:rPr>
      <w:szCs w:val="20"/>
      <w:u w:val="single"/>
    </w:rPr>
  </w:style>
  <w:style w:type="paragraph" w:customStyle="1" w:styleId="WW-BodyTextIndent31">
    <w:name w:val="WW-Body Text Indent 31"/>
    <w:basedOn w:val="a"/>
    <w:rsid w:val="001F086B"/>
    <w:pPr>
      <w:ind w:left="567" w:hanging="567"/>
    </w:pPr>
    <w:rPr>
      <w:b/>
      <w:szCs w:val="20"/>
    </w:rPr>
  </w:style>
  <w:style w:type="paragraph" w:customStyle="1" w:styleId="WW-BodyText2123456789101112">
    <w:name w:val="WW-Body Text 2123456789101112"/>
    <w:basedOn w:val="a"/>
    <w:rsid w:val="001F086B"/>
    <w:pPr>
      <w:tabs>
        <w:tab w:val="left" w:pos="709"/>
      </w:tabs>
      <w:ind w:left="709" w:hanging="283"/>
    </w:pPr>
    <w:rPr>
      <w:szCs w:val="20"/>
    </w:rPr>
  </w:style>
  <w:style w:type="paragraph" w:customStyle="1" w:styleId="WW-BodyTextIndent312">
    <w:name w:val="WW-Body Text Indent 312"/>
    <w:basedOn w:val="a"/>
    <w:rsid w:val="001F086B"/>
    <w:pPr>
      <w:ind w:right="-24" w:firstLine="852"/>
    </w:pPr>
    <w:rPr>
      <w:szCs w:val="20"/>
    </w:rPr>
  </w:style>
  <w:style w:type="paragraph" w:customStyle="1" w:styleId="210">
    <w:name w:val="Основной текст с отступом 21"/>
    <w:basedOn w:val="a"/>
    <w:rsid w:val="001F086B"/>
    <w:pPr>
      <w:ind w:firstLine="720"/>
    </w:pPr>
    <w:rPr>
      <w:szCs w:val="20"/>
    </w:rPr>
  </w:style>
  <w:style w:type="paragraph" w:customStyle="1" w:styleId="Default">
    <w:name w:val="Default"/>
    <w:rsid w:val="003D433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Iauiue">
    <w:name w:val="Iau?iue"/>
    <w:rsid w:val="00E37CAE"/>
    <w:pPr>
      <w:widowControl w:val="0"/>
    </w:pPr>
    <w:rPr>
      <w:rFonts w:ascii="Calibri" w:hAnsi="Calibri"/>
    </w:rPr>
  </w:style>
  <w:style w:type="paragraph" w:customStyle="1" w:styleId="13">
    <w:name w:val="Абзац списка1"/>
    <w:basedOn w:val="a"/>
    <w:rsid w:val="00E37CAE"/>
    <w:pPr>
      <w:ind w:left="720"/>
    </w:pPr>
    <w:rPr>
      <w:rFonts w:ascii="Verdana" w:hAnsi="Verdana"/>
      <w:sz w:val="20"/>
      <w:szCs w:val="20"/>
    </w:rPr>
  </w:style>
  <w:style w:type="paragraph" w:styleId="ad">
    <w:name w:val="footer"/>
    <w:basedOn w:val="a"/>
    <w:link w:val="ae"/>
    <w:uiPriority w:val="99"/>
    <w:rsid w:val="00E37CA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D3007"/>
    <w:rPr>
      <w:sz w:val="24"/>
      <w:szCs w:val="24"/>
    </w:rPr>
  </w:style>
  <w:style w:type="paragraph" w:customStyle="1" w:styleId="nienie">
    <w:name w:val="nienie"/>
    <w:basedOn w:val="Iauiue"/>
    <w:rsid w:val="00E37CAE"/>
    <w:pPr>
      <w:keepLines/>
      <w:ind w:left="709" w:hanging="284"/>
      <w:jc w:val="both"/>
    </w:pPr>
    <w:rPr>
      <w:rFonts w:ascii="Peterburg" w:hAnsi="Peterburg"/>
      <w:sz w:val="24"/>
    </w:rPr>
  </w:style>
  <w:style w:type="paragraph" w:styleId="22">
    <w:name w:val="Body Text 2"/>
    <w:basedOn w:val="a"/>
    <w:link w:val="23"/>
    <w:rsid w:val="00C047C1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716FE5"/>
    <w:rPr>
      <w:sz w:val="24"/>
      <w:szCs w:val="24"/>
    </w:rPr>
  </w:style>
  <w:style w:type="paragraph" w:styleId="31">
    <w:name w:val="Body Text Indent 3"/>
    <w:basedOn w:val="a"/>
    <w:link w:val="32"/>
    <w:rsid w:val="00C047C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716FE5"/>
    <w:rPr>
      <w:sz w:val="16"/>
      <w:szCs w:val="16"/>
    </w:rPr>
  </w:style>
  <w:style w:type="paragraph" w:customStyle="1" w:styleId="211">
    <w:name w:val="Основной текст 21"/>
    <w:basedOn w:val="a"/>
    <w:rsid w:val="00C047C1"/>
    <w:pPr>
      <w:jc w:val="center"/>
    </w:pPr>
    <w:rPr>
      <w:sz w:val="28"/>
      <w:szCs w:val="20"/>
    </w:rPr>
  </w:style>
  <w:style w:type="paragraph" w:styleId="af">
    <w:name w:val="Body Text Indent"/>
    <w:basedOn w:val="a"/>
    <w:link w:val="af0"/>
    <w:rsid w:val="009C3B0E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9D408E"/>
    <w:rPr>
      <w:sz w:val="24"/>
      <w:szCs w:val="24"/>
    </w:rPr>
  </w:style>
  <w:style w:type="paragraph" w:customStyle="1" w:styleId="WW-BodyText21">
    <w:name w:val="WW-Body Text 21"/>
    <w:basedOn w:val="a"/>
    <w:rsid w:val="009C3B0E"/>
    <w:pPr>
      <w:spacing w:after="120"/>
      <w:ind w:left="283"/>
    </w:pPr>
    <w:rPr>
      <w:sz w:val="20"/>
      <w:szCs w:val="20"/>
      <w:lang w:val="en-US"/>
    </w:rPr>
  </w:style>
  <w:style w:type="paragraph" w:customStyle="1" w:styleId="WW-BodyText212345">
    <w:name w:val="WW-Body Text 212345"/>
    <w:basedOn w:val="a"/>
    <w:rsid w:val="009C3B0E"/>
    <w:rPr>
      <w:szCs w:val="20"/>
    </w:rPr>
  </w:style>
  <w:style w:type="paragraph" w:customStyle="1" w:styleId="WW-BodyText212345678910111213">
    <w:name w:val="WW-Body Text 212345678910111213"/>
    <w:basedOn w:val="a"/>
    <w:rsid w:val="009C3B0E"/>
    <w:pPr>
      <w:ind w:firstLine="851"/>
    </w:pPr>
    <w:rPr>
      <w:szCs w:val="20"/>
    </w:rPr>
  </w:style>
  <w:style w:type="paragraph" w:customStyle="1" w:styleId="WW-BodyTextIndent21234567">
    <w:name w:val="WW-Body Text Indent 21234567"/>
    <w:basedOn w:val="a"/>
    <w:rsid w:val="009C3B0E"/>
    <w:pPr>
      <w:tabs>
        <w:tab w:val="left" w:pos="9780"/>
      </w:tabs>
      <w:ind w:left="360"/>
    </w:pPr>
    <w:rPr>
      <w:b/>
      <w:szCs w:val="20"/>
    </w:rPr>
  </w:style>
  <w:style w:type="paragraph" w:customStyle="1" w:styleId="310">
    <w:name w:val="Основной текст 31"/>
    <w:basedOn w:val="a"/>
    <w:rsid w:val="009C3B0E"/>
    <w:pPr>
      <w:tabs>
        <w:tab w:val="left" w:pos="780"/>
      </w:tabs>
    </w:pPr>
    <w:rPr>
      <w:b/>
      <w:szCs w:val="20"/>
    </w:rPr>
  </w:style>
  <w:style w:type="table" w:styleId="af1">
    <w:name w:val="Table Grid"/>
    <w:basedOn w:val="a1"/>
    <w:rsid w:val="00C356B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2">
    <w:name w:val="List Paragraph"/>
    <w:basedOn w:val="a"/>
    <w:uiPriority w:val="34"/>
    <w:rsid w:val="000E145C"/>
    <w:pPr>
      <w:ind w:left="720"/>
      <w:contextualSpacing/>
    </w:pPr>
  </w:style>
  <w:style w:type="character" w:styleId="af3">
    <w:name w:val="Emphasis"/>
    <w:basedOn w:val="a0"/>
    <w:uiPriority w:val="20"/>
    <w:rsid w:val="00A82E55"/>
    <w:rPr>
      <w:rFonts w:ascii="Times New Roman" w:hAnsi="Times New Roman"/>
      <w:i/>
      <w:iCs/>
      <w:sz w:val="24"/>
    </w:rPr>
  </w:style>
  <w:style w:type="character" w:customStyle="1" w:styleId="af4">
    <w:name w:val="Гипертекстовая ссылка"/>
    <w:basedOn w:val="a0"/>
    <w:uiPriority w:val="99"/>
    <w:rsid w:val="0068240B"/>
    <w:rPr>
      <w:color w:val="106BBE"/>
    </w:rPr>
  </w:style>
  <w:style w:type="character" w:customStyle="1" w:styleId="24">
    <w:name w:val="Основной текст (2)_"/>
    <w:basedOn w:val="a0"/>
    <w:link w:val="25"/>
    <w:rsid w:val="0068240B"/>
    <w:rPr>
      <w:shd w:val="clear" w:color="auto" w:fill="FFFFFF"/>
    </w:rPr>
  </w:style>
  <w:style w:type="paragraph" w:customStyle="1" w:styleId="25">
    <w:name w:val="Основной текст (2)"/>
    <w:basedOn w:val="a"/>
    <w:link w:val="24"/>
    <w:rsid w:val="0068240B"/>
    <w:pPr>
      <w:widowControl w:val="0"/>
      <w:shd w:val="clear" w:color="auto" w:fill="FFFFFF"/>
      <w:spacing w:before="720" w:line="0" w:lineRule="atLeast"/>
    </w:pPr>
    <w:rPr>
      <w:sz w:val="20"/>
      <w:szCs w:val="20"/>
    </w:rPr>
  </w:style>
  <w:style w:type="paragraph" w:customStyle="1" w:styleId="af5">
    <w:name w:val="Нормальный (таблица)"/>
    <w:basedOn w:val="a"/>
    <w:next w:val="a"/>
    <w:uiPriority w:val="99"/>
    <w:rsid w:val="0068240B"/>
    <w:pPr>
      <w:widowControl w:val="0"/>
      <w:autoSpaceDN w:val="0"/>
      <w:adjustRightInd w:val="0"/>
    </w:pPr>
    <w:rPr>
      <w:rFonts w:ascii="Times New Roman CYR" w:hAnsi="Times New Roman CYR" w:cs="Times New Roman CYR"/>
    </w:rPr>
  </w:style>
  <w:style w:type="paragraph" w:customStyle="1" w:styleId="af6">
    <w:name w:val="Прижатый влево"/>
    <w:basedOn w:val="a"/>
    <w:next w:val="a"/>
    <w:uiPriority w:val="99"/>
    <w:rsid w:val="00142383"/>
    <w:pPr>
      <w:widowControl w:val="0"/>
      <w:autoSpaceDN w:val="0"/>
      <w:adjustRightInd w:val="0"/>
    </w:pPr>
    <w:rPr>
      <w:rFonts w:ascii="Times New Roman CYR" w:eastAsiaTheme="minorEastAsia" w:hAnsi="Times New Roman CYR" w:cs="Times New Roman CYR"/>
    </w:rPr>
  </w:style>
  <w:style w:type="paragraph" w:styleId="af7">
    <w:name w:val="Balloon Text"/>
    <w:basedOn w:val="a"/>
    <w:link w:val="af8"/>
    <w:rsid w:val="0008153A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rsid w:val="0008153A"/>
    <w:rPr>
      <w:rFonts w:ascii="Tahoma" w:hAnsi="Tahoma" w:cs="Tahoma"/>
      <w:sz w:val="16"/>
      <w:szCs w:val="16"/>
    </w:rPr>
  </w:style>
  <w:style w:type="paragraph" w:styleId="33">
    <w:name w:val="Body Text 3"/>
    <w:basedOn w:val="a"/>
    <w:link w:val="34"/>
    <w:rsid w:val="00472D55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472D55"/>
    <w:rPr>
      <w:sz w:val="16"/>
      <w:szCs w:val="16"/>
    </w:rPr>
  </w:style>
  <w:style w:type="paragraph" w:styleId="af9">
    <w:name w:val="TOC Heading"/>
    <w:basedOn w:val="1"/>
    <w:next w:val="a"/>
    <w:uiPriority w:val="39"/>
    <w:unhideWhenUsed/>
    <w:qFormat/>
    <w:rsid w:val="00D85572"/>
    <w:pPr>
      <w:keepNext/>
      <w:keepLines/>
      <w:spacing w:before="480" w:line="276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28"/>
      <w:szCs w:val="28"/>
      <w:lang w:eastAsia="en-US"/>
    </w:rPr>
  </w:style>
  <w:style w:type="paragraph" w:styleId="14">
    <w:name w:val="toc 1"/>
    <w:basedOn w:val="a"/>
    <w:next w:val="a"/>
    <w:autoRedefine/>
    <w:uiPriority w:val="39"/>
    <w:rsid w:val="00D85572"/>
    <w:pPr>
      <w:spacing w:after="100"/>
    </w:pPr>
  </w:style>
  <w:style w:type="paragraph" w:styleId="26">
    <w:name w:val="toc 2"/>
    <w:basedOn w:val="a"/>
    <w:next w:val="a"/>
    <w:autoRedefine/>
    <w:uiPriority w:val="39"/>
    <w:rsid w:val="00123BF5"/>
    <w:pPr>
      <w:tabs>
        <w:tab w:val="clear" w:pos="4005"/>
        <w:tab w:val="left" w:pos="9356"/>
      </w:tabs>
      <w:spacing w:after="100"/>
      <w:ind w:right="-1" w:firstLine="0"/>
    </w:pPr>
  </w:style>
  <w:style w:type="paragraph" w:styleId="35">
    <w:name w:val="toc 3"/>
    <w:basedOn w:val="a"/>
    <w:next w:val="a"/>
    <w:autoRedefine/>
    <w:uiPriority w:val="39"/>
    <w:rsid w:val="00123BF5"/>
    <w:pPr>
      <w:tabs>
        <w:tab w:val="clear" w:pos="4005"/>
      </w:tabs>
      <w:spacing w:after="100"/>
      <w:ind w:left="1134" w:right="-1" w:firstLine="0"/>
    </w:pPr>
    <w:rPr>
      <w:b/>
      <w:noProof/>
      <w:sz w:val="22"/>
    </w:rPr>
  </w:style>
  <w:style w:type="character" w:customStyle="1" w:styleId="hl">
    <w:name w:val="hl"/>
    <w:basedOn w:val="a0"/>
    <w:rsid w:val="00F57FD0"/>
  </w:style>
  <w:style w:type="character" w:customStyle="1" w:styleId="blk">
    <w:name w:val="blk"/>
    <w:basedOn w:val="a0"/>
    <w:rsid w:val="00F57FD0"/>
  </w:style>
  <w:style w:type="character" w:customStyle="1" w:styleId="nobr">
    <w:name w:val="nobr"/>
    <w:basedOn w:val="a0"/>
    <w:rsid w:val="00F57FD0"/>
  </w:style>
  <w:style w:type="paragraph" w:customStyle="1" w:styleId="110">
    <w:name w:val="Заголовок 11"/>
    <w:basedOn w:val="a"/>
    <w:uiPriority w:val="1"/>
    <w:rsid w:val="009D408E"/>
    <w:pPr>
      <w:widowControl w:val="0"/>
      <w:outlineLvl w:val="1"/>
    </w:pPr>
    <w:rPr>
      <w:rFonts w:cstheme="minorBidi"/>
      <w:b/>
      <w:bCs/>
      <w:sz w:val="40"/>
      <w:szCs w:val="40"/>
      <w:lang w:val="en-US" w:eastAsia="en-US"/>
    </w:rPr>
  </w:style>
  <w:style w:type="paragraph" w:customStyle="1" w:styleId="212">
    <w:name w:val="Заголовок 21"/>
    <w:basedOn w:val="a"/>
    <w:uiPriority w:val="1"/>
    <w:rsid w:val="009D408E"/>
    <w:pPr>
      <w:widowControl w:val="0"/>
      <w:spacing w:before="5"/>
      <w:ind w:left="112" w:firstLine="708"/>
      <w:outlineLvl w:val="2"/>
    </w:pPr>
    <w:rPr>
      <w:rFonts w:cstheme="minorBidi"/>
      <w:b/>
      <w:bCs/>
      <w:i/>
      <w:lang w:val="en-US" w:eastAsia="en-US"/>
    </w:rPr>
  </w:style>
  <w:style w:type="paragraph" w:customStyle="1" w:styleId="TableParagraph">
    <w:name w:val="Table Paragraph"/>
    <w:basedOn w:val="a"/>
    <w:uiPriority w:val="1"/>
    <w:rsid w:val="009D408E"/>
    <w:pPr>
      <w:widowControl w:val="0"/>
    </w:pPr>
    <w:rPr>
      <w:rFonts w:asciiTheme="minorHAnsi" w:eastAsiaTheme="minorHAnsi" w:hAnsiTheme="minorHAnsi" w:cstheme="minorBidi"/>
      <w:sz w:val="22"/>
      <w:lang w:val="en-US" w:eastAsia="en-US"/>
    </w:rPr>
  </w:style>
  <w:style w:type="paragraph" w:customStyle="1" w:styleId="afa">
    <w:name w:val="Таблица"/>
    <w:basedOn w:val="a"/>
    <w:next w:val="a"/>
    <w:qFormat/>
    <w:rsid w:val="00367BC5"/>
    <w:pPr>
      <w:keepLines/>
      <w:widowControl w:val="0"/>
      <w:ind w:firstLine="0"/>
      <w:jc w:val="left"/>
    </w:pPr>
    <w:rPr>
      <w:rFonts w:eastAsia="Calibri"/>
      <w:lang w:eastAsia="en-US"/>
    </w:rPr>
  </w:style>
  <w:style w:type="paragraph" w:customStyle="1" w:styleId="formattext">
    <w:name w:val="formattext"/>
    <w:basedOn w:val="a"/>
    <w:rsid w:val="009D408E"/>
    <w:pPr>
      <w:spacing w:before="100" w:beforeAutospacing="1" w:after="100" w:afterAutospacing="1"/>
    </w:pPr>
  </w:style>
  <w:style w:type="character" w:customStyle="1" w:styleId="80">
    <w:name w:val="Заголовок 8 Знак"/>
    <w:basedOn w:val="a0"/>
    <w:link w:val="8"/>
    <w:semiHidden/>
    <w:rsid w:val="00670BF8"/>
    <w:rPr>
      <w:rFonts w:ascii="Calibri" w:hAnsi="Calibri"/>
      <w:i/>
      <w:iCs/>
      <w:sz w:val="24"/>
      <w:szCs w:val="24"/>
    </w:rPr>
  </w:style>
  <w:style w:type="paragraph" w:customStyle="1" w:styleId="afb">
    <w:name w:val="выступ"/>
    <w:basedOn w:val="a"/>
    <w:uiPriority w:val="99"/>
    <w:rsid w:val="004E4B8D"/>
    <w:pPr>
      <w:spacing w:before="120"/>
      <w:ind w:left="709" w:hanging="709"/>
    </w:pPr>
    <w:rPr>
      <w:b/>
      <w:bCs/>
      <w:i/>
      <w:color w:val="000000"/>
    </w:rPr>
  </w:style>
  <w:style w:type="character" w:customStyle="1" w:styleId="searchresult">
    <w:name w:val="search_result"/>
    <w:basedOn w:val="a0"/>
    <w:rsid w:val="004E4B8D"/>
  </w:style>
  <w:style w:type="character" w:styleId="afc">
    <w:name w:val="Unresolved Mention"/>
    <w:basedOn w:val="a0"/>
    <w:uiPriority w:val="99"/>
    <w:semiHidden/>
    <w:unhideWhenUsed/>
    <w:rsid w:val="007A64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0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2505">
      <w:marLeft w:val="-96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32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2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0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12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64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545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7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512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23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690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9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84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58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08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390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784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19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19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670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575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17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732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19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596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23957">
              <w:marLeft w:val="600"/>
              <w:marRight w:val="60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34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063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234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1401024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596019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48853251">
              <w:marLeft w:val="90"/>
              <w:marRight w:val="90"/>
              <w:marTop w:val="0"/>
              <w:marBottom w:val="90"/>
              <w:divBdr>
                <w:top w:val="single" w:sz="12" w:space="0" w:color="B19A6D"/>
                <w:left w:val="single" w:sz="12" w:space="0" w:color="B19A6D"/>
                <w:bottom w:val="single" w:sz="12" w:space="0" w:color="B19A6D"/>
                <w:right w:val="single" w:sz="12" w:space="0" w:color="B19A6D"/>
              </w:divBdr>
              <w:divsChild>
                <w:div w:id="37697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base.garant.ru/70736874/53f89421bbdaf741eb2d1ecc4ddb4c33/" TargetMode="External"/><Relationship Id="rId18" Type="http://schemas.openxmlformats.org/officeDocument/2006/relationships/hyperlink" Target="file:///D:\&#1042;&#1072;&#1083;&#1103;\&#1063;&#1045;&#1051;&#1071;&#1041;&#1048;&#1053;&#1057;&#1050;&#1040;&#1071;\&#1050;&#1072;&#1090;&#1072;&#1074;-&#1048;&#1074;&#1072;&#1085;&#1086;&#1074;&#1089;&#1082;&#1080;&#1081;\&#1058;&#1102;&#1083;&#1102;&#1082;&#1089;&#1082;&#1080;&#1081;\&#1048;&#1089;&#1093;&#1086;&#1076;&#1085;&#1099;&#1077;%20&#1076;&#1072;&#1085;&#1085;&#1099;&#1077;\&#1055;&#1047;&#1047;\&#1043;&#1088;&#1072;&#1076;&#1086;&#1089;&#1090;&#1088;&#1086;&#1080;&#1090;&#1077;&#1083;&#1100;&#1085;&#1099;&#1077;%20&#1088;&#1077;&#1075;&#1083;&#1072;&#1084;&#1077;&#1085;&#1090;&#1099;.docx" TargetMode="External"/><Relationship Id="rId26" Type="http://schemas.openxmlformats.org/officeDocument/2006/relationships/hyperlink" Target="file:///C:\Users\&#1040;&#1088;&#1093;&#1080;&#1090;&#1077;&#1082;&#1090;&#1091;&#1088;&#1072;%201\Documents\&#1055;&#1047;&#1047;%202019\&#1055;&#1055;&#1047;%20&#1058;&#1102;&#1083;&#1102;&#1082;%202019&#1075;%20&#1075;&#1086;&#1090;&#1086;&#1074;&#1086;\&#1055;&#1047;&#1047;%20&#1058;&#1102;&#1083;&#1102;&#1082;%202021.docx" TargetMode="External"/><Relationship Id="rId3" Type="http://schemas.openxmlformats.org/officeDocument/2006/relationships/styles" Target="styles.xml"/><Relationship Id="rId21" Type="http://schemas.openxmlformats.org/officeDocument/2006/relationships/hyperlink" Target="file:///D:\&#1042;&#1072;&#1083;&#1103;\&#1063;&#1045;&#1051;&#1071;&#1041;&#1048;&#1053;&#1057;&#1050;&#1040;&#1071;\&#1050;&#1072;&#1090;&#1072;&#1074;-&#1048;&#1074;&#1072;&#1085;&#1086;&#1074;&#1089;&#1082;&#1080;&#1081;\&#1058;&#1102;&#1083;&#1102;&#1082;&#1089;&#1082;&#1080;&#1081;\&#1048;&#1089;&#1093;&#1086;&#1076;&#1085;&#1099;&#1077;%20&#1076;&#1072;&#1085;&#1085;&#1099;&#1077;\&#1055;&#1047;&#1047;\&#1043;&#1088;&#1072;&#1076;&#1086;&#1089;&#1090;&#1088;&#1086;&#1080;&#1090;&#1077;&#1083;&#1100;&#1085;&#1099;&#1077;%20&#1088;&#1077;&#1075;&#1083;&#1072;&#1084;&#1077;&#1085;&#1090;&#1099;.docx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base.garant.ru/70736874/53f89421bbdaf741eb2d1ecc4ddb4c33/" TargetMode="External"/><Relationship Id="rId17" Type="http://schemas.openxmlformats.org/officeDocument/2006/relationships/hyperlink" Target="https://base.garant.ru/70736874/53f89421bbdaf741eb2d1ecc4ddb4c33/" TargetMode="External"/><Relationship Id="rId25" Type="http://schemas.openxmlformats.org/officeDocument/2006/relationships/hyperlink" Target="file:///C:\Users\&#1040;&#1088;&#1093;&#1080;&#1090;&#1077;&#1082;&#1090;&#1091;&#1088;&#1072;%201\Documents\&#1055;&#1047;&#1047;%202019\&#1055;&#1055;&#1047;%20&#1058;&#1102;&#1083;&#1102;&#1082;%202019&#1075;%20&#1075;&#1086;&#1090;&#1086;&#1074;&#1086;\&#1055;&#1047;&#1047;%20&#1058;&#1102;&#1083;&#1102;&#1082;%202021.docx" TargetMode="External"/><Relationship Id="rId33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base.garant.ru/70736874/53f89421bbdaf741eb2d1ecc4ddb4c33/" TargetMode="External"/><Relationship Id="rId20" Type="http://schemas.openxmlformats.org/officeDocument/2006/relationships/hyperlink" Target="file:///D:\&#1042;&#1072;&#1083;&#1103;\&#1063;&#1045;&#1051;&#1071;&#1041;&#1048;&#1053;&#1057;&#1050;&#1040;&#1071;\&#1050;&#1072;&#1090;&#1072;&#1074;-&#1048;&#1074;&#1072;&#1085;&#1086;&#1074;&#1089;&#1082;&#1080;&#1081;\&#1058;&#1102;&#1083;&#1102;&#1082;&#1089;&#1082;&#1080;&#1081;\&#1048;&#1089;&#1093;&#1086;&#1076;&#1085;&#1099;&#1077;%20&#1076;&#1072;&#1085;&#1085;&#1099;&#1077;\&#1055;&#1047;&#1047;\&#1043;&#1088;&#1072;&#1076;&#1086;&#1089;&#1090;&#1088;&#1086;&#1080;&#1090;&#1077;&#1083;&#1100;&#1085;&#1099;&#1077;%20&#1088;&#1077;&#1075;&#1083;&#1072;&#1084;&#1077;&#1085;&#1090;&#1099;.docx" TargetMode="External"/><Relationship Id="rId29" Type="http://schemas.openxmlformats.org/officeDocument/2006/relationships/hyperlink" Target="https://base.garant.ru/70736874/53f89421bbdaf741eb2d1ecc4ddb4c33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E9FE93AB49CDAC1F99680957CC8B39E2C78866E242C9010605A0342E7z0C3E" TargetMode="External"/><Relationship Id="rId24" Type="http://schemas.openxmlformats.org/officeDocument/2006/relationships/hyperlink" Target="file:///C:\Users\&#1040;&#1088;&#1093;&#1080;&#1090;&#1077;&#1082;&#1090;&#1091;&#1088;&#1072;%201\Documents\&#1055;&#1047;&#1047;%202019\&#1055;&#1055;&#1047;%20&#1058;&#1102;&#1083;&#1102;&#1082;%202019&#1075;%20&#1075;&#1086;&#1090;&#1086;&#1074;&#1086;\&#1055;&#1047;&#1047;%20&#1058;&#1102;&#1083;&#1102;&#1082;%202021.docx" TargetMode="External"/><Relationship Id="rId32" Type="http://schemas.openxmlformats.org/officeDocument/2006/relationships/hyperlink" Target="http://base.garant.ru/70736874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base.garant.ru/70736874/53f89421bbdaf741eb2d1ecc4ddb4c33/" TargetMode="External"/><Relationship Id="rId23" Type="http://schemas.openxmlformats.org/officeDocument/2006/relationships/hyperlink" Target="file:///D:\&#1042;&#1072;&#1083;&#1103;\&#1063;&#1045;&#1051;&#1071;&#1041;&#1048;&#1053;&#1057;&#1050;&#1040;&#1071;\&#1050;&#1072;&#1090;&#1072;&#1074;-&#1048;&#1074;&#1072;&#1085;&#1086;&#1074;&#1089;&#1082;&#1080;&#1081;\&#1058;&#1102;&#1083;&#1102;&#1082;&#1089;&#1082;&#1080;&#1081;\&#1048;&#1089;&#1093;&#1086;&#1076;&#1085;&#1099;&#1077;%20&#1076;&#1072;&#1085;&#1085;&#1099;&#1077;\&#1055;&#1047;&#1047;\&#1043;&#1088;&#1072;&#1076;&#1086;&#1089;&#1090;&#1088;&#1086;&#1080;&#1090;&#1077;&#1083;&#1100;&#1085;&#1099;&#1077;%20&#1088;&#1077;&#1075;&#1083;&#1072;&#1084;&#1077;&#1085;&#1090;&#1099;.docx" TargetMode="External"/><Relationship Id="rId28" Type="http://schemas.openxmlformats.org/officeDocument/2006/relationships/hyperlink" Target="https://base.garant.ru/70736874/53f89421bbdaf741eb2d1ecc4ddb4c33/" TargetMode="External"/><Relationship Id="rId10" Type="http://schemas.openxmlformats.org/officeDocument/2006/relationships/hyperlink" Target="http://docs.cntd.ru/document/420307387" TargetMode="External"/><Relationship Id="rId19" Type="http://schemas.openxmlformats.org/officeDocument/2006/relationships/hyperlink" Target="file:///D:\&#1042;&#1072;&#1083;&#1103;\&#1063;&#1045;&#1051;&#1071;&#1041;&#1048;&#1053;&#1057;&#1050;&#1040;&#1071;\&#1050;&#1072;&#1090;&#1072;&#1074;-&#1048;&#1074;&#1072;&#1085;&#1086;&#1074;&#1089;&#1082;&#1080;&#1081;\&#1058;&#1102;&#1083;&#1102;&#1082;&#1089;&#1082;&#1080;&#1081;\&#1048;&#1089;&#1093;&#1086;&#1076;&#1085;&#1099;&#1077;%20&#1076;&#1072;&#1085;&#1085;&#1099;&#1077;\&#1055;&#1047;&#1047;\&#1043;&#1088;&#1072;&#1076;&#1086;&#1089;&#1090;&#1088;&#1086;&#1080;&#1090;&#1077;&#1083;&#1100;&#1085;&#1099;&#1077;%20&#1088;&#1077;&#1075;&#1083;&#1072;&#1084;&#1077;&#1085;&#1090;&#1099;.docx" TargetMode="External"/><Relationship Id="rId31" Type="http://schemas.openxmlformats.org/officeDocument/2006/relationships/hyperlink" Target="https://base.garant.ru/70736874/53f89421bbdaf741eb2d1ecc4ddb4c33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420219456" TargetMode="External"/><Relationship Id="rId14" Type="http://schemas.openxmlformats.org/officeDocument/2006/relationships/hyperlink" Target="https://base.garant.ru/70736874/53f89421bbdaf741eb2d1ecc4ddb4c33/" TargetMode="External"/><Relationship Id="rId22" Type="http://schemas.openxmlformats.org/officeDocument/2006/relationships/hyperlink" Target="file:///D:\&#1042;&#1072;&#1083;&#1103;\&#1063;&#1045;&#1051;&#1071;&#1041;&#1048;&#1053;&#1057;&#1050;&#1040;&#1071;\&#1050;&#1072;&#1090;&#1072;&#1074;-&#1048;&#1074;&#1072;&#1085;&#1086;&#1074;&#1089;&#1082;&#1080;&#1081;\&#1058;&#1102;&#1083;&#1102;&#1082;&#1089;&#1082;&#1080;&#1081;\&#1048;&#1089;&#1093;&#1086;&#1076;&#1085;&#1099;&#1077;%20&#1076;&#1072;&#1085;&#1085;&#1099;&#1077;\&#1055;&#1047;&#1047;\&#1043;&#1088;&#1072;&#1076;&#1086;&#1089;&#1090;&#1088;&#1086;&#1080;&#1090;&#1077;&#1083;&#1100;&#1085;&#1099;&#1077;%20&#1088;&#1077;&#1075;&#1083;&#1072;&#1084;&#1077;&#1085;&#1090;&#1099;.docx" TargetMode="External"/><Relationship Id="rId27" Type="http://schemas.openxmlformats.org/officeDocument/2006/relationships/hyperlink" Target="file:///C:\Users\&#1040;&#1088;&#1093;&#1080;&#1090;&#1077;&#1082;&#1090;&#1091;&#1088;&#1072;%201\Documents\&#1055;&#1047;&#1047;%202019\&#1055;&#1055;&#1047;%20&#1058;&#1102;&#1083;&#1102;&#1082;%202019&#1075;%20&#1075;&#1086;&#1090;&#1086;&#1074;&#1086;\&#1055;&#1047;&#1047;%20&#1058;&#1102;&#1083;&#1102;&#1082;%202021.docx" TargetMode="External"/><Relationship Id="rId30" Type="http://schemas.openxmlformats.org/officeDocument/2006/relationships/hyperlink" Target="https://base.garant.ru/70736874/53f89421bbdaf741eb2d1ecc4ddb4c33/" TargetMode="External"/><Relationship Id="rId35" Type="http://schemas.openxmlformats.org/officeDocument/2006/relationships/theme" Target="theme/theme1.xml"/><Relationship Id="rId8" Type="http://schemas.openxmlformats.org/officeDocument/2006/relationships/hyperlink" Target="http://docs.cntd.ru/document/42021945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D0A05A-095E-4416-B291-C39BC5754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608</TotalTime>
  <Pages>39</Pages>
  <Words>15208</Words>
  <Characters>86686</Characters>
  <Application>Microsoft Office Word</Application>
  <DocSecurity>0</DocSecurity>
  <Lines>722</Lines>
  <Paragraphs>203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101691</CharactersWithSpaces>
  <SharedDoc>false</SharedDoc>
  <HLinks>
    <vt:vector size="678" baseType="variant">
      <vt:variant>
        <vt:i4>5832705</vt:i4>
      </vt:variant>
      <vt:variant>
        <vt:i4>336</vt:i4>
      </vt:variant>
      <vt:variant>
        <vt:i4>0</vt:i4>
      </vt:variant>
      <vt:variant>
        <vt:i4>5</vt:i4>
      </vt:variant>
      <vt:variant>
        <vt:lpwstr>consultantplus://offline/ref=BE9FE93AB49CDAC1F99680957CC8B39E2C78866E242C9010605A0342E7z0C3E</vt:lpwstr>
      </vt:variant>
      <vt:variant>
        <vt:lpwstr/>
      </vt:variant>
      <vt:variant>
        <vt:i4>8323125</vt:i4>
      </vt:variant>
      <vt:variant>
        <vt:i4>333</vt:i4>
      </vt:variant>
      <vt:variant>
        <vt:i4>0</vt:i4>
      </vt:variant>
      <vt:variant>
        <vt:i4>5</vt:i4>
      </vt:variant>
      <vt:variant>
        <vt:lpwstr>consultantplus://offline/ref=4E81DEF3884CED5573E8CCD8D0EE0B2DBEAEDEA5DD5DAA8C00B038285338CC116D870D6F1C87g55DE</vt:lpwstr>
      </vt:variant>
      <vt:variant>
        <vt:lpwstr/>
      </vt:variant>
      <vt:variant>
        <vt:i4>8323121</vt:i4>
      </vt:variant>
      <vt:variant>
        <vt:i4>330</vt:i4>
      </vt:variant>
      <vt:variant>
        <vt:i4>0</vt:i4>
      </vt:variant>
      <vt:variant>
        <vt:i4>5</vt:i4>
      </vt:variant>
      <vt:variant>
        <vt:lpwstr>consultantplus://offline/ref=4E81DEF3884CED5573E8CCD8D0EE0B2DBEAEDEA5DD5DAA8C00B038285338CC116D870D6F1C81g55FE</vt:lpwstr>
      </vt:variant>
      <vt:variant>
        <vt:lpwstr/>
      </vt:variant>
      <vt:variant>
        <vt:i4>1179737</vt:i4>
      </vt:variant>
      <vt:variant>
        <vt:i4>327</vt:i4>
      </vt:variant>
      <vt:variant>
        <vt:i4>0</vt:i4>
      </vt:variant>
      <vt:variant>
        <vt:i4>5</vt:i4>
      </vt:variant>
      <vt:variant>
        <vt:lpwstr>http://kab-adm.ru/wp-content/plugins/mammoth-docx-converter/visual-preview.html</vt:lpwstr>
      </vt:variant>
      <vt:variant>
        <vt:lpwstr>Par1509</vt:lpwstr>
      </vt:variant>
      <vt:variant>
        <vt:i4>1441885</vt:i4>
      </vt:variant>
      <vt:variant>
        <vt:i4>324</vt:i4>
      </vt:variant>
      <vt:variant>
        <vt:i4>0</vt:i4>
      </vt:variant>
      <vt:variant>
        <vt:i4>5</vt:i4>
      </vt:variant>
      <vt:variant>
        <vt:lpwstr>http://kab-adm.ru/wp-content/plugins/mammoth-docx-converter/visual-preview.html</vt:lpwstr>
      </vt:variant>
      <vt:variant>
        <vt:lpwstr>Par217</vt:lpwstr>
      </vt:variant>
      <vt:variant>
        <vt:i4>1179737</vt:i4>
      </vt:variant>
      <vt:variant>
        <vt:i4>321</vt:i4>
      </vt:variant>
      <vt:variant>
        <vt:i4>0</vt:i4>
      </vt:variant>
      <vt:variant>
        <vt:i4>5</vt:i4>
      </vt:variant>
      <vt:variant>
        <vt:lpwstr>http://kab-adm.ru/wp-content/plugins/mammoth-docx-converter/visual-preview.html</vt:lpwstr>
      </vt:variant>
      <vt:variant>
        <vt:lpwstr>Par1502</vt:lpwstr>
      </vt:variant>
      <vt:variant>
        <vt:i4>1507422</vt:i4>
      </vt:variant>
      <vt:variant>
        <vt:i4>318</vt:i4>
      </vt:variant>
      <vt:variant>
        <vt:i4>0</vt:i4>
      </vt:variant>
      <vt:variant>
        <vt:i4>5</vt:i4>
      </vt:variant>
      <vt:variant>
        <vt:lpwstr>http://kab-adm.ru/wp-content/plugins/mammoth-docx-converter/visual-preview.html</vt:lpwstr>
      </vt:variant>
      <vt:variant>
        <vt:lpwstr>Par226</vt:lpwstr>
      </vt:variant>
      <vt:variant>
        <vt:i4>1441885</vt:i4>
      </vt:variant>
      <vt:variant>
        <vt:i4>315</vt:i4>
      </vt:variant>
      <vt:variant>
        <vt:i4>0</vt:i4>
      </vt:variant>
      <vt:variant>
        <vt:i4>5</vt:i4>
      </vt:variant>
      <vt:variant>
        <vt:lpwstr>http://kab-adm.ru/wp-content/plugins/mammoth-docx-converter/visual-preview.html</vt:lpwstr>
      </vt:variant>
      <vt:variant>
        <vt:lpwstr>Par217</vt:lpwstr>
      </vt:variant>
      <vt:variant>
        <vt:i4>458755</vt:i4>
      </vt:variant>
      <vt:variant>
        <vt:i4>312</vt:i4>
      </vt:variant>
      <vt:variant>
        <vt:i4>0</vt:i4>
      </vt:variant>
      <vt:variant>
        <vt:i4>5</vt:i4>
      </vt:variant>
      <vt:variant>
        <vt:lpwstr>http://www.katavivan.ru/</vt:lpwstr>
      </vt:variant>
      <vt:variant>
        <vt:lpwstr/>
      </vt:variant>
      <vt:variant>
        <vt:i4>3604540</vt:i4>
      </vt:variant>
      <vt:variant>
        <vt:i4>309</vt:i4>
      </vt:variant>
      <vt:variant>
        <vt:i4>0</vt:i4>
      </vt:variant>
      <vt:variant>
        <vt:i4>5</vt:i4>
      </vt:variant>
      <vt:variant>
        <vt:lpwstr>consultantplus://offline/ref=1022449A38FD915DA89027C8C25CBE6FE2EFCAC3F3411344098CA91C7EB9A8C676EC8D91AE97OFz3I</vt:lpwstr>
      </vt:variant>
      <vt:variant>
        <vt:lpwstr/>
      </vt:variant>
      <vt:variant>
        <vt:i4>7929961</vt:i4>
      </vt:variant>
      <vt:variant>
        <vt:i4>306</vt:i4>
      </vt:variant>
      <vt:variant>
        <vt:i4>0</vt:i4>
      </vt:variant>
      <vt:variant>
        <vt:i4>5</vt:i4>
      </vt:variant>
      <vt:variant>
        <vt:lpwstr>consultantplus://offline/ref=4E81DEF3884CED5573E8CCD8D0EE0B2DBEAEDEA5DD5DAA8C00B038285338CC116D870D6F18835D3CgB57E</vt:lpwstr>
      </vt:variant>
      <vt:variant>
        <vt:lpwstr/>
      </vt:variant>
      <vt:variant>
        <vt:i4>8323125</vt:i4>
      </vt:variant>
      <vt:variant>
        <vt:i4>303</vt:i4>
      </vt:variant>
      <vt:variant>
        <vt:i4>0</vt:i4>
      </vt:variant>
      <vt:variant>
        <vt:i4>5</vt:i4>
      </vt:variant>
      <vt:variant>
        <vt:lpwstr>consultantplus://offline/ref=4E81DEF3884CED5573E8CCD8D0EE0B2DBEAEDEA5DD5DAA8C00B038285338CC116D870D6F1C87g55DE</vt:lpwstr>
      </vt:variant>
      <vt:variant>
        <vt:lpwstr/>
      </vt:variant>
      <vt:variant>
        <vt:i4>8323121</vt:i4>
      </vt:variant>
      <vt:variant>
        <vt:i4>300</vt:i4>
      </vt:variant>
      <vt:variant>
        <vt:i4>0</vt:i4>
      </vt:variant>
      <vt:variant>
        <vt:i4>5</vt:i4>
      </vt:variant>
      <vt:variant>
        <vt:lpwstr>consultantplus://offline/ref=4E81DEF3884CED5573E8CCD8D0EE0B2DBEAEDEA5DD5DAA8C00B038285338CC116D870D6F1C81g55FE</vt:lpwstr>
      </vt:variant>
      <vt:variant>
        <vt:lpwstr/>
      </vt:variant>
      <vt:variant>
        <vt:i4>5373954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Par3</vt:lpwstr>
      </vt:variant>
      <vt:variant>
        <vt:i4>8323121</vt:i4>
      </vt:variant>
      <vt:variant>
        <vt:i4>294</vt:i4>
      </vt:variant>
      <vt:variant>
        <vt:i4>0</vt:i4>
      </vt:variant>
      <vt:variant>
        <vt:i4>5</vt:i4>
      </vt:variant>
      <vt:variant>
        <vt:lpwstr>consultantplus://offline/ref=4E81DEF3884CED5573E8CCD8D0EE0B2DBEAEDEA5DD5DAA8C00B038285338CC116D870D6F1C81g55FE</vt:lpwstr>
      </vt:variant>
      <vt:variant>
        <vt:lpwstr/>
      </vt:variant>
      <vt:variant>
        <vt:i4>8323120</vt:i4>
      </vt:variant>
      <vt:variant>
        <vt:i4>291</vt:i4>
      </vt:variant>
      <vt:variant>
        <vt:i4>0</vt:i4>
      </vt:variant>
      <vt:variant>
        <vt:i4>5</vt:i4>
      </vt:variant>
      <vt:variant>
        <vt:lpwstr>consultantplus://offline/ref=4E81DEF3884CED5573E8CCD8D0EE0B2DBEAEDEA5DD5DAA8C00B038285338CC116D870D6F1C87g55AE</vt:lpwstr>
      </vt:variant>
      <vt:variant>
        <vt:lpwstr/>
      </vt:variant>
      <vt:variant>
        <vt:i4>8323122</vt:i4>
      </vt:variant>
      <vt:variant>
        <vt:i4>288</vt:i4>
      </vt:variant>
      <vt:variant>
        <vt:i4>0</vt:i4>
      </vt:variant>
      <vt:variant>
        <vt:i4>5</vt:i4>
      </vt:variant>
      <vt:variant>
        <vt:lpwstr>consultantplus://offline/ref=4E81DEF3884CED5573E8CCD8D0EE0B2DBEAEDEA5DD5DAA8C00B038285338CC116D870D6F1C80g55DE</vt:lpwstr>
      </vt:variant>
      <vt:variant>
        <vt:lpwstr/>
      </vt:variant>
      <vt:variant>
        <vt:i4>8323124</vt:i4>
      </vt:variant>
      <vt:variant>
        <vt:i4>285</vt:i4>
      </vt:variant>
      <vt:variant>
        <vt:i4>0</vt:i4>
      </vt:variant>
      <vt:variant>
        <vt:i4>5</vt:i4>
      </vt:variant>
      <vt:variant>
        <vt:lpwstr>consultantplus://offline/ref=4E81DEF3884CED5573E8CCD8D0EE0B2DBEAEDEA5DD5DAA8C00B038285338CC116D870D6F1C80g55BE</vt:lpwstr>
      </vt:variant>
      <vt:variant>
        <vt:lpwstr/>
      </vt:variant>
      <vt:variant>
        <vt:i4>5701634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Par6</vt:lpwstr>
      </vt:variant>
      <vt:variant>
        <vt:i4>5505026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Par5</vt:lpwstr>
      </vt:variant>
      <vt:variant>
        <vt:i4>5439490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Par28</vt:lpwstr>
      </vt:variant>
      <vt:variant>
        <vt:i4>5439490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Par24</vt:lpwstr>
      </vt:variant>
      <vt:variant>
        <vt:i4>5439490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Par20</vt:lpwstr>
      </vt:variant>
      <vt:variant>
        <vt:i4>5242882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Par18</vt:lpwstr>
      </vt:variant>
      <vt:variant>
        <vt:i4>5701634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Par6</vt:lpwstr>
      </vt:variant>
      <vt:variant>
        <vt:i4>5505026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Par5</vt:lpwstr>
      </vt:variant>
      <vt:variant>
        <vt:i4>5242882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Par14</vt:lpwstr>
      </vt:variant>
      <vt:variant>
        <vt:i4>5242882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Par12</vt:lpwstr>
      </vt:variant>
      <vt:variant>
        <vt:i4>5701634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Par6</vt:lpwstr>
      </vt:variant>
      <vt:variant>
        <vt:i4>5505026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Par5</vt:lpwstr>
      </vt:variant>
      <vt:variant>
        <vt:i4>5242882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Par10</vt:lpwstr>
      </vt:variant>
      <vt:variant>
        <vt:i4>5636098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Par78</vt:lpwstr>
      </vt:variant>
      <vt:variant>
        <vt:i4>7143521</vt:i4>
      </vt:variant>
      <vt:variant>
        <vt:i4>240</vt:i4>
      </vt:variant>
      <vt:variant>
        <vt:i4>0</vt:i4>
      </vt:variant>
      <vt:variant>
        <vt:i4>5</vt:i4>
      </vt:variant>
      <vt:variant>
        <vt:lpwstr>consultantplus://offline/ref=CA4786217B7F886A4E99F246324FAEE4C591792FC7F6A195FAE030839848F88AE2263695FC8BDDqFI</vt:lpwstr>
      </vt:variant>
      <vt:variant>
        <vt:lpwstr/>
      </vt:variant>
      <vt:variant>
        <vt:i4>7143474</vt:i4>
      </vt:variant>
      <vt:variant>
        <vt:i4>237</vt:i4>
      </vt:variant>
      <vt:variant>
        <vt:i4>0</vt:i4>
      </vt:variant>
      <vt:variant>
        <vt:i4>5</vt:i4>
      </vt:variant>
      <vt:variant>
        <vt:lpwstr>consultantplus://offline/ref=CA4786217B7F886A4E99F246324FAEE4C591792FC7F6A195FAE030839848F88AE2263695FC8ADDq6I</vt:lpwstr>
      </vt:variant>
      <vt:variant>
        <vt:lpwstr/>
      </vt:variant>
      <vt:variant>
        <vt:i4>7143523</vt:i4>
      </vt:variant>
      <vt:variant>
        <vt:i4>234</vt:i4>
      </vt:variant>
      <vt:variant>
        <vt:i4>0</vt:i4>
      </vt:variant>
      <vt:variant>
        <vt:i4>5</vt:i4>
      </vt:variant>
      <vt:variant>
        <vt:lpwstr>consultantplus://offline/ref=CA4786217B7F886A4E99F246324FAEE4C591792FC7F6A195FAE030839848F88AE2263695FF8ADDqBI</vt:lpwstr>
      </vt:variant>
      <vt:variant>
        <vt:lpwstr/>
      </vt:variant>
      <vt:variant>
        <vt:i4>7143485</vt:i4>
      </vt:variant>
      <vt:variant>
        <vt:i4>231</vt:i4>
      </vt:variant>
      <vt:variant>
        <vt:i4>0</vt:i4>
      </vt:variant>
      <vt:variant>
        <vt:i4>5</vt:i4>
      </vt:variant>
      <vt:variant>
        <vt:lpwstr>consultantplus://offline/ref=CA4786217B7F886A4E99F246324FAEE4C591792FC7F6A195FAE030839848F88AE2263695FC8ADDq9I</vt:lpwstr>
      </vt:variant>
      <vt:variant>
        <vt:lpwstr/>
      </vt:variant>
      <vt:variant>
        <vt:i4>3539044</vt:i4>
      </vt:variant>
      <vt:variant>
        <vt:i4>228</vt:i4>
      </vt:variant>
      <vt:variant>
        <vt:i4>0</vt:i4>
      </vt:variant>
      <vt:variant>
        <vt:i4>5</vt:i4>
      </vt:variant>
      <vt:variant>
        <vt:lpwstr>consultantplus://offline/ref=22C7E784ADBAFEF123F2010B5765DB4686BE324883DACA874835E6120D37541A7BC18C25C600b1x6C</vt:lpwstr>
      </vt:variant>
      <vt:variant>
        <vt:lpwstr/>
      </vt:variant>
      <vt:variant>
        <vt:i4>5701634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Par68</vt:lpwstr>
      </vt:variant>
      <vt:variant>
        <vt:i4>5701634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Par66</vt:lpwstr>
      </vt:variant>
      <vt:variant>
        <vt:i4>5701634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Par66</vt:lpwstr>
      </vt:variant>
      <vt:variant>
        <vt:i4>5701634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Par66</vt:lpwstr>
      </vt:variant>
      <vt:variant>
        <vt:i4>5570562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Par43</vt:lpwstr>
      </vt:variant>
      <vt:variant>
        <vt:i4>3407928</vt:i4>
      </vt:variant>
      <vt:variant>
        <vt:i4>210</vt:i4>
      </vt:variant>
      <vt:variant>
        <vt:i4>0</vt:i4>
      </vt:variant>
      <vt:variant>
        <vt:i4>5</vt:i4>
      </vt:variant>
      <vt:variant>
        <vt:lpwstr>consultantplus://offline/ref=65DB9241E8FEE6C2A847603CFE62F25699FCDA10891EE21C6E7D0EA9E365F168FF670EC60A1Fc2z8F</vt:lpwstr>
      </vt:variant>
      <vt:variant>
        <vt:lpwstr/>
      </vt:variant>
      <vt:variant>
        <vt:i4>5570562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Par43</vt:lpwstr>
      </vt:variant>
      <vt:variant>
        <vt:i4>2228286</vt:i4>
      </vt:variant>
      <vt:variant>
        <vt:i4>204</vt:i4>
      </vt:variant>
      <vt:variant>
        <vt:i4>0</vt:i4>
      </vt:variant>
      <vt:variant>
        <vt:i4>5</vt:i4>
      </vt:variant>
      <vt:variant>
        <vt:lpwstr>consultantplus://offline/ref=DA569B7E18CA034618FBCF597F3DFAB6683BBF562CF1F0D744959CAE7A91210C09A3FD71AE9EmBLDJ</vt:lpwstr>
      </vt:variant>
      <vt:variant>
        <vt:lpwstr/>
      </vt:variant>
      <vt:variant>
        <vt:i4>2228287</vt:i4>
      </vt:variant>
      <vt:variant>
        <vt:i4>201</vt:i4>
      </vt:variant>
      <vt:variant>
        <vt:i4>0</vt:i4>
      </vt:variant>
      <vt:variant>
        <vt:i4>5</vt:i4>
      </vt:variant>
      <vt:variant>
        <vt:lpwstr>consultantplus://offline/ref=DA569B7E18CA034618FBCF597F3DFAB6683BBF562CF1F0D744959CAE7A91210C09A3FD71AE9EmBLEJ</vt:lpwstr>
      </vt:variant>
      <vt:variant>
        <vt:lpwstr/>
      </vt:variant>
      <vt:variant>
        <vt:i4>3342387</vt:i4>
      </vt:variant>
      <vt:variant>
        <vt:i4>198</vt:i4>
      </vt:variant>
      <vt:variant>
        <vt:i4>0</vt:i4>
      </vt:variant>
      <vt:variant>
        <vt:i4>5</vt:i4>
      </vt:variant>
      <vt:variant>
        <vt:lpwstr>consultantplus://offline/ref=BBB62FAB6C55676B9F578BBC047ABA36F01DFCA7EAC5BEBB9E257C1B19D9F11194FD6FBC1C27WAK1J</vt:lpwstr>
      </vt:variant>
      <vt:variant>
        <vt:lpwstr/>
      </vt:variant>
      <vt:variant>
        <vt:i4>3342399</vt:i4>
      </vt:variant>
      <vt:variant>
        <vt:i4>195</vt:i4>
      </vt:variant>
      <vt:variant>
        <vt:i4>0</vt:i4>
      </vt:variant>
      <vt:variant>
        <vt:i4>5</vt:i4>
      </vt:variant>
      <vt:variant>
        <vt:lpwstr>consultantplus://offline/ref=BBB62FAB6C55676B9F578BBC047ABA36F01DFCA7EAC5BEBB9E257C1B19D9F11194FD6FBF1822WAKFJ</vt:lpwstr>
      </vt:variant>
      <vt:variant>
        <vt:lpwstr/>
      </vt:variant>
      <vt:variant>
        <vt:i4>3342384</vt:i4>
      </vt:variant>
      <vt:variant>
        <vt:i4>192</vt:i4>
      </vt:variant>
      <vt:variant>
        <vt:i4>0</vt:i4>
      </vt:variant>
      <vt:variant>
        <vt:i4>5</vt:i4>
      </vt:variant>
      <vt:variant>
        <vt:lpwstr>consultantplus://offline/ref=BBB62FAB6C55676B9F578BBC047ABA36F01DFCA7EAC5BEBB9E257C1B19D9F11194FD6FBC1C20WAK5J</vt:lpwstr>
      </vt:variant>
      <vt:variant>
        <vt:lpwstr/>
      </vt:variant>
      <vt:variant>
        <vt:i4>3342385</vt:i4>
      </vt:variant>
      <vt:variant>
        <vt:i4>189</vt:i4>
      </vt:variant>
      <vt:variant>
        <vt:i4>0</vt:i4>
      </vt:variant>
      <vt:variant>
        <vt:i4>5</vt:i4>
      </vt:variant>
      <vt:variant>
        <vt:lpwstr>consultantplus://offline/ref=BBB62FAB6C55676B9F578BBC047ABA36F01DFCA7EAC5BEBB9E257C1B19D9F11194FD6FBC1C20WAK4J</vt:lpwstr>
      </vt:variant>
      <vt:variant>
        <vt:lpwstr/>
      </vt:variant>
      <vt:variant>
        <vt:i4>5570562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Par43</vt:lpwstr>
      </vt:variant>
      <vt:variant>
        <vt:i4>3997793</vt:i4>
      </vt:variant>
      <vt:variant>
        <vt:i4>183</vt:i4>
      </vt:variant>
      <vt:variant>
        <vt:i4>0</vt:i4>
      </vt:variant>
      <vt:variant>
        <vt:i4>5</vt:i4>
      </vt:variant>
      <vt:variant>
        <vt:lpwstr>consultantplus://offline/ref=20DFFF6B4A1A7BC520EBCA84EE468AC4655C855F31B3E3FCB4C64E7E9CF0B36C676B6BD9DC23V9E5J</vt:lpwstr>
      </vt:variant>
      <vt:variant>
        <vt:lpwstr/>
      </vt:variant>
      <vt:variant>
        <vt:i4>3997796</vt:i4>
      </vt:variant>
      <vt:variant>
        <vt:i4>180</vt:i4>
      </vt:variant>
      <vt:variant>
        <vt:i4>0</vt:i4>
      </vt:variant>
      <vt:variant>
        <vt:i4>5</vt:i4>
      </vt:variant>
      <vt:variant>
        <vt:lpwstr>consultantplus://offline/ref=20DFFF6B4A1A7BC520EBCA84EE468AC4655C855F31B3E3FCB4C64E7E9CF0B36C676B6BD9DC23V9E0J</vt:lpwstr>
      </vt:variant>
      <vt:variant>
        <vt:lpwstr/>
      </vt:variant>
      <vt:variant>
        <vt:i4>5439490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Par28</vt:lpwstr>
      </vt:variant>
      <vt:variant>
        <vt:i4>5242882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Par10</vt:lpwstr>
      </vt:variant>
      <vt:variant>
        <vt:i4>5570562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Par43</vt:lpwstr>
      </vt:variant>
      <vt:variant>
        <vt:i4>5701634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Par6</vt:lpwstr>
      </vt:variant>
      <vt:variant>
        <vt:i4>5505026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Par5</vt:lpwstr>
      </vt:variant>
      <vt:variant>
        <vt:i4>3539042</vt:i4>
      </vt:variant>
      <vt:variant>
        <vt:i4>162</vt:i4>
      </vt:variant>
      <vt:variant>
        <vt:i4>0</vt:i4>
      </vt:variant>
      <vt:variant>
        <vt:i4>5</vt:i4>
      </vt:variant>
      <vt:variant>
        <vt:lpwstr>consultantplus://offline/ref=22C7E784ADBAFEF123F2010B5765DB4686BE324883DACA874835E6120D37541A7BC18C25C704b1x5C</vt:lpwstr>
      </vt:variant>
      <vt:variant>
        <vt:lpwstr/>
      </vt:variant>
      <vt:variant>
        <vt:i4>3538998</vt:i4>
      </vt:variant>
      <vt:variant>
        <vt:i4>159</vt:i4>
      </vt:variant>
      <vt:variant>
        <vt:i4>0</vt:i4>
      </vt:variant>
      <vt:variant>
        <vt:i4>5</vt:i4>
      </vt:variant>
      <vt:variant>
        <vt:lpwstr>consultantplus://offline/ref=22C7E784ADBAFEF123F2010B5765DB4686BE324883DACA874835E6120D37541A7BC18C25C601b1xEC</vt:lpwstr>
      </vt:variant>
      <vt:variant>
        <vt:lpwstr/>
      </vt:variant>
      <vt:variant>
        <vt:i4>3538992</vt:i4>
      </vt:variant>
      <vt:variant>
        <vt:i4>156</vt:i4>
      </vt:variant>
      <vt:variant>
        <vt:i4>0</vt:i4>
      </vt:variant>
      <vt:variant>
        <vt:i4>5</vt:i4>
      </vt:variant>
      <vt:variant>
        <vt:lpwstr>consultantplus://offline/ref=22C7E784ADBAFEF123F2010B5765DB4686BE324883DACA874835E6120D37541A7BC18C25C60Eb1x7C</vt:lpwstr>
      </vt:variant>
      <vt:variant>
        <vt:lpwstr/>
      </vt:variant>
      <vt:variant>
        <vt:i4>5439490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Par2</vt:lpwstr>
      </vt:variant>
      <vt:variant>
        <vt:i4>5439490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Par2</vt:lpwstr>
      </vt:variant>
      <vt:variant>
        <vt:i4>3407979</vt:i4>
      </vt:variant>
      <vt:variant>
        <vt:i4>147</vt:i4>
      </vt:variant>
      <vt:variant>
        <vt:i4>0</vt:i4>
      </vt:variant>
      <vt:variant>
        <vt:i4>5</vt:i4>
      </vt:variant>
      <vt:variant>
        <vt:lpwstr>consultantplus://offline/ref=22C7E784ADBAFEF123F2010B5765DB4686BE324883DACA874835E6120D37541A7BC18C25C2071038bFxEC</vt:lpwstr>
      </vt:variant>
      <vt:variant>
        <vt:lpwstr/>
      </vt:variant>
      <vt:variant>
        <vt:i4>3407968</vt:i4>
      </vt:variant>
      <vt:variant>
        <vt:i4>144</vt:i4>
      </vt:variant>
      <vt:variant>
        <vt:i4>0</vt:i4>
      </vt:variant>
      <vt:variant>
        <vt:i4>5</vt:i4>
      </vt:variant>
      <vt:variant>
        <vt:lpwstr>consultantplus://offline/ref=22C7E784ADBAFEF123F2010B5765DB4686BE324883DACA874835E6120D37541A7BC18C25C2071032bFxDC</vt:lpwstr>
      </vt:variant>
      <vt:variant>
        <vt:lpwstr/>
      </vt:variant>
      <vt:variant>
        <vt:i4>3407971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consultantplus://offline/ref=22C7E784ADBAFEF123F2010B5765DB4686BE324883DACA874835E6120D37541A7BC18C25C2071337bFxAC</vt:lpwstr>
      </vt:variant>
      <vt:variant>
        <vt:lpwstr/>
      </vt:variant>
      <vt:variant>
        <vt:i4>3407927</vt:i4>
      </vt:variant>
      <vt:variant>
        <vt:i4>138</vt:i4>
      </vt:variant>
      <vt:variant>
        <vt:i4>0</vt:i4>
      </vt:variant>
      <vt:variant>
        <vt:i4>5</vt:i4>
      </vt:variant>
      <vt:variant>
        <vt:lpwstr>consultantplus://offline/ref=22C7E784ADBAFEF123F2010B5765DB4686BE324883DACA874835E6120D37541A7BC18C25C2071332bFx0C</vt:lpwstr>
      </vt:variant>
      <vt:variant>
        <vt:lpwstr/>
      </vt:variant>
      <vt:variant>
        <vt:i4>3407979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consultantplus://offline/ref=22C7E784ADBAFEF123F2010B5765DB4686BE324883DACA874835E6120D37541A7BC18C25C2071038bFxEC</vt:lpwstr>
      </vt:variant>
      <vt:variant>
        <vt:lpwstr/>
      </vt:variant>
      <vt:variant>
        <vt:i4>3407968</vt:i4>
      </vt:variant>
      <vt:variant>
        <vt:i4>132</vt:i4>
      </vt:variant>
      <vt:variant>
        <vt:i4>0</vt:i4>
      </vt:variant>
      <vt:variant>
        <vt:i4>5</vt:i4>
      </vt:variant>
      <vt:variant>
        <vt:lpwstr>consultantplus://offline/ref=22C7E784ADBAFEF123F2010B5765DB4686BE324883DACA874835E6120D37541A7BC18C25C2071032bFxDC</vt:lpwstr>
      </vt:variant>
      <vt:variant>
        <vt:lpwstr/>
      </vt:variant>
      <vt:variant>
        <vt:i4>3407971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consultantplus://offline/ref=22C7E784ADBAFEF123F2010B5765DB4686BE324883DACA874835E6120D37541A7BC18C25C2071337bFxAC</vt:lpwstr>
      </vt:variant>
      <vt:variant>
        <vt:lpwstr/>
      </vt:variant>
      <vt:variant>
        <vt:i4>3407927</vt:i4>
      </vt:variant>
      <vt:variant>
        <vt:i4>126</vt:i4>
      </vt:variant>
      <vt:variant>
        <vt:i4>0</vt:i4>
      </vt:variant>
      <vt:variant>
        <vt:i4>5</vt:i4>
      </vt:variant>
      <vt:variant>
        <vt:lpwstr>consultantplus://offline/ref=22C7E784ADBAFEF123F2010B5765DB4686BE324883DACA874835E6120D37541A7BC18C25C2071332bFx0C</vt:lpwstr>
      </vt:variant>
      <vt:variant>
        <vt:lpwstr/>
      </vt:variant>
      <vt:variant>
        <vt:i4>3407974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consultantplus://offline/ref=22C7E784ADBAFEF123F2010B5765DB4686BE324883DACA874835E6120D37541A7BC18C25C2071031bFxAC</vt:lpwstr>
      </vt:variant>
      <vt:variant>
        <vt:lpwstr/>
      </vt:variant>
      <vt:variant>
        <vt:i4>3407930</vt:i4>
      </vt:variant>
      <vt:variant>
        <vt:i4>120</vt:i4>
      </vt:variant>
      <vt:variant>
        <vt:i4>0</vt:i4>
      </vt:variant>
      <vt:variant>
        <vt:i4>5</vt:i4>
      </vt:variant>
      <vt:variant>
        <vt:lpwstr>consultantplus://offline/ref=22C7E784ADBAFEF123F2010B5765DB4686BE344F88D9CA874835E6120D37541A7BC18C25C2061630bFx0C</vt:lpwstr>
      </vt:variant>
      <vt:variant>
        <vt:lpwstr/>
      </vt:variant>
      <vt:variant>
        <vt:i4>5439490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Par26</vt:lpwstr>
      </vt:variant>
      <vt:variant>
        <vt:i4>5439490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Par28</vt:lpwstr>
      </vt:variant>
      <vt:variant>
        <vt:i4>5439490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Par22</vt:lpwstr>
      </vt:variant>
      <vt:variant>
        <vt:i4>5242882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Par10</vt:lpwstr>
      </vt:variant>
      <vt:variant>
        <vt:i4>5439490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Par2</vt:lpwstr>
      </vt:variant>
      <vt:variant>
        <vt:i4>3407930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consultantplus://offline/ref=22C7E784ADBAFEF123F2010B5765DB4686BE344F88D9CA874835E6120D37541A7BC18C25C2061630bFx0C</vt:lpwstr>
      </vt:variant>
      <vt:variant>
        <vt:lpwstr/>
      </vt:variant>
      <vt:variant>
        <vt:i4>5439490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Par22</vt:lpwstr>
      </vt:variant>
      <vt:variant>
        <vt:i4>5439490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Par20</vt:lpwstr>
      </vt:variant>
      <vt:variant>
        <vt:i4>5242882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Par16</vt:lpwstr>
      </vt:variant>
      <vt:variant>
        <vt:i4>5242882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Par10</vt:lpwstr>
      </vt:variant>
      <vt:variant>
        <vt:i4>5439490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Par2</vt:lpwstr>
      </vt:variant>
      <vt:variant>
        <vt:i4>3407930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consultantplus://offline/ref=22C7E784ADBAFEF123F2010B5765DB4686BE344F88D9CA874835E6120D37541A7BC18C25C2061630bFx0C</vt:lpwstr>
      </vt:variant>
      <vt:variant>
        <vt:lpwstr/>
      </vt:variant>
      <vt:variant>
        <vt:i4>3407930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consultantplus://offline/ref=22C7E784ADBAFEF123F2010B5765DB4686BE344F88D9CA874835E6120D37541A7BC18C25C2061630bFx0C</vt:lpwstr>
      </vt:variant>
      <vt:variant>
        <vt:lpwstr/>
      </vt:variant>
      <vt:variant>
        <vt:i4>5439490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Par20</vt:lpwstr>
      </vt:variant>
      <vt:variant>
        <vt:i4>5242882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Par16</vt:lpwstr>
      </vt:variant>
      <vt:variant>
        <vt:i4>5242882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Par10</vt:lpwstr>
      </vt:variant>
      <vt:variant>
        <vt:i4>5439490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Par2</vt:lpwstr>
      </vt:variant>
      <vt:variant>
        <vt:i4>5242882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Par14</vt:lpwstr>
      </vt:variant>
      <vt:variant>
        <vt:i4>5439490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Par2</vt:lpwstr>
      </vt:variant>
      <vt:variant>
        <vt:i4>5439490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Par2</vt:lpwstr>
      </vt:variant>
      <vt:variant>
        <vt:i4>3538992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consultantplus://offline/ref=22C7E784ADBAFEF123F2010B5765DB4686BE324883DACA874835E6120D37541A7BC18C25C60Eb1x7C</vt:lpwstr>
      </vt:variant>
      <vt:variant>
        <vt:lpwstr/>
      </vt:variant>
      <vt:variant>
        <vt:i4>5439490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Par2</vt:lpwstr>
      </vt:variant>
      <vt:variant>
        <vt:i4>4390997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consultantplus://offline/ref=AEDCDBF30CEEF84A6521890A965D766FECEDFC1E1F0391506D5452566El1n7K</vt:lpwstr>
      </vt:variant>
      <vt:variant>
        <vt:lpwstr/>
      </vt:variant>
      <vt:variant>
        <vt:i4>2097202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consultantplus://offline/ref=AEDCDBF30CEEF84A6521890A965D766FECE5F91E1F0491506D5452566E172F64256D36184BD6C3CElBn7K</vt:lpwstr>
      </vt:variant>
      <vt:variant>
        <vt:lpwstr/>
      </vt:variant>
      <vt:variant>
        <vt:i4>6881330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Par1098</vt:lpwstr>
      </vt:variant>
      <vt:variant>
        <vt:i4>7536742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consultantplus://offline/ref=B5DDEBB025417AEE1B2AFA0811D5C54C68F02D1BF45F1AB17BFBC97E3F7BBFFD5143C33C1AB4l8fEK</vt:lpwstr>
      </vt:variant>
      <vt:variant>
        <vt:lpwstr/>
      </vt:variant>
      <vt:variant>
        <vt:i4>7536742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consultantplus://offline/ref=B5DDEBB025417AEE1B2AFA0811D5C54C68F02D1BF45F1AB17BFBC97E3F7BBFFD5143C33C1AB4l8fEK</vt:lpwstr>
      </vt:variant>
      <vt:variant>
        <vt:lpwstr/>
      </vt:variant>
      <vt:variant>
        <vt:i4>3407977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consultantplus://offline/ref=F33DD7683557A482F28F95CE1C299A7AC7E36381FA91EF274E72ADD2FB3585CD8874D6E1F791dDVCJ</vt:lpwstr>
      </vt:variant>
      <vt:variant>
        <vt:lpwstr/>
      </vt:variant>
      <vt:variant>
        <vt:i4>7798835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consultantplus://offline/ref=EBC799B1543718DFD1F5E1D83D216161946607FBD8FA726D0C0DDFA6C68EF1EB1DE57DE9F900XBYBI</vt:lpwstr>
      </vt:variant>
      <vt:variant>
        <vt:lpwstr/>
      </vt:variant>
      <vt:variant>
        <vt:i4>7798835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consultantplus://offline/ref=EBC799B1543718DFD1F5E1D83D216161946607FBD8FA726D0C0DDFA6C68EF1EB1DE57DE9F900XBYBI</vt:lpwstr>
      </vt:variant>
      <vt:variant>
        <vt:lpwstr/>
      </vt:variant>
      <vt:variant>
        <vt:i4>6815794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Par1085</vt:lpwstr>
      </vt:variant>
      <vt:variant>
        <vt:i4>8323183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consultantplus://offline/ref=F122B3064A6E54F56CCAC2C41C907C81326A9E76F8C8307D7D0BC6CFAF1DBC49458A9F2BDC6BcEJFI</vt:lpwstr>
      </vt:variant>
      <vt:variant>
        <vt:lpwstr/>
      </vt:variant>
      <vt:variant>
        <vt:i4>4259920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consultantplus://offline/ref=DA523FA27C782C1FD2AB286191035611AFE9DC5281F3FED97B62E4689Eo8BEF</vt:lpwstr>
      </vt:variant>
      <vt:variant>
        <vt:lpwstr/>
      </vt:variant>
      <vt:variant>
        <vt:i4>3407912</vt:i4>
      </vt:variant>
      <vt:variant>
        <vt:i4>18</vt:i4>
      </vt:variant>
      <vt:variant>
        <vt:i4>0</vt:i4>
      </vt:variant>
      <vt:variant>
        <vt:i4>5</vt:i4>
      </vt:variant>
      <vt:variant>
        <vt:lpwstr>http://offline/ref=2456C14A23B906D47083E2D625590C6D35CB361BACF316BDF7B4A7B5CCkB5EI</vt:lpwstr>
      </vt:variant>
      <vt:variant>
        <vt:lpwstr/>
      </vt:variant>
      <vt:variant>
        <vt:i4>3407994</vt:i4>
      </vt:variant>
      <vt:variant>
        <vt:i4>15</vt:i4>
      </vt:variant>
      <vt:variant>
        <vt:i4>0</vt:i4>
      </vt:variant>
      <vt:variant>
        <vt:i4>5</vt:i4>
      </vt:variant>
      <vt:variant>
        <vt:lpwstr>http://offline/ref=2456C14A23B906D47083E2D625590C6D35CB361BACFA16BDF7B4A7B5CCkB5EI</vt:lpwstr>
      </vt:variant>
      <vt:variant>
        <vt:lpwstr/>
      </vt:variant>
      <vt:variant>
        <vt:i4>8192033</vt:i4>
      </vt:variant>
      <vt:variant>
        <vt:i4>12</vt:i4>
      </vt:variant>
      <vt:variant>
        <vt:i4>0</vt:i4>
      </vt:variant>
      <vt:variant>
        <vt:i4>5</vt:i4>
      </vt:variant>
      <vt:variant>
        <vt:lpwstr>http://offline/main?base=LAW;n=73283;fld=134;dst=100093</vt:lpwstr>
      </vt:variant>
      <vt:variant>
        <vt:lpwstr/>
      </vt:variant>
      <vt:variant>
        <vt:i4>8323183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consultantplus://offline/ref=DA523FA27C782C1FD2AB286191035611AFE9DC5281F3FED97B62E4689E8EDC29160B41A8AF0EE00Do3BDF</vt:lpwstr>
      </vt:variant>
      <vt:variant>
        <vt:lpwstr/>
      </vt:variant>
      <vt:variant>
        <vt:i4>8323176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consultantplus://offline/ref=DA523FA27C782C1FD2AB286191035611AFE9DC5281F3FED97B62E4689E8EDC29160B41A8AF0EE00Do3BCF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consultantplus://offline/ref=DA523FA27C782C1FD2AB286191035611AFE9DC5281F3FED97B62E4689E8EDC29160B41A8AF0EE00Do3BEF</vt:lpwstr>
      </vt:variant>
      <vt:variant>
        <vt:lpwstr/>
      </vt:variant>
      <vt:variant>
        <vt:i4>458755</vt:i4>
      </vt:variant>
      <vt:variant>
        <vt:i4>0</vt:i4>
      </vt:variant>
      <vt:variant>
        <vt:i4>0</vt:i4>
      </vt:variant>
      <vt:variant>
        <vt:i4>5</vt:i4>
      </vt:variant>
      <vt:variant>
        <vt:lpwstr>http://www.katavivan.ru/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Архитектура</dc:creator>
  <cp:lastModifiedBy>Архитектура</cp:lastModifiedBy>
  <cp:revision>35</cp:revision>
  <cp:lastPrinted>2021-06-08T10:12:00Z</cp:lastPrinted>
  <dcterms:created xsi:type="dcterms:W3CDTF">2023-06-29T09:07:00Z</dcterms:created>
  <dcterms:modified xsi:type="dcterms:W3CDTF">2025-06-09T04:13:00Z</dcterms:modified>
</cp:coreProperties>
</file>